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B0839" w14:textId="35F7FFC1" w:rsidR="00622510" w:rsidRPr="00FB2135" w:rsidRDefault="00622510" w:rsidP="007812D2">
      <w:pPr>
        <w:pStyle w:val="Naslov9"/>
        <w:shd w:val="clear" w:color="auto" w:fill="BFBFBF" w:themeFill="background1" w:themeFillShade="BF"/>
        <w:rPr>
          <w:rFonts w:ascii="Times New Roman" w:hAnsi="Times New Roman" w:cs="Times New Roman"/>
          <w:b/>
          <w:sz w:val="24"/>
          <w:szCs w:val="24"/>
        </w:rPr>
      </w:pPr>
      <w:bookmarkStart w:id="0" w:name="_Hlk172543514"/>
      <w:r w:rsidRPr="00FB2135">
        <w:rPr>
          <w:rFonts w:ascii="Times New Roman" w:hAnsi="Times New Roman" w:cs="Times New Roman"/>
          <w:b/>
          <w:sz w:val="24"/>
          <w:szCs w:val="24"/>
        </w:rPr>
        <w:t>Obrazec št. 1</w:t>
      </w:r>
      <w:r w:rsidR="008F288F">
        <w:rPr>
          <w:rFonts w:ascii="Times New Roman" w:hAnsi="Times New Roman" w:cs="Times New Roman"/>
          <w:b/>
          <w:sz w:val="24"/>
          <w:szCs w:val="24"/>
        </w:rPr>
        <w:t xml:space="preserve"> -</w:t>
      </w:r>
      <w:r w:rsidR="00465DA1">
        <w:rPr>
          <w:rFonts w:ascii="Times New Roman" w:hAnsi="Times New Roman" w:cs="Times New Roman"/>
          <w:b/>
          <w:sz w:val="24"/>
          <w:szCs w:val="24"/>
        </w:rPr>
        <w:t xml:space="preserve"> </w:t>
      </w:r>
      <w:r w:rsidR="00465DA1" w:rsidRPr="00EC5491">
        <w:rPr>
          <w:rFonts w:ascii="Times New Roman" w:hAnsi="Times New Roman" w:cs="Times New Roman"/>
          <w:bCs/>
          <w:sz w:val="24"/>
          <w:szCs w:val="24"/>
        </w:rPr>
        <w:t>Ponudba</w:t>
      </w:r>
    </w:p>
    <w:p w14:paraId="002727FC" w14:textId="77777777" w:rsidR="00622510" w:rsidRDefault="00622510" w:rsidP="00622510">
      <w:pPr>
        <w:rPr>
          <w:b/>
          <w:bCs/>
          <w:color w:val="000000"/>
        </w:rPr>
      </w:pPr>
    </w:p>
    <w:p w14:paraId="7A96A460" w14:textId="77777777" w:rsidR="006D522E" w:rsidRDefault="006D522E" w:rsidP="00622510">
      <w:pPr>
        <w:rPr>
          <w:b/>
          <w:bCs/>
          <w:color w:val="000000"/>
        </w:rPr>
      </w:pPr>
    </w:p>
    <w:tbl>
      <w:tblPr>
        <w:tblW w:w="9322" w:type="dxa"/>
        <w:tblLayout w:type="fixed"/>
        <w:tblLook w:val="04A0" w:firstRow="1" w:lastRow="0" w:firstColumn="1" w:lastColumn="0" w:noHBand="0" w:noVBand="1"/>
      </w:tblPr>
      <w:tblGrid>
        <w:gridCol w:w="1809"/>
        <w:gridCol w:w="7513"/>
      </w:tblGrid>
      <w:tr w:rsidR="006D522E" w:rsidRPr="00C55A44" w14:paraId="697FCBD3" w14:textId="77777777" w:rsidTr="009B2BFF">
        <w:tc>
          <w:tcPr>
            <w:tcW w:w="1809" w:type="dxa"/>
            <w:shd w:val="clear" w:color="auto" w:fill="auto"/>
          </w:tcPr>
          <w:p w14:paraId="6D9CDDCD" w14:textId="77777777" w:rsidR="006D522E" w:rsidRPr="00C55A44" w:rsidRDefault="006D522E" w:rsidP="009B2BFF">
            <w:pPr>
              <w:rPr>
                <w:bCs/>
                <w:i/>
                <w:iCs/>
                <w:sz w:val="22"/>
                <w:szCs w:val="22"/>
              </w:rPr>
            </w:pPr>
            <w:r w:rsidRPr="00C55A44">
              <w:rPr>
                <w:bCs/>
                <w:i/>
                <w:iCs/>
                <w:sz w:val="22"/>
                <w:szCs w:val="22"/>
              </w:rPr>
              <w:t>Javno naročilo:</w:t>
            </w:r>
          </w:p>
        </w:tc>
        <w:tc>
          <w:tcPr>
            <w:tcW w:w="7513" w:type="dxa"/>
            <w:shd w:val="clear" w:color="auto" w:fill="auto"/>
          </w:tcPr>
          <w:p w14:paraId="363003B0" w14:textId="77777777" w:rsidR="006D522E" w:rsidRPr="00C55A44" w:rsidRDefault="006D522E" w:rsidP="009B2BFF">
            <w:pPr>
              <w:rPr>
                <w:b/>
                <w:i/>
                <w:iCs/>
                <w:sz w:val="22"/>
                <w:szCs w:val="22"/>
              </w:rPr>
            </w:pPr>
            <w:r w:rsidRPr="00C55A44">
              <w:rPr>
                <w:b/>
                <w:i/>
                <w:iCs/>
                <w:sz w:val="22"/>
                <w:szCs w:val="22"/>
              </w:rPr>
              <w:t xml:space="preserve">Prevozi šolskih otrok na območju </w:t>
            </w:r>
          </w:p>
          <w:p w14:paraId="33023DE0" w14:textId="77777777" w:rsidR="006D522E" w:rsidRPr="00C55A44" w:rsidRDefault="006D522E" w:rsidP="009B2BFF">
            <w:pPr>
              <w:rPr>
                <w:b/>
                <w:i/>
                <w:iCs/>
                <w:sz w:val="22"/>
                <w:szCs w:val="22"/>
              </w:rPr>
            </w:pPr>
            <w:r w:rsidRPr="00C55A44">
              <w:rPr>
                <w:b/>
                <w:i/>
                <w:iCs/>
                <w:sz w:val="22"/>
                <w:szCs w:val="22"/>
              </w:rPr>
              <w:t>Občine Prebold za šolski leti 2025/2026 in 2026/2027</w:t>
            </w:r>
          </w:p>
          <w:p w14:paraId="02BEB704" w14:textId="11C48DA1" w:rsidR="00465DA1" w:rsidRPr="00C55A44" w:rsidRDefault="00465DA1" w:rsidP="009B2BFF">
            <w:pPr>
              <w:rPr>
                <w:b/>
                <w:i/>
                <w:iCs/>
                <w:sz w:val="22"/>
                <w:szCs w:val="22"/>
              </w:rPr>
            </w:pPr>
          </w:p>
        </w:tc>
      </w:tr>
      <w:tr w:rsidR="006D522E" w:rsidRPr="00C55A44" w14:paraId="06F405A1" w14:textId="77777777" w:rsidTr="009B2BFF">
        <w:tc>
          <w:tcPr>
            <w:tcW w:w="1809" w:type="dxa"/>
            <w:shd w:val="clear" w:color="auto" w:fill="auto"/>
          </w:tcPr>
          <w:p w14:paraId="66BB4068" w14:textId="77777777" w:rsidR="006D522E" w:rsidRPr="00C55A44" w:rsidRDefault="006D522E" w:rsidP="009B2BFF">
            <w:pPr>
              <w:rPr>
                <w:bCs/>
                <w:i/>
                <w:iCs/>
                <w:sz w:val="22"/>
                <w:szCs w:val="22"/>
              </w:rPr>
            </w:pPr>
            <w:r w:rsidRPr="00C55A44">
              <w:rPr>
                <w:i/>
                <w:iCs/>
                <w:sz w:val="22"/>
                <w:szCs w:val="22"/>
              </w:rPr>
              <w:t xml:space="preserve">Naročnik:                                    </w:t>
            </w:r>
          </w:p>
        </w:tc>
        <w:tc>
          <w:tcPr>
            <w:tcW w:w="7513" w:type="dxa"/>
            <w:shd w:val="clear" w:color="auto" w:fill="auto"/>
          </w:tcPr>
          <w:p w14:paraId="38A2D60F" w14:textId="77777777" w:rsidR="006D522E" w:rsidRPr="00C55A44" w:rsidRDefault="006D522E" w:rsidP="009B2BFF">
            <w:pPr>
              <w:jc w:val="both"/>
              <w:rPr>
                <w:b/>
                <w:i/>
                <w:iCs/>
                <w:sz w:val="22"/>
                <w:szCs w:val="22"/>
              </w:rPr>
            </w:pPr>
            <w:r w:rsidRPr="00C55A44">
              <w:rPr>
                <w:b/>
                <w:i/>
                <w:iCs/>
                <w:sz w:val="22"/>
                <w:szCs w:val="22"/>
              </w:rPr>
              <w:t>Občina Prebold, Hmeljarska cesta 3, 32312 Prebold</w:t>
            </w:r>
          </w:p>
          <w:p w14:paraId="59FAD617" w14:textId="77777777" w:rsidR="006D522E" w:rsidRPr="00C55A44" w:rsidRDefault="006D522E" w:rsidP="009B2BFF">
            <w:pPr>
              <w:jc w:val="both"/>
              <w:rPr>
                <w:b/>
                <w:i/>
                <w:iCs/>
                <w:sz w:val="22"/>
                <w:szCs w:val="22"/>
              </w:rPr>
            </w:pPr>
          </w:p>
        </w:tc>
      </w:tr>
    </w:tbl>
    <w:p w14:paraId="5A8899B9" w14:textId="77777777" w:rsidR="006D522E" w:rsidRPr="00FB2135" w:rsidRDefault="006D522E" w:rsidP="006D522E">
      <w:pPr>
        <w:rPr>
          <w:color w:val="000000"/>
        </w:rPr>
      </w:pPr>
    </w:p>
    <w:p w14:paraId="1448C30C" w14:textId="77777777" w:rsidR="00465DA1" w:rsidRDefault="00465DA1" w:rsidP="006D522E">
      <w:pPr>
        <w:rPr>
          <w:color w:val="000000"/>
        </w:rPr>
      </w:pPr>
    </w:p>
    <w:p w14:paraId="457E3CCD" w14:textId="780C8B4B" w:rsidR="006D522E" w:rsidRPr="00FB2135" w:rsidRDefault="006D522E" w:rsidP="006D522E">
      <w:pPr>
        <w:rPr>
          <w:color w:val="000000"/>
        </w:rPr>
      </w:pPr>
      <w:r w:rsidRPr="00FB2135">
        <w:rPr>
          <w:color w:val="000000"/>
        </w:rPr>
        <w:t>Naziv ponudnika: ____________________________________________________________</w:t>
      </w:r>
    </w:p>
    <w:p w14:paraId="16EF6236" w14:textId="77777777" w:rsidR="006D522E" w:rsidRPr="00FB2135" w:rsidRDefault="006D522E" w:rsidP="006D522E">
      <w:pPr>
        <w:rPr>
          <w:color w:val="000000"/>
        </w:rPr>
      </w:pPr>
    </w:p>
    <w:p w14:paraId="78976E02" w14:textId="6AAB07E2" w:rsidR="006D522E" w:rsidRDefault="00465DA1" w:rsidP="006D522E">
      <w:pPr>
        <w:rPr>
          <w:color w:val="000000"/>
        </w:rPr>
      </w:pPr>
      <w:r>
        <w:rPr>
          <w:color w:val="000000"/>
        </w:rPr>
        <w:t>Naslov</w:t>
      </w:r>
      <w:r w:rsidR="006D522E" w:rsidRPr="00FB2135">
        <w:rPr>
          <w:color w:val="000000"/>
        </w:rPr>
        <w:t xml:space="preserve"> ponudnika: ___________________________________________________________</w:t>
      </w:r>
    </w:p>
    <w:p w14:paraId="1310D035" w14:textId="77777777" w:rsidR="00B50CD2" w:rsidRPr="00FB2135" w:rsidRDefault="00B50CD2" w:rsidP="006D522E">
      <w:pPr>
        <w:rPr>
          <w:color w:val="000000"/>
        </w:rPr>
      </w:pPr>
    </w:p>
    <w:p w14:paraId="64642C00" w14:textId="3C4CAACD" w:rsidR="006D522E" w:rsidRPr="00FB2135" w:rsidRDefault="006D522E" w:rsidP="006D522E">
      <w:pPr>
        <w:pStyle w:val="Naslov1"/>
        <w:jc w:val="center"/>
        <w:rPr>
          <w:rFonts w:ascii="Times New Roman" w:hAnsi="Times New Roman"/>
          <w:bCs w:val="0"/>
          <w:color w:val="auto"/>
          <w:sz w:val="24"/>
          <w:szCs w:val="24"/>
        </w:rPr>
      </w:pPr>
      <w:r w:rsidRPr="00FB2135">
        <w:rPr>
          <w:rFonts w:ascii="Times New Roman" w:hAnsi="Times New Roman"/>
          <w:bCs w:val="0"/>
          <w:color w:val="auto"/>
          <w:sz w:val="24"/>
          <w:szCs w:val="24"/>
        </w:rPr>
        <w:t>PONUDBA št. _____________</w:t>
      </w:r>
    </w:p>
    <w:p w14:paraId="71F8DDC7" w14:textId="77777777" w:rsidR="006D522E" w:rsidRPr="00FB2135" w:rsidRDefault="006D522E" w:rsidP="006D522E">
      <w:pPr>
        <w:jc w:val="both"/>
        <w:rPr>
          <w:b/>
        </w:rPr>
      </w:pPr>
    </w:p>
    <w:p w14:paraId="73611D11" w14:textId="77777777" w:rsidR="006D522E" w:rsidRPr="00FB2135" w:rsidRDefault="006D522E" w:rsidP="006D522E">
      <w:pPr>
        <w:jc w:val="both"/>
        <w:rPr>
          <w:color w:val="000000"/>
        </w:rPr>
      </w:pPr>
    </w:p>
    <w:p w14:paraId="28E7965F" w14:textId="57C9CCC9" w:rsidR="006D522E" w:rsidRPr="00FB2135" w:rsidRDefault="006D522E" w:rsidP="006D522E">
      <w:pPr>
        <w:jc w:val="both"/>
        <w:rPr>
          <w:color w:val="000000"/>
        </w:rPr>
      </w:pPr>
      <w:r w:rsidRPr="00FB2135">
        <w:rPr>
          <w:color w:val="000000"/>
        </w:rPr>
        <w:t xml:space="preserve">V skladu z zahtevami in pogoji iz </w:t>
      </w:r>
      <w:r w:rsidRPr="00465DA1">
        <w:rPr>
          <w:color w:val="000000"/>
        </w:rPr>
        <w:t>razpisne dokumentacije za javno naročilo »P</w:t>
      </w:r>
      <w:r w:rsidRPr="00465DA1">
        <w:t xml:space="preserve">revozi šolskih otrok na območju Občine Prebold </w:t>
      </w:r>
      <w:r w:rsidR="00465DA1" w:rsidRPr="00465DA1">
        <w:t>za šolski leti 2025/2026 in 2026/2027</w:t>
      </w:r>
      <w:r w:rsidRPr="00465DA1">
        <w:t xml:space="preserve">«, </w:t>
      </w:r>
      <w:r w:rsidRPr="00465DA1">
        <w:rPr>
          <w:color w:val="000000"/>
        </w:rPr>
        <w:t>ponujamo naslednjo ponudbeno ceno:</w:t>
      </w:r>
    </w:p>
    <w:p w14:paraId="57807148" w14:textId="77777777" w:rsidR="006D522E" w:rsidRPr="00FB2135" w:rsidRDefault="006D522E" w:rsidP="006D522E">
      <w:pPr>
        <w:jc w:val="both"/>
        <w:rPr>
          <w:color w:val="000000"/>
        </w:rPr>
      </w:pPr>
    </w:p>
    <w:tbl>
      <w:tblPr>
        <w:tblStyle w:val="Tabelamrea"/>
        <w:tblW w:w="0" w:type="auto"/>
        <w:tblLook w:val="04A0" w:firstRow="1" w:lastRow="0" w:firstColumn="1" w:lastColumn="0" w:noHBand="0" w:noVBand="1"/>
      </w:tblPr>
      <w:tblGrid>
        <w:gridCol w:w="4531"/>
        <w:gridCol w:w="4531"/>
      </w:tblGrid>
      <w:tr w:rsidR="006D522E" w:rsidRPr="00FB2135" w14:paraId="5636C95B" w14:textId="77777777" w:rsidTr="007812D2">
        <w:tc>
          <w:tcPr>
            <w:tcW w:w="4531" w:type="dxa"/>
            <w:shd w:val="clear" w:color="auto" w:fill="F2F2F2" w:themeFill="background1" w:themeFillShade="F2"/>
          </w:tcPr>
          <w:p w14:paraId="7586CEE4" w14:textId="77777777" w:rsidR="006D522E" w:rsidRPr="00FB2135" w:rsidRDefault="006D522E" w:rsidP="00EC5491">
            <w:pPr>
              <w:jc w:val="right"/>
            </w:pPr>
          </w:p>
          <w:p w14:paraId="4FBBE4B5" w14:textId="5E687E2D" w:rsidR="006D522E" w:rsidRPr="00FB2135" w:rsidRDefault="00EC5491" w:rsidP="00EC5491">
            <w:pPr>
              <w:jc w:val="right"/>
              <w:rPr>
                <w:color w:val="000000"/>
              </w:rPr>
            </w:pPr>
            <w:r>
              <w:t>P</w:t>
            </w:r>
            <w:r w:rsidR="006D522E" w:rsidRPr="00FB2135">
              <w:t>onudbena cena/dan</w:t>
            </w:r>
            <w:r>
              <w:t xml:space="preserve"> </w:t>
            </w:r>
            <w:r w:rsidR="006D522E" w:rsidRPr="00FB2135">
              <w:t>(brez</w:t>
            </w:r>
            <w:r w:rsidR="006D522E">
              <w:t xml:space="preserve"> </w:t>
            </w:r>
            <w:r w:rsidR="006D522E" w:rsidRPr="00FB2135">
              <w:t>DDV):</w:t>
            </w:r>
          </w:p>
        </w:tc>
        <w:tc>
          <w:tcPr>
            <w:tcW w:w="4531" w:type="dxa"/>
          </w:tcPr>
          <w:p w14:paraId="7641D289" w14:textId="77777777" w:rsidR="006D522E" w:rsidRPr="00FB2135" w:rsidRDefault="006D522E" w:rsidP="00EC5491">
            <w:pPr>
              <w:jc w:val="both"/>
              <w:rPr>
                <w:color w:val="000000"/>
              </w:rPr>
            </w:pPr>
          </w:p>
        </w:tc>
      </w:tr>
      <w:tr w:rsidR="006D522E" w:rsidRPr="00FB2135" w14:paraId="2AF02AA0" w14:textId="77777777" w:rsidTr="007812D2">
        <w:tc>
          <w:tcPr>
            <w:tcW w:w="4531" w:type="dxa"/>
            <w:shd w:val="clear" w:color="auto" w:fill="F2F2F2" w:themeFill="background1" w:themeFillShade="F2"/>
          </w:tcPr>
          <w:p w14:paraId="0ED77E01" w14:textId="77777777" w:rsidR="006D522E" w:rsidRPr="00FB2135" w:rsidRDefault="006D522E" w:rsidP="00EC5491">
            <w:pPr>
              <w:jc w:val="right"/>
            </w:pPr>
          </w:p>
          <w:p w14:paraId="7C09ACF3" w14:textId="76A16820" w:rsidR="006D522E" w:rsidRPr="00FB2135" w:rsidRDefault="008B24EF" w:rsidP="00EC5491">
            <w:pPr>
              <w:jc w:val="right"/>
            </w:pPr>
            <w:r>
              <w:t xml:space="preserve">9,5 % </w:t>
            </w:r>
            <w:r w:rsidR="006D522E" w:rsidRPr="00FB2135">
              <w:t>DDV:</w:t>
            </w:r>
          </w:p>
        </w:tc>
        <w:tc>
          <w:tcPr>
            <w:tcW w:w="4531" w:type="dxa"/>
          </w:tcPr>
          <w:p w14:paraId="1A3CD626" w14:textId="77777777" w:rsidR="006D522E" w:rsidRPr="00FB2135" w:rsidRDefault="006D522E" w:rsidP="00EC5491">
            <w:pPr>
              <w:jc w:val="both"/>
              <w:rPr>
                <w:color w:val="000000"/>
              </w:rPr>
            </w:pPr>
          </w:p>
        </w:tc>
      </w:tr>
      <w:tr w:rsidR="006D522E" w:rsidRPr="00FB2135" w14:paraId="232586A5" w14:textId="77777777" w:rsidTr="007812D2">
        <w:tc>
          <w:tcPr>
            <w:tcW w:w="4531" w:type="dxa"/>
            <w:shd w:val="clear" w:color="auto" w:fill="F2F2F2" w:themeFill="background1" w:themeFillShade="F2"/>
          </w:tcPr>
          <w:p w14:paraId="5AA00627" w14:textId="77777777" w:rsidR="006D522E" w:rsidRPr="00FB2135" w:rsidRDefault="006D522E" w:rsidP="00EC5491">
            <w:pPr>
              <w:jc w:val="right"/>
            </w:pPr>
          </w:p>
          <w:p w14:paraId="4818F1B1" w14:textId="4794E283" w:rsidR="006D522E" w:rsidRPr="00FB2135" w:rsidRDefault="00EC5491" w:rsidP="00EC5491">
            <w:pPr>
              <w:jc w:val="right"/>
              <w:rPr>
                <w:color w:val="000000"/>
              </w:rPr>
            </w:pPr>
            <w:r>
              <w:t>P</w:t>
            </w:r>
            <w:r w:rsidR="006D522E" w:rsidRPr="00FB2135">
              <w:t>onudbena cena/dan</w:t>
            </w:r>
            <w:r>
              <w:t xml:space="preserve"> </w:t>
            </w:r>
            <w:r w:rsidR="006D522E" w:rsidRPr="00FB2135">
              <w:t>(skupaj z DDV):</w:t>
            </w:r>
          </w:p>
        </w:tc>
        <w:tc>
          <w:tcPr>
            <w:tcW w:w="4531" w:type="dxa"/>
          </w:tcPr>
          <w:p w14:paraId="7FFCDFE0" w14:textId="77777777" w:rsidR="006D522E" w:rsidRPr="00FB2135" w:rsidRDefault="006D522E" w:rsidP="00EC5491">
            <w:pPr>
              <w:jc w:val="both"/>
              <w:rPr>
                <w:color w:val="000000"/>
              </w:rPr>
            </w:pPr>
          </w:p>
        </w:tc>
      </w:tr>
    </w:tbl>
    <w:p w14:paraId="71AB1B90" w14:textId="77777777" w:rsidR="006D522E" w:rsidRPr="00FB2135" w:rsidRDefault="006D522E" w:rsidP="006D522E">
      <w:pPr>
        <w:jc w:val="both"/>
        <w:rPr>
          <w:color w:val="000000"/>
        </w:rPr>
      </w:pPr>
    </w:p>
    <w:p w14:paraId="50CCE6AB" w14:textId="77777777" w:rsidR="006D522E" w:rsidRPr="00FB2135" w:rsidRDefault="006D522E" w:rsidP="006D522E">
      <w:pPr>
        <w:rPr>
          <w:color w:val="000000"/>
        </w:rPr>
      </w:pPr>
    </w:p>
    <w:p w14:paraId="5FB9FD18" w14:textId="67E35FD9" w:rsidR="006D522E" w:rsidRPr="00FB2135" w:rsidRDefault="006D522E" w:rsidP="006D522E">
      <w:pPr>
        <w:rPr>
          <w:color w:val="000000"/>
        </w:rPr>
      </w:pPr>
      <w:r w:rsidRPr="00FB2135">
        <w:rPr>
          <w:color w:val="000000"/>
        </w:rPr>
        <w:t xml:space="preserve">Veljavnost ponudbe </w:t>
      </w:r>
      <w:r w:rsidR="00465DA1">
        <w:rPr>
          <w:color w:val="000000"/>
        </w:rPr>
        <w:t>je 90 dni od odpiranja ponudb.</w:t>
      </w:r>
    </w:p>
    <w:p w14:paraId="7D2F6CCA" w14:textId="77777777" w:rsidR="006D522E" w:rsidRPr="00FB2135" w:rsidRDefault="006D522E" w:rsidP="006D522E">
      <w:pPr>
        <w:rPr>
          <w:b/>
        </w:rPr>
      </w:pPr>
    </w:p>
    <w:p w14:paraId="586FD0DE" w14:textId="67AE2FD5" w:rsidR="00B872AB" w:rsidRPr="00B872AB" w:rsidRDefault="00B872AB" w:rsidP="00B872AB">
      <w:pPr>
        <w:jc w:val="both"/>
      </w:pPr>
      <w:r w:rsidRPr="00B872AB">
        <w:t>Ponudbena cena/dan je fiksna za šolsk</w:t>
      </w:r>
      <w:r>
        <w:t>i leti</w:t>
      </w:r>
      <w:r w:rsidRPr="00B872AB">
        <w:t xml:space="preserve"> 2025/2026</w:t>
      </w:r>
      <w:r>
        <w:t xml:space="preserve"> in 2026/2027.</w:t>
      </w:r>
      <w:r w:rsidRPr="00B872AB">
        <w:t xml:space="preserve">  </w:t>
      </w:r>
    </w:p>
    <w:p w14:paraId="54ACA725" w14:textId="77777777" w:rsidR="00B872AB" w:rsidRPr="00B872AB" w:rsidRDefault="00B872AB" w:rsidP="00B872AB">
      <w:pPr>
        <w:jc w:val="both"/>
      </w:pPr>
    </w:p>
    <w:p w14:paraId="44902601" w14:textId="77777777" w:rsidR="006D522E" w:rsidRDefault="006D522E" w:rsidP="006D522E">
      <w:pPr>
        <w:rPr>
          <w:b/>
          <w:bCs/>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641C4" w:rsidRPr="002B1931" w14:paraId="31967CED" w14:textId="77777777" w:rsidTr="002B1931">
        <w:tc>
          <w:tcPr>
            <w:tcW w:w="3114" w:type="dxa"/>
          </w:tcPr>
          <w:p w14:paraId="585F57EE" w14:textId="77777777" w:rsidR="002641C4" w:rsidRPr="002B1931" w:rsidRDefault="002641C4" w:rsidP="006D522E">
            <w:pPr>
              <w:rPr>
                <w:color w:val="000000"/>
              </w:rPr>
            </w:pPr>
            <w:r w:rsidRPr="002B1931">
              <w:rPr>
                <w:color w:val="000000"/>
              </w:rPr>
              <w:t>Kraj: _________________</w:t>
            </w:r>
          </w:p>
          <w:p w14:paraId="033F6E07" w14:textId="77777777" w:rsidR="002B1931" w:rsidRDefault="002B1931" w:rsidP="002641C4">
            <w:pPr>
              <w:rPr>
                <w:color w:val="000000"/>
              </w:rPr>
            </w:pPr>
          </w:p>
          <w:p w14:paraId="3A9C65EE" w14:textId="329B19F4" w:rsidR="002641C4" w:rsidRPr="002B1931" w:rsidRDefault="002641C4" w:rsidP="002641C4">
            <w:pPr>
              <w:rPr>
                <w:color w:val="000000"/>
              </w:rPr>
            </w:pPr>
            <w:r w:rsidRPr="002B1931">
              <w:rPr>
                <w:color w:val="000000"/>
              </w:rPr>
              <w:t>Datum: _______________</w:t>
            </w:r>
          </w:p>
          <w:p w14:paraId="6094FED6" w14:textId="188A5DD6" w:rsidR="002641C4" w:rsidRPr="002B1931" w:rsidRDefault="002641C4" w:rsidP="006D522E">
            <w:pPr>
              <w:rPr>
                <w:color w:val="000000"/>
              </w:rPr>
            </w:pPr>
          </w:p>
        </w:tc>
        <w:tc>
          <w:tcPr>
            <w:tcW w:w="1984" w:type="dxa"/>
          </w:tcPr>
          <w:p w14:paraId="4F015060" w14:textId="44A25A76" w:rsidR="002641C4" w:rsidRPr="002B1931" w:rsidRDefault="002B1931" w:rsidP="002B1931">
            <w:pPr>
              <w:jc w:val="center"/>
              <w:rPr>
                <w:i/>
                <w:iCs/>
                <w:color w:val="000000"/>
                <w:sz w:val="20"/>
              </w:rPr>
            </w:pPr>
            <w:r w:rsidRPr="002B1931">
              <w:rPr>
                <w:i/>
                <w:iCs/>
                <w:color w:val="000000"/>
                <w:sz w:val="20"/>
              </w:rPr>
              <w:t>žig</w:t>
            </w:r>
          </w:p>
        </w:tc>
        <w:tc>
          <w:tcPr>
            <w:tcW w:w="3962" w:type="dxa"/>
          </w:tcPr>
          <w:p w14:paraId="3AEB6E4F"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74F3AC9B"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4331A354" w14:textId="77777777" w:rsidR="00EC4C0F" w:rsidRPr="002B1931" w:rsidRDefault="00EC4C0F" w:rsidP="00EC4C0F">
            <w:pPr>
              <w:jc w:val="center"/>
              <w:rPr>
                <w:i/>
                <w:iCs/>
                <w:color w:val="000000"/>
                <w:sz w:val="20"/>
              </w:rPr>
            </w:pPr>
          </w:p>
          <w:p w14:paraId="6253B271"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3FF18C97"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00755DA7" w14:textId="77777777" w:rsidR="002641C4" w:rsidRPr="002B1931" w:rsidRDefault="002641C4" w:rsidP="002B1931">
            <w:pPr>
              <w:jc w:val="center"/>
              <w:rPr>
                <w:i/>
                <w:iCs/>
                <w:color w:val="000000"/>
                <w:sz w:val="20"/>
              </w:rPr>
            </w:pPr>
          </w:p>
        </w:tc>
      </w:tr>
    </w:tbl>
    <w:p w14:paraId="0864AD63" w14:textId="77777777" w:rsidR="00A024F1" w:rsidRDefault="00A024F1" w:rsidP="006D522E">
      <w:pPr>
        <w:rPr>
          <w:b/>
          <w:bCs/>
          <w:color w:val="000000"/>
        </w:rPr>
      </w:pPr>
    </w:p>
    <w:p w14:paraId="20C2057B" w14:textId="77777777" w:rsidR="008F288F" w:rsidRDefault="008F288F" w:rsidP="006D522E">
      <w:pPr>
        <w:rPr>
          <w:b/>
          <w:bCs/>
          <w:color w:val="000000"/>
        </w:rPr>
      </w:pPr>
    </w:p>
    <w:p w14:paraId="0D527656" w14:textId="77777777" w:rsidR="00B872AB" w:rsidRDefault="00B872AB" w:rsidP="006D522E">
      <w:pPr>
        <w:rPr>
          <w:b/>
          <w:bCs/>
          <w:color w:val="000000"/>
        </w:rPr>
      </w:pPr>
    </w:p>
    <w:p w14:paraId="212FC189" w14:textId="77777777" w:rsidR="00B872AB" w:rsidRDefault="00B872AB" w:rsidP="006D522E">
      <w:pPr>
        <w:rPr>
          <w:b/>
          <w:bCs/>
          <w:color w:val="000000"/>
        </w:rPr>
      </w:pPr>
    </w:p>
    <w:p w14:paraId="34FA2E25" w14:textId="77777777" w:rsidR="00B872AB" w:rsidRDefault="00B872AB" w:rsidP="006D522E">
      <w:pPr>
        <w:rPr>
          <w:b/>
          <w:bCs/>
          <w:color w:val="000000"/>
        </w:rPr>
      </w:pPr>
    </w:p>
    <w:p w14:paraId="484B404C" w14:textId="77777777" w:rsidR="00B872AB" w:rsidRDefault="00B872AB" w:rsidP="006D522E">
      <w:pPr>
        <w:rPr>
          <w:b/>
          <w:bCs/>
          <w:color w:val="000000"/>
        </w:rPr>
      </w:pPr>
    </w:p>
    <w:p w14:paraId="1C47025A" w14:textId="77777777" w:rsidR="00B872AB" w:rsidRDefault="00B872AB" w:rsidP="006D522E">
      <w:pPr>
        <w:rPr>
          <w:b/>
          <w:bCs/>
          <w:color w:val="000000"/>
        </w:rPr>
      </w:pPr>
    </w:p>
    <w:p w14:paraId="461C0191" w14:textId="77777777" w:rsidR="008F288F" w:rsidRDefault="008F288F" w:rsidP="006D522E">
      <w:pPr>
        <w:rPr>
          <w:b/>
          <w:bCs/>
          <w:color w:val="000000"/>
        </w:rPr>
      </w:pPr>
    </w:p>
    <w:p w14:paraId="67C656B0" w14:textId="0F39D5F8" w:rsidR="00465DA1" w:rsidRPr="00EC5491" w:rsidRDefault="00465DA1" w:rsidP="007812D2">
      <w:pPr>
        <w:pStyle w:val="Naslov9"/>
        <w:shd w:val="clear" w:color="auto" w:fill="BFBFBF" w:themeFill="background1" w:themeFillShade="BF"/>
        <w:rPr>
          <w:rFonts w:ascii="Times New Roman" w:hAnsi="Times New Roman" w:cs="Times New Roman"/>
          <w:bCs/>
          <w:sz w:val="24"/>
          <w:szCs w:val="24"/>
        </w:rPr>
      </w:pPr>
      <w:r w:rsidRPr="00FB2135">
        <w:rPr>
          <w:rFonts w:ascii="Times New Roman" w:hAnsi="Times New Roman" w:cs="Times New Roman"/>
          <w:b/>
          <w:sz w:val="24"/>
          <w:szCs w:val="24"/>
        </w:rPr>
        <w:t xml:space="preserve">Obrazec št. </w:t>
      </w:r>
      <w:r>
        <w:rPr>
          <w:rFonts w:ascii="Times New Roman" w:hAnsi="Times New Roman" w:cs="Times New Roman"/>
          <w:b/>
          <w:sz w:val="24"/>
          <w:szCs w:val="24"/>
        </w:rPr>
        <w:t>2</w:t>
      </w:r>
      <w:r w:rsidR="008A71C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5491">
        <w:rPr>
          <w:rFonts w:ascii="Times New Roman" w:hAnsi="Times New Roman" w:cs="Times New Roman"/>
          <w:bCs/>
          <w:sz w:val="24"/>
          <w:szCs w:val="24"/>
        </w:rPr>
        <w:t xml:space="preserve">Podatki o </w:t>
      </w:r>
      <w:r w:rsidR="00B872AB">
        <w:rPr>
          <w:rFonts w:ascii="Times New Roman" w:hAnsi="Times New Roman" w:cs="Times New Roman"/>
          <w:bCs/>
          <w:sz w:val="24"/>
          <w:szCs w:val="24"/>
        </w:rPr>
        <w:t>gospodarskih subjektih</w:t>
      </w:r>
    </w:p>
    <w:p w14:paraId="5D799A91" w14:textId="77777777" w:rsidR="00465DA1" w:rsidRDefault="00465DA1" w:rsidP="00465DA1">
      <w:pPr>
        <w:rPr>
          <w:b/>
          <w:bCs/>
          <w:color w:val="000000"/>
        </w:rPr>
      </w:pPr>
    </w:p>
    <w:p w14:paraId="45327912" w14:textId="77777777" w:rsidR="008A71CC" w:rsidRPr="00C55A44" w:rsidRDefault="008A71CC" w:rsidP="00465DA1">
      <w:pPr>
        <w:rPr>
          <w:b/>
          <w:bCs/>
          <w:i/>
          <w:iCs/>
          <w:color w:val="000000"/>
        </w:rPr>
      </w:pPr>
    </w:p>
    <w:tbl>
      <w:tblPr>
        <w:tblW w:w="9072" w:type="dxa"/>
        <w:tblLayout w:type="fixed"/>
        <w:tblLook w:val="04A0" w:firstRow="1" w:lastRow="0" w:firstColumn="1" w:lastColumn="0" w:noHBand="0" w:noVBand="1"/>
      </w:tblPr>
      <w:tblGrid>
        <w:gridCol w:w="1809"/>
        <w:gridCol w:w="7263"/>
      </w:tblGrid>
      <w:tr w:rsidR="00465DA1" w:rsidRPr="00C55A44" w14:paraId="5A8CEFEE" w14:textId="77777777" w:rsidTr="008A71CC">
        <w:tc>
          <w:tcPr>
            <w:tcW w:w="1809" w:type="dxa"/>
            <w:shd w:val="clear" w:color="auto" w:fill="auto"/>
          </w:tcPr>
          <w:p w14:paraId="1D2B9368" w14:textId="77777777" w:rsidR="00465DA1" w:rsidRPr="00C55A44" w:rsidRDefault="00465DA1" w:rsidP="009B2BFF">
            <w:pPr>
              <w:rPr>
                <w:bCs/>
                <w:i/>
                <w:iCs/>
                <w:sz w:val="22"/>
                <w:szCs w:val="22"/>
              </w:rPr>
            </w:pPr>
            <w:r w:rsidRPr="00C55A44">
              <w:rPr>
                <w:bCs/>
                <w:i/>
                <w:iCs/>
                <w:sz w:val="22"/>
                <w:szCs w:val="22"/>
              </w:rPr>
              <w:t>Javno naročilo:</w:t>
            </w:r>
          </w:p>
        </w:tc>
        <w:tc>
          <w:tcPr>
            <w:tcW w:w="7263" w:type="dxa"/>
            <w:shd w:val="clear" w:color="auto" w:fill="auto"/>
          </w:tcPr>
          <w:p w14:paraId="2BC2B162" w14:textId="77777777" w:rsidR="00465DA1" w:rsidRPr="00C55A44" w:rsidRDefault="00465DA1" w:rsidP="009B2BFF">
            <w:pPr>
              <w:rPr>
                <w:b/>
                <w:i/>
                <w:iCs/>
                <w:sz w:val="22"/>
                <w:szCs w:val="22"/>
              </w:rPr>
            </w:pPr>
            <w:r w:rsidRPr="00C55A44">
              <w:rPr>
                <w:b/>
                <w:i/>
                <w:iCs/>
                <w:sz w:val="22"/>
                <w:szCs w:val="22"/>
              </w:rPr>
              <w:t xml:space="preserve">Prevozi šolskih otrok na območju </w:t>
            </w:r>
          </w:p>
          <w:p w14:paraId="671BC3B5" w14:textId="77777777" w:rsidR="00465DA1" w:rsidRPr="00C55A44" w:rsidRDefault="00465DA1" w:rsidP="009B2BFF">
            <w:pPr>
              <w:rPr>
                <w:b/>
                <w:i/>
                <w:iCs/>
                <w:sz w:val="22"/>
                <w:szCs w:val="22"/>
              </w:rPr>
            </w:pPr>
            <w:r w:rsidRPr="00C55A44">
              <w:rPr>
                <w:b/>
                <w:i/>
                <w:iCs/>
                <w:sz w:val="22"/>
                <w:szCs w:val="22"/>
              </w:rPr>
              <w:t>Občine Prebold za šolski leti 2025/2026 in 2026/2027</w:t>
            </w:r>
          </w:p>
          <w:p w14:paraId="2F2FDF0E" w14:textId="77777777" w:rsidR="00465DA1" w:rsidRPr="00C55A44" w:rsidRDefault="00465DA1" w:rsidP="009B2BFF">
            <w:pPr>
              <w:rPr>
                <w:b/>
                <w:i/>
                <w:iCs/>
                <w:sz w:val="22"/>
                <w:szCs w:val="22"/>
              </w:rPr>
            </w:pPr>
          </w:p>
        </w:tc>
      </w:tr>
      <w:tr w:rsidR="00465DA1" w:rsidRPr="00C55A44" w14:paraId="1E3B028A" w14:textId="77777777" w:rsidTr="008A71CC">
        <w:tc>
          <w:tcPr>
            <w:tcW w:w="1809" w:type="dxa"/>
            <w:shd w:val="clear" w:color="auto" w:fill="auto"/>
          </w:tcPr>
          <w:p w14:paraId="6BDD611D" w14:textId="77777777" w:rsidR="00465DA1" w:rsidRPr="00C55A44" w:rsidRDefault="00465DA1" w:rsidP="009B2BFF">
            <w:pPr>
              <w:rPr>
                <w:bCs/>
                <w:i/>
                <w:iCs/>
                <w:sz w:val="22"/>
                <w:szCs w:val="22"/>
              </w:rPr>
            </w:pPr>
            <w:r w:rsidRPr="00C55A44">
              <w:rPr>
                <w:i/>
                <w:iCs/>
                <w:sz w:val="22"/>
                <w:szCs w:val="22"/>
              </w:rPr>
              <w:t xml:space="preserve">Naročnik:                                    </w:t>
            </w:r>
          </w:p>
        </w:tc>
        <w:tc>
          <w:tcPr>
            <w:tcW w:w="7263" w:type="dxa"/>
            <w:shd w:val="clear" w:color="auto" w:fill="auto"/>
          </w:tcPr>
          <w:p w14:paraId="26E385B4" w14:textId="77777777" w:rsidR="00465DA1" w:rsidRPr="00C55A44" w:rsidRDefault="00465DA1" w:rsidP="009B2BFF">
            <w:pPr>
              <w:jc w:val="both"/>
              <w:rPr>
                <w:b/>
                <w:i/>
                <w:iCs/>
                <w:sz w:val="22"/>
                <w:szCs w:val="22"/>
              </w:rPr>
            </w:pPr>
            <w:r w:rsidRPr="00C55A44">
              <w:rPr>
                <w:b/>
                <w:i/>
                <w:iCs/>
                <w:sz w:val="22"/>
                <w:szCs w:val="22"/>
              </w:rPr>
              <w:t>Občina Prebold, Hmeljarska cesta 3, 32312 Prebold</w:t>
            </w:r>
          </w:p>
          <w:p w14:paraId="018D2116" w14:textId="77777777" w:rsidR="00465DA1" w:rsidRPr="00C55A44" w:rsidRDefault="00465DA1" w:rsidP="009B2BFF">
            <w:pPr>
              <w:jc w:val="both"/>
              <w:rPr>
                <w:b/>
                <w:i/>
                <w:iCs/>
                <w:sz w:val="22"/>
                <w:szCs w:val="22"/>
              </w:rPr>
            </w:pPr>
          </w:p>
        </w:tc>
      </w:tr>
    </w:tbl>
    <w:p w14:paraId="5E2F01E7" w14:textId="77777777" w:rsidR="006D522E" w:rsidRDefault="006D522E" w:rsidP="00622510">
      <w:pPr>
        <w:rPr>
          <w:b/>
          <w:bCs/>
          <w:color w:val="000000"/>
        </w:rPr>
      </w:pPr>
    </w:p>
    <w:p w14:paraId="715396A4" w14:textId="77777777" w:rsidR="008A71CC" w:rsidRPr="00FB2135" w:rsidRDefault="008A71CC" w:rsidP="00622510">
      <w:pPr>
        <w:rPr>
          <w:b/>
          <w:bCs/>
          <w:color w:val="000000"/>
        </w:rPr>
      </w:pPr>
    </w:p>
    <w:p w14:paraId="2C3E5717" w14:textId="0F67A99E" w:rsidR="00B872AB" w:rsidRPr="00B872AB" w:rsidRDefault="00B872AB" w:rsidP="00B872AB">
      <w:pPr>
        <w:keepNext/>
        <w:keepLines/>
        <w:spacing w:before="100" w:beforeAutospacing="1" w:after="100" w:afterAutospacing="1" w:line="260" w:lineRule="atLeast"/>
        <w:contextualSpacing/>
        <w:outlineLvl w:val="0"/>
        <w:rPr>
          <w:b/>
          <w:bCs/>
        </w:rPr>
      </w:pPr>
      <w:r w:rsidRPr="00B872AB">
        <w:rPr>
          <w:b/>
          <w:bCs/>
        </w:rPr>
        <w:t xml:space="preserve">1. OSNOVNI PODATKI O </w:t>
      </w:r>
      <w:r w:rsidR="00B62BEE">
        <w:rPr>
          <w:b/>
          <w:bCs/>
        </w:rPr>
        <w:t>PONUDNIKU</w:t>
      </w:r>
      <w:r w:rsidRPr="00B872AB">
        <w:rPr>
          <w:b/>
          <w:bCs/>
        </w:rPr>
        <w:t>:</w:t>
      </w:r>
    </w:p>
    <w:p w14:paraId="052C46CD" w14:textId="77777777" w:rsidR="00D622AF" w:rsidRPr="000328EF" w:rsidRDefault="00D622AF" w:rsidP="00A36EF5">
      <w:pPr>
        <w:keepNext/>
        <w:keepLines/>
        <w:spacing w:before="100" w:beforeAutospacing="1" w:after="100" w:afterAutospacing="1" w:line="260" w:lineRule="atLeast"/>
        <w:contextualSpacing/>
        <w:outlineLvl w:val="0"/>
        <w:rPr>
          <w:b/>
          <w:bCs/>
          <w:caps/>
        </w:rPr>
      </w:pPr>
    </w:p>
    <w:tbl>
      <w:tblPr>
        <w:tblStyle w:val="Tabelamrea"/>
        <w:tblW w:w="0" w:type="auto"/>
        <w:tblLook w:val="04A0" w:firstRow="1" w:lastRow="0" w:firstColumn="1" w:lastColumn="0" w:noHBand="0" w:noVBand="1"/>
      </w:tblPr>
      <w:tblGrid>
        <w:gridCol w:w="4106"/>
        <w:gridCol w:w="2477"/>
        <w:gridCol w:w="2477"/>
      </w:tblGrid>
      <w:tr w:rsidR="00D622AF" w14:paraId="788177ED" w14:textId="77777777" w:rsidTr="007812D2">
        <w:tc>
          <w:tcPr>
            <w:tcW w:w="4106" w:type="dxa"/>
            <w:shd w:val="clear" w:color="auto" w:fill="F2F2F2" w:themeFill="background1" w:themeFillShade="F2"/>
          </w:tcPr>
          <w:p w14:paraId="76CA8A10" w14:textId="57605283" w:rsidR="00D622AF" w:rsidRDefault="00D622AF" w:rsidP="000328EF">
            <w:pPr>
              <w:keepNext/>
              <w:keepLines/>
              <w:spacing w:before="100" w:beforeAutospacing="1" w:after="100" w:afterAutospacing="1" w:line="480" w:lineRule="auto"/>
              <w:contextualSpacing/>
              <w:outlineLvl w:val="0"/>
              <w:rPr>
                <w:b/>
                <w:bCs/>
                <w:caps/>
              </w:rPr>
            </w:pPr>
            <w:r w:rsidRPr="00A36EF5">
              <w:t xml:space="preserve">Naziv </w:t>
            </w:r>
            <w:r w:rsidR="00B62BEE">
              <w:t>ponudnika</w:t>
            </w:r>
            <w:r w:rsidR="00B872AB" w:rsidRPr="00B872AB">
              <w:t>:</w:t>
            </w:r>
          </w:p>
        </w:tc>
        <w:tc>
          <w:tcPr>
            <w:tcW w:w="4954" w:type="dxa"/>
            <w:gridSpan w:val="2"/>
          </w:tcPr>
          <w:p w14:paraId="531F72BC"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382F191D" w14:textId="77777777" w:rsidTr="007812D2">
        <w:tc>
          <w:tcPr>
            <w:tcW w:w="4106" w:type="dxa"/>
            <w:shd w:val="clear" w:color="auto" w:fill="F2F2F2" w:themeFill="background1" w:themeFillShade="F2"/>
          </w:tcPr>
          <w:p w14:paraId="19E2B2F1" w14:textId="110A60A6" w:rsidR="00D622AF" w:rsidRDefault="00D622AF" w:rsidP="000328EF">
            <w:pPr>
              <w:keepNext/>
              <w:keepLines/>
              <w:spacing w:before="100" w:beforeAutospacing="1" w:after="100" w:afterAutospacing="1" w:line="480" w:lineRule="auto"/>
              <w:contextualSpacing/>
              <w:outlineLvl w:val="0"/>
              <w:rPr>
                <w:b/>
                <w:bCs/>
                <w:caps/>
              </w:rPr>
            </w:pPr>
            <w:r w:rsidRPr="00A36EF5">
              <w:t xml:space="preserve">Naslov </w:t>
            </w:r>
            <w:r w:rsidR="00B62BEE">
              <w:t>ponudnika</w:t>
            </w:r>
            <w:r w:rsidR="00B62BEE" w:rsidRPr="00B872AB">
              <w:t>:</w:t>
            </w:r>
          </w:p>
        </w:tc>
        <w:tc>
          <w:tcPr>
            <w:tcW w:w="4954" w:type="dxa"/>
            <w:gridSpan w:val="2"/>
          </w:tcPr>
          <w:p w14:paraId="28F77423"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6EB9644C" w14:textId="77777777" w:rsidTr="007812D2">
        <w:tc>
          <w:tcPr>
            <w:tcW w:w="4106" w:type="dxa"/>
            <w:shd w:val="clear" w:color="auto" w:fill="F2F2F2" w:themeFill="background1" w:themeFillShade="F2"/>
            <w:vAlign w:val="center"/>
          </w:tcPr>
          <w:p w14:paraId="69D40A15" w14:textId="6E3AFC27" w:rsidR="00D622AF" w:rsidRDefault="00D622AF" w:rsidP="000328EF">
            <w:pPr>
              <w:keepNext/>
              <w:keepLines/>
              <w:spacing w:before="100" w:beforeAutospacing="1" w:after="100" w:afterAutospacing="1" w:line="480" w:lineRule="auto"/>
              <w:contextualSpacing/>
              <w:outlineLvl w:val="0"/>
              <w:rPr>
                <w:b/>
                <w:bCs/>
                <w:caps/>
              </w:rPr>
            </w:pPr>
            <w:r w:rsidRPr="00A36EF5">
              <w:t>Matična številka:</w:t>
            </w:r>
          </w:p>
        </w:tc>
        <w:tc>
          <w:tcPr>
            <w:tcW w:w="4954" w:type="dxa"/>
            <w:gridSpan w:val="2"/>
          </w:tcPr>
          <w:p w14:paraId="0693CA02"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11BF4C0A" w14:textId="77777777" w:rsidTr="007812D2">
        <w:tc>
          <w:tcPr>
            <w:tcW w:w="4106" w:type="dxa"/>
            <w:shd w:val="clear" w:color="auto" w:fill="F2F2F2" w:themeFill="background1" w:themeFillShade="F2"/>
            <w:vAlign w:val="center"/>
          </w:tcPr>
          <w:p w14:paraId="5949B2F1" w14:textId="67E8438D" w:rsidR="00D622AF" w:rsidRDefault="00D622AF" w:rsidP="000328EF">
            <w:pPr>
              <w:keepNext/>
              <w:keepLines/>
              <w:spacing w:before="100" w:beforeAutospacing="1" w:after="100" w:afterAutospacing="1" w:line="480" w:lineRule="auto"/>
              <w:contextualSpacing/>
              <w:outlineLvl w:val="0"/>
              <w:rPr>
                <w:b/>
                <w:bCs/>
                <w:caps/>
              </w:rPr>
            </w:pPr>
            <w:r w:rsidRPr="00A36EF5">
              <w:t>Identifikacijska številka za DDV:</w:t>
            </w:r>
          </w:p>
        </w:tc>
        <w:tc>
          <w:tcPr>
            <w:tcW w:w="4954" w:type="dxa"/>
            <w:gridSpan w:val="2"/>
          </w:tcPr>
          <w:p w14:paraId="7B62A0C9"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45CA0479" w14:textId="77777777" w:rsidTr="007812D2">
        <w:tc>
          <w:tcPr>
            <w:tcW w:w="4106" w:type="dxa"/>
            <w:shd w:val="clear" w:color="auto" w:fill="F2F2F2" w:themeFill="background1" w:themeFillShade="F2"/>
            <w:vAlign w:val="center"/>
          </w:tcPr>
          <w:p w14:paraId="3FB35A53" w14:textId="54745AE7" w:rsidR="00D622AF" w:rsidRDefault="00D622AF" w:rsidP="000328EF">
            <w:pPr>
              <w:keepNext/>
              <w:keepLines/>
              <w:spacing w:before="100" w:beforeAutospacing="1" w:after="100" w:afterAutospacing="1" w:line="480" w:lineRule="auto"/>
              <w:contextualSpacing/>
              <w:outlineLvl w:val="0"/>
              <w:rPr>
                <w:b/>
                <w:bCs/>
                <w:caps/>
              </w:rPr>
            </w:pPr>
            <w:r w:rsidRPr="00A36EF5">
              <w:t>Številka transakcijskega računa:</w:t>
            </w:r>
          </w:p>
        </w:tc>
        <w:tc>
          <w:tcPr>
            <w:tcW w:w="4954" w:type="dxa"/>
            <w:gridSpan w:val="2"/>
          </w:tcPr>
          <w:p w14:paraId="5E9CF0AD"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70C28078" w14:textId="77777777" w:rsidTr="007812D2">
        <w:tc>
          <w:tcPr>
            <w:tcW w:w="4106" w:type="dxa"/>
            <w:shd w:val="clear" w:color="auto" w:fill="F2F2F2" w:themeFill="background1" w:themeFillShade="F2"/>
            <w:vAlign w:val="center"/>
          </w:tcPr>
          <w:p w14:paraId="1DBE52E2" w14:textId="0ED0323A" w:rsidR="00D622AF" w:rsidRDefault="00D622AF" w:rsidP="000328EF">
            <w:pPr>
              <w:keepNext/>
              <w:keepLines/>
              <w:spacing w:before="100" w:beforeAutospacing="1" w:after="100" w:afterAutospacing="1" w:line="480" w:lineRule="auto"/>
              <w:contextualSpacing/>
              <w:outlineLvl w:val="0"/>
              <w:rPr>
                <w:b/>
                <w:bCs/>
                <w:caps/>
              </w:rPr>
            </w:pPr>
            <w:r w:rsidRPr="00A36EF5">
              <w:t>Telefonska številka:</w:t>
            </w:r>
          </w:p>
        </w:tc>
        <w:tc>
          <w:tcPr>
            <w:tcW w:w="4954" w:type="dxa"/>
            <w:gridSpan w:val="2"/>
          </w:tcPr>
          <w:p w14:paraId="297E63AC" w14:textId="77777777" w:rsidR="00D622AF" w:rsidRDefault="00D622AF" w:rsidP="000328EF">
            <w:pPr>
              <w:keepNext/>
              <w:keepLines/>
              <w:spacing w:before="100" w:beforeAutospacing="1" w:after="100" w:afterAutospacing="1" w:line="480" w:lineRule="auto"/>
              <w:contextualSpacing/>
              <w:outlineLvl w:val="0"/>
              <w:rPr>
                <w:b/>
                <w:bCs/>
                <w:caps/>
              </w:rPr>
            </w:pPr>
          </w:p>
        </w:tc>
      </w:tr>
      <w:tr w:rsidR="00D622AF" w14:paraId="7665EBA0" w14:textId="77777777" w:rsidTr="007812D2">
        <w:tc>
          <w:tcPr>
            <w:tcW w:w="4106" w:type="dxa"/>
            <w:shd w:val="clear" w:color="auto" w:fill="F2F2F2" w:themeFill="background1" w:themeFillShade="F2"/>
            <w:vAlign w:val="center"/>
          </w:tcPr>
          <w:p w14:paraId="531AF682" w14:textId="64239A88" w:rsidR="00D622AF" w:rsidRDefault="00D622AF" w:rsidP="000328EF">
            <w:pPr>
              <w:keepNext/>
              <w:keepLines/>
              <w:spacing w:before="100" w:beforeAutospacing="1" w:after="100" w:afterAutospacing="1" w:line="480" w:lineRule="auto"/>
              <w:contextualSpacing/>
              <w:outlineLvl w:val="0"/>
              <w:rPr>
                <w:b/>
                <w:bCs/>
                <w:caps/>
              </w:rPr>
            </w:pPr>
            <w:r w:rsidRPr="00A36EF5">
              <w:t>E-pošta:</w:t>
            </w:r>
          </w:p>
        </w:tc>
        <w:tc>
          <w:tcPr>
            <w:tcW w:w="4954" w:type="dxa"/>
            <w:gridSpan w:val="2"/>
          </w:tcPr>
          <w:p w14:paraId="4C6FC1AD" w14:textId="77777777" w:rsidR="00D622AF" w:rsidRDefault="00D622AF" w:rsidP="000328EF">
            <w:pPr>
              <w:keepNext/>
              <w:keepLines/>
              <w:spacing w:before="100" w:beforeAutospacing="1" w:after="100" w:afterAutospacing="1" w:line="480" w:lineRule="auto"/>
              <w:contextualSpacing/>
              <w:outlineLvl w:val="0"/>
              <w:rPr>
                <w:b/>
                <w:bCs/>
                <w:caps/>
              </w:rPr>
            </w:pPr>
          </w:p>
        </w:tc>
      </w:tr>
      <w:tr w:rsidR="00B62BEE" w14:paraId="7594F053" w14:textId="77777777" w:rsidTr="007812D2">
        <w:trPr>
          <w:trHeight w:val="314"/>
        </w:trPr>
        <w:tc>
          <w:tcPr>
            <w:tcW w:w="4106" w:type="dxa"/>
            <w:vMerge w:val="restart"/>
            <w:shd w:val="clear" w:color="auto" w:fill="F2F2F2" w:themeFill="background1" w:themeFillShade="F2"/>
            <w:vAlign w:val="center"/>
          </w:tcPr>
          <w:p w14:paraId="1EE5557F" w14:textId="77777777" w:rsidR="00B62BEE" w:rsidRDefault="00B62BEE" w:rsidP="00B62BEE">
            <w:pPr>
              <w:pStyle w:val="Brezrazmikov"/>
              <w:jc w:val="both"/>
              <w:rPr>
                <w:rFonts w:ascii="Times New Roman" w:hAnsi="Times New Roman"/>
                <w:sz w:val="24"/>
                <w:szCs w:val="24"/>
              </w:rPr>
            </w:pPr>
          </w:p>
          <w:p w14:paraId="2CDE4F6D" w14:textId="77777777" w:rsidR="00B62BEE" w:rsidRDefault="00B62BEE" w:rsidP="00B62BEE">
            <w:pPr>
              <w:pStyle w:val="Brezrazmikov"/>
              <w:jc w:val="both"/>
              <w:rPr>
                <w:rFonts w:ascii="Times New Roman" w:hAnsi="Times New Roman"/>
                <w:sz w:val="24"/>
                <w:szCs w:val="24"/>
              </w:rPr>
            </w:pPr>
          </w:p>
          <w:p w14:paraId="6C468D75" w14:textId="5F0DBB7B" w:rsidR="00B62BEE" w:rsidRPr="00B62BEE" w:rsidRDefault="00B62BEE" w:rsidP="00B62BEE">
            <w:pPr>
              <w:pStyle w:val="Brezrazmikov"/>
              <w:jc w:val="both"/>
              <w:rPr>
                <w:rFonts w:ascii="Times New Roman" w:hAnsi="Times New Roman"/>
                <w:sz w:val="24"/>
                <w:szCs w:val="24"/>
              </w:rPr>
            </w:pPr>
            <w:r w:rsidRPr="00B62BEE">
              <w:rPr>
                <w:rFonts w:ascii="Times New Roman" w:hAnsi="Times New Roman"/>
                <w:sz w:val="24"/>
                <w:szCs w:val="24"/>
              </w:rPr>
              <w:t>Osebe, ki so članice upravnega, vodstvenega ali nadzornega organa gospodarskega subjekta ali ki imajo pooblastila za njegovo zastopanje ali odločanje ali nadzor v njem</w:t>
            </w:r>
          </w:p>
          <w:p w14:paraId="428226C7" w14:textId="69ADA169" w:rsidR="00B62BEE" w:rsidRPr="00B62BEE" w:rsidRDefault="00B62BEE" w:rsidP="00B62BEE">
            <w:pPr>
              <w:pStyle w:val="Brezrazmikov"/>
              <w:jc w:val="both"/>
              <w:rPr>
                <w:rFonts w:ascii="Times New Roman" w:hAnsi="Times New Roman"/>
                <w:sz w:val="24"/>
                <w:szCs w:val="24"/>
              </w:rPr>
            </w:pPr>
            <w:r w:rsidRPr="00B62BEE">
              <w:rPr>
                <w:rFonts w:ascii="Times New Roman" w:hAnsi="Times New Roman"/>
                <w:sz w:val="24"/>
                <w:szCs w:val="24"/>
              </w:rPr>
              <w:t>(ime priimek, funkcija)</w:t>
            </w:r>
          </w:p>
        </w:tc>
        <w:tc>
          <w:tcPr>
            <w:tcW w:w="2477" w:type="dxa"/>
          </w:tcPr>
          <w:p w14:paraId="03040019" w14:textId="03F7E607" w:rsidR="00B62BEE" w:rsidRPr="00B62BEE" w:rsidRDefault="00B62BEE" w:rsidP="00B62BEE">
            <w:pPr>
              <w:keepNext/>
              <w:keepLines/>
              <w:spacing w:before="100" w:beforeAutospacing="1" w:after="100" w:afterAutospacing="1" w:line="480" w:lineRule="auto"/>
              <w:contextualSpacing/>
              <w:jc w:val="center"/>
              <w:outlineLvl w:val="0"/>
              <w:rPr>
                <w:b/>
                <w:bCs/>
                <w:i/>
                <w:iCs/>
                <w:caps/>
              </w:rPr>
            </w:pPr>
            <w:r w:rsidRPr="00B62BEE">
              <w:rPr>
                <w:b/>
                <w:bCs/>
                <w:i/>
                <w:iCs/>
              </w:rPr>
              <w:t>ime, priimek</w:t>
            </w:r>
          </w:p>
        </w:tc>
        <w:tc>
          <w:tcPr>
            <w:tcW w:w="2477" w:type="dxa"/>
          </w:tcPr>
          <w:p w14:paraId="16166E5F" w14:textId="386ACB8E" w:rsidR="00B62BEE" w:rsidRPr="00B62BEE" w:rsidRDefault="00B62BEE" w:rsidP="00B62BEE">
            <w:pPr>
              <w:keepNext/>
              <w:keepLines/>
              <w:spacing w:before="100" w:beforeAutospacing="1" w:after="100" w:afterAutospacing="1" w:line="480" w:lineRule="auto"/>
              <w:contextualSpacing/>
              <w:jc w:val="center"/>
              <w:outlineLvl w:val="0"/>
              <w:rPr>
                <w:b/>
                <w:bCs/>
                <w:i/>
                <w:iCs/>
                <w:caps/>
              </w:rPr>
            </w:pPr>
            <w:r w:rsidRPr="00B62BEE">
              <w:rPr>
                <w:b/>
                <w:bCs/>
                <w:i/>
                <w:iCs/>
              </w:rPr>
              <w:t>funkcija</w:t>
            </w:r>
          </w:p>
        </w:tc>
      </w:tr>
      <w:tr w:rsidR="00B62BEE" w14:paraId="639D8802" w14:textId="77777777" w:rsidTr="007812D2">
        <w:tc>
          <w:tcPr>
            <w:tcW w:w="4106" w:type="dxa"/>
            <w:vMerge/>
            <w:shd w:val="clear" w:color="auto" w:fill="F2F2F2" w:themeFill="background1" w:themeFillShade="F2"/>
            <w:vAlign w:val="center"/>
          </w:tcPr>
          <w:p w14:paraId="3A13298F" w14:textId="3D471D94" w:rsidR="00B62BEE" w:rsidRPr="00B62BEE" w:rsidRDefault="00B62BEE" w:rsidP="00B62BEE">
            <w:pPr>
              <w:pStyle w:val="Brezrazmikov"/>
              <w:jc w:val="both"/>
              <w:rPr>
                <w:rFonts w:ascii="Times New Roman" w:hAnsi="Times New Roman"/>
                <w:sz w:val="24"/>
                <w:szCs w:val="24"/>
              </w:rPr>
            </w:pPr>
          </w:p>
        </w:tc>
        <w:tc>
          <w:tcPr>
            <w:tcW w:w="2477" w:type="dxa"/>
          </w:tcPr>
          <w:p w14:paraId="0C2E308A" w14:textId="77777777" w:rsidR="00B62BEE" w:rsidRPr="00B62BEE" w:rsidRDefault="00B62BEE" w:rsidP="00B62BEE">
            <w:pPr>
              <w:keepNext/>
              <w:keepLines/>
              <w:spacing w:before="100" w:beforeAutospacing="1" w:after="100" w:afterAutospacing="1" w:line="480" w:lineRule="auto"/>
              <w:contextualSpacing/>
              <w:jc w:val="both"/>
              <w:outlineLvl w:val="0"/>
              <w:rPr>
                <w:b/>
                <w:bCs/>
                <w:caps/>
              </w:rPr>
            </w:pPr>
          </w:p>
        </w:tc>
        <w:tc>
          <w:tcPr>
            <w:tcW w:w="2477" w:type="dxa"/>
          </w:tcPr>
          <w:p w14:paraId="6308CC96" w14:textId="77777777" w:rsidR="00B62BEE" w:rsidRDefault="00B62BEE" w:rsidP="000328EF">
            <w:pPr>
              <w:keepNext/>
              <w:keepLines/>
              <w:spacing w:before="100" w:beforeAutospacing="1" w:after="100" w:afterAutospacing="1" w:line="480" w:lineRule="auto"/>
              <w:contextualSpacing/>
              <w:outlineLvl w:val="0"/>
              <w:rPr>
                <w:b/>
                <w:bCs/>
                <w:caps/>
              </w:rPr>
            </w:pPr>
          </w:p>
        </w:tc>
      </w:tr>
    </w:tbl>
    <w:p w14:paraId="3F6ACABB" w14:textId="77777777" w:rsidR="00A024F1" w:rsidRDefault="00A024F1" w:rsidP="00622510">
      <w:pPr>
        <w:rPr>
          <w:b/>
        </w:rPr>
      </w:pPr>
    </w:p>
    <w:p w14:paraId="273AE0A0" w14:textId="77777777" w:rsidR="00D622AF" w:rsidRDefault="00D622AF" w:rsidP="00622510">
      <w:pPr>
        <w:rPr>
          <w:b/>
        </w:rPr>
      </w:pPr>
    </w:p>
    <w:p w14:paraId="7935A7A4" w14:textId="6DC87CDB" w:rsidR="00622510" w:rsidRDefault="008A71CC" w:rsidP="00622510">
      <w:pPr>
        <w:rPr>
          <w:bCs/>
          <w:i/>
          <w:iCs/>
          <w:sz w:val="20"/>
        </w:rPr>
      </w:pPr>
      <w:r>
        <w:rPr>
          <w:b/>
        </w:rPr>
        <w:t xml:space="preserve">V ponudbi nastopamo </w:t>
      </w:r>
      <w:r w:rsidRPr="008A71CC">
        <w:rPr>
          <w:bCs/>
          <w:i/>
          <w:iCs/>
          <w:sz w:val="20"/>
        </w:rPr>
        <w:t>(ustrezno označite)</w:t>
      </w:r>
      <w:r w:rsidR="00A36EF5" w:rsidRPr="008A71CC">
        <w:rPr>
          <w:bCs/>
          <w:i/>
          <w:iCs/>
          <w:sz w:val="20"/>
        </w:rPr>
        <w:t>:</w:t>
      </w:r>
    </w:p>
    <w:p w14:paraId="2CD80373" w14:textId="77777777" w:rsidR="007812D2" w:rsidRDefault="007812D2" w:rsidP="00622510">
      <w:pPr>
        <w:rPr>
          <w:b/>
        </w:rPr>
      </w:pPr>
    </w:p>
    <w:p w14:paraId="100766E5" w14:textId="77777777" w:rsidR="00A36EF5" w:rsidRPr="00A36EF5" w:rsidRDefault="00A36EF5">
      <w:pPr>
        <w:pStyle w:val="Odstavekseznama"/>
        <w:numPr>
          <w:ilvl w:val="0"/>
          <w:numId w:val="69"/>
        </w:numPr>
        <w:spacing w:line="276" w:lineRule="auto"/>
        <w:rPr>
          <w:b/>
        </w:rPr>
      </w:pPr>
      <w:r w:rsidRPr="00A36EF5">
        <w:rPr>
          <w:bCs/>
        </w:rPr>
        <w:t>samostojno</w:t>
      </w:r>
    </w:p>
    <w:p w14:paraId="1A520E6B" w14:textId="77777777" w:rsidR="00A36EF5" w:rsidRPr="00A36EF5" w:rsidRDefault="00A36EF5">
      <w:pPr>
        <w:pStyle w:val="Odstavekseznama"/>
        <w:numPr>
          <w:ilvl w:val="0"/>
          <w:numId w:val="69"/>
        </w:numPr>
        <w:spacing w:line="276" w:lineRule="auto"/>
        <w:rPr>
          <w:b/>
        </w:rPr>
      </w:pPr>
      <w:r w:rsidRPr="00A36EF5">
        <w:rPr>
          <w:bCs/>
        </w:rPr>
        <w:t>skupaj z drugimi gospodarskimi subjekti (skupna ponudba)</w:t>
      </w:r>
    </w:p>
    <w:p w14:paraId="50370D87" w14:textId="15789494" w:rsidR="00A36EF5" w:rsidRPr="00A36EF5" w:rsidRDefault="00A36EF5">
      <w:pPr>
        <w:pStyle w:val="Odstavekseznama"/>
        <w:numPr>
          <w:ilvl w:val="0"/>
          <w:numId w:val="69"/>
        </w:numPr>
        <w:spacing w:line="276" w:lineRule="auto"/>
        <w:rPr>
          <w:b/>
        </w:rPr>
      </w:pPr>
      <w:r w:rsidRPr="00A36EF5">
        <w:rPr>
          <w:bCs/>
        </w:rPr>
        <w:t>s podizvajalci</w:t>
      </w:r>
    </w:p>
    <w:p w14:paraId="53983B3D" w14:textId="77777777" w:rsidR="00D622AF" w:rsidRDefault="00D622AF" w:rsidP="00A024F1">
      <w:pPr>
        <w:rPr>
          <w:b/>
        </w:rPr>
      </w:pPr>
    </w:p>
    <w:p w14:paraId="10DDEA74" w14:textId="77777777" w:rsidR="000328EF" w:rsidRDefault="000328EF" w:rsidP="000328EF">
      <w:pPr>
        <w:rPr>
          <w:b/>
          <w:bCs/>
          <w:color w:val="000000"/>
        </w:rPr>
      </w:pPr>
    </w:p>
    <w:p w14:paraId="77CCB598" w14:textId="77777777" w:rsidR="007812D2" w:rsidRDefault="007812D2" w:rsidP="000328EF">
      <w:pPr>
        <w:rPr>
          <w:b/>
          <w:bCs/>
          <w:color w:val="000000"/>
        </w:rPr>
      </w:pPr>
    </w:p>
    <w:p w14:paraId="7F4713EA" w14:textId="77777777" w:rsidR="007812D2" w:rsidRDefault="007812D2" w:rsidP="000328EF">
      <w:pPr>
        <w:rPr>
          <w:b/>
          <w:bCs/>
          <w:color w:val="000000"/>
        </w:rPr>
      </w:pPr>
    </w:p>
    <w:p w14:paraId="31F1AC6F" w14:textId="77777777" w:rsidR="007812D2" w:rsidRDefault="007812D2" w:rsidP="000328EF">
      <w:pPr>
        <w:rPr>
          <w:b/>
          <w:bCs/>
          <w:color w:val="000000"/>
        </w:rPr>
      </w:pPr>
    </w:p>
    <w:p w14:paraId="7F8A65E5" w14:textId="77777777" w:rsidR="00275AB9" w:rsidRPr="00EC5491" w:rsidRDefault="00275AB9" w:rsidP="00275AB9">
      <w:pPr>
        <w:pStyle w:val="Naslov9"/>
        <w:shd w:val="clear" w:color="auto" w:fill="BFBFBF" w:themeFill="background1" w:themeFillShade="BF"/>
        <w:rPr>
          <w:rFonts w:ascii="Times New Roman" w:hAnsi="Times New Roman" w:cs="Times New Roman"/>
          <w:bCs/>
          <w:sz w:val="24"/>
          <w:szCs w:val="24"/>
        </w:rPr>
      </w:pPr>
      <w:r w:rsidRPr="00FB2135">
        <w:rPr>
          <w:rFonts w:ascii="Times New Roman" w:hAnsi="Times New Roman" w:cs="Times New Roman"/>
          <w:b/>
          <w:sz w:val="24"/>
          <w:szCs w:val="24"/>
        </w:rPr>
        <w:lastRenderedPageBreak/>
        <w:t xml:space="preserve">Obrazec št. </w:t>
      </w:r>
      <w:r>
        <w:rPr>
          <w:rFonts w:ascii="Times New Roman" w:hAnsi="Times New Roman" w:cs="Times New Roman"/>
          <w:b/>
          <w:sz w:val="24"/>
          <w:szCs w:val="24"/>
        </w:rPr>
        <w:t xml:space="preserve">2 - </w:t>
      </w:r>
      <w:r w:rsidRPr="00EC5491">
        <w:rPr>
          <w:rFonts w:ascii="Times New Roman" w:hAnsi="Times New Roman" w:cs="Times New Roman"/>
          <w:bCs/>
          <w:sz w:val="24"/>
          <w:szCs w:val="24"/>
        </w:rPr>
        <w:t xml:space="preserve">Podatki o </w:t>
      </w:r>
      <w:r>
        <w:rPr>
          <w:rFonts w:ascii="Times New Roman" w:hAnsi="Times New Roman" w:cs="Times New Roman"/>
          <w:bCs/>
          <w:sz w:val="24"/>
          <w:szCs w:val="24"/>
        </w:rPr>
        <w:t>gospodarskih subjektih</w:t>
      </w:r>
    </w:p>
    <w:p w14:paraId="52FAEE07" w14:textId="77777777" w:rsidR="00275AB9" w:rsidRDefault="00275AB9" w:rsidP="00B62BEE">
      <w:pPr>
        <w:rPr>
          <w:b/>
        </w:rPr>
      </w:pPr>
    </w:p>
    <w:p w14:paraId="40F30940" w14:textId="7239C4B7" w:rsidR="00D622AF" w:rsidRPr="00B62BEE" w:rsidRDefault="00B62BEE" w:rsidP="00B62BEE">
      <w:pPr>
        <w:rPr>
          <w:b/>
        </w:rPr>
      </w:pPr>
      <w:r w:rsidRPr="00B62BEE">
        <w:rPr>
          <w:b/>
        </w:rPr>
        <w:t>2. PODATKI O GOSPODARSKEM SUBJEKTU V SKUPNI PONUDBI</w:t>
      </w:r>
      <w:r w:rsidR="00E07D51">
        <w:rPr>
          <w:b/>
        </w:rPr>
        <w:t xml:space="preserve"> - </w:t>
      </w:r>
      <w:proofErr w:type="spellStart"/>
      <w:r w:rsidR="00E07D51">
        <w:rPr>
          <w:b/>
        </w:rPr>
        <w:t>soponudniki</w:t>
      </w:r>
      <w:proofErr w:type="spellEnd"/>
    </w:p>
    <w:p w14:paraId="26A0C19C" w14:textId="77777777" w:rsidR="00C55A44" w:rsidRDefault="00C55A44" w:rsidP="00C55A44">
      <w:pPr>
        <w:keepNext/>
        <w:keepLines/>
        <w:spacing w:before="100" w:beforeAutospacing="1" w:after="100" w:afterAutospacing="1" w:line="260" w:lineRule="atLeast"/>
        <w:contextualSpacing/>
        <w:outlineLvl w:val="0"/>
        <w:rPr>
          <w:b/>
        </w:rPr>
      </w:pPr>
    </w:p>
    <w:p w14:paraId="66EC0A3F" w14:textId="77777777" w:rsidR="00B62BEE" w:rsidRPr="000328EF" w:rsidRDefault="00B62BEE" w:rsidP="00C55A44">
      <w:pPr>
        <w:keepNext/>
        <w:keepLines/>
        <w:spacing w:before="100" w:beforeAutospacing="1" w:after="100" w:afterAutospacing="1" w:line="260" w:lineRule="atLeast"/>
        <w:contextualSpacing/>
        <w:outlineLvl w:val="0"/>
        <w:rPr>
          <w:b/>
          <w:bCs/>
          <w:caps/>
        </w:rPr>
      </w:pPr>
    </w:p>
    <w:tbl>
      <w:tblPr>
        <w:tblStyle w:val="Tabelamrea"/>
        <w:tblW w:w="0" w:type="auto"/>
        <w:tblInd w:w="-5" w:type="dxa"/>
        <w:tblLook w:val="04A0" w:firstRow="1" w:lastRow="0" w:firstColumn="1" w:lastColumn="0" w:noHBand="0" w:noVBand="1"/>
      </w:tblPr>
      <w:tblGrid>
        <w:gridCol w:w="4111"/>
        <w:gridCol w:w="2477"/>
        <w:gridCol w:w="2477"/>
      </w:tblGrid>
      <w:tr w:rsidR="00C55A44" w14:paraId="5A31B662" w14:textId="77777777" w:rsidTr="007812D2">
        <w:tc>
          <w:tcPr>
            <w:tcW w:w="4111" w:type="dxa"/>
            <w:shd w:val="clear" w:color="auto" w:fill="F2F2F2" w:themeFill="background1" w:themeFillShade="F2"/>
          </w:tcPr>
          <w:p w14:paraId="5D2AB82E" w14:textId="370AAE72" w:rsidR="00C55A44" w:rsidRDefault="00C55A44" w:rsidP="009B2BFF">
            <w:pPr>
              <w:keepNext/>
              <w:keepLines/>
              <w:spacing w:before="100" w:beforeAutospacing="1" w:after="100" w:afterAutospacing="1" w:line="480" w:lineRule="auto"/>
              <w:contextualSpacing/>
              <w:outlineLvl w:val="0"/>
              <w:rPr>
                <w:b/>
                <w:bCs/>
                <w:caps/>
              </w:rPr>
            </w:pPr>
            <w:r w:rsidRPr="00A36EF5">
              <w:t xml:space="preserve">Naziv </w:t>
            </w:r>
            <w:r w:rsidR="007812D2" w:rsidRPr="007812D2">
              <w:t>gospodarskega subjekta</w:t>
            </w:r>
            <w:r w:rsidRPr="00A36EF5">
              <w:t>:</w:t>
            </w:r>
          </w:p>
        </w:tc>
        <w:tc>
          <w:tcPr>
            <w:tcW w:w="4954" w:type="dxa"/>
            <w:gridSpan w:val="2"/>
          </w:tcPr>
          <w:p w14:paraId="4AE8A5E9"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7BB66974" w14:textId="77777777" w:rsidTr="007812D2">
        <w:tc>
          <w:tcPr>
            <w:tcW w:w="4111" w:type="dxa"/>
            <w:shd w:val="clear" w:color="auto" w:fill="F2F2F2" w:themeFill="background1" w:themeFillShade="F2"/>
          </w:tcPr>
          <w:p w14:paraId="402EA62B" w14:textId="63A70977" w:rsidR="00C55A44" w:rsidRDefault="00C55A44" w:rsidP="009B2BFF">
            <w:pPr>
              <w:keepNext/>
              <w:keepLines/>
              <w:spacing w:before="100" w:beforeAutospacing="1" w:after="100" w:afterAutospacing="1" w:line="480" w:lineRule="auto"/>
              <w:contextualSpacing/>
              <w:outlineLvl w:val="0"/>
              <w:rPr>
                <w:b/>
                <w:bCs/>
                <w:caps/>
              </w:rPr>
            </w:pPr>
            <w:r w:rsidRPr="00A36EF5">
              <w:t>Naslov</w:t>
            </w:r>
            <w:r>
              <w:t xml:space="preserve"> </w:t>
            </w:r>
            <w:r w:rsidR="007812D2" w:rsidRPr="007812D2">
              <w:t>gospodarskega subjekta</w:t>
            </w:r>
          </w:p>
        </w:tc>
        <w:tc>
          <w:tcPr>
            <w:tcW w:w="4954" w:type="dxa"/>
            <w:gridSpan w:val="2"/>
          </w:tcPr>
          <w:p w14:paraId="58A98DEC"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7667FF4B" w14:textId="77777777" w:rsidTr="007812D2">
        <w:tc>
          <w:tcPr>
            <w:tcW w:w="4111" w:type="dxa"/>
            <w:shd w:val="clear" w:color="auto" w:fill="F2F2F2" w:themeFill="background1" w:themeFillShade="F2"/>
            <w:vAlign w:val="center"/>
          </w:tcPr>
          <w:p w14:paraId="2407D98C" w14:textId="77777777" w:rsidR="00C55A44" w:rsidRDefault="00C55A44" w:rsidP="009B2BFF">
            <w:pPr>
              <w:keepNext/>
              <w:keepLines/>
              <w:spacing w:before="100" w:beforeAutospacing="1" w:after="100" w:afterAutospacing="1" w:line="480" w:lineRule="auto"/>
              <w:contextualSpacing/>
              <w:outlineLvl w:val="0"/>
              <w:rPr>
                <w:b/>
                <w:bCs/>
                <w:caps/>
              </w:rPr>
            </w:pPr>
            <w:r w:rsidRPr="00A36EF5">
              <w:t>Matična številka:</w:t>
            </w:r>
          </w:p>
        </w:tc>
        <w:tc>
          <w:tcPr>
            <w:tcW w:w="4954" w:type="dxa"/>
            <w:gridSpan w:val="2"/>
          </w:tcPr>
          <w:p w14:paraId="5C319D2F"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65201FF4" w14:textId="77777777" w:rsidTr="007812D2">
        <w:tc>
          <w:tcPr>
            <w:tcW w:w="4111" w:type="dxa"/>
            <w:shd w:val="clear" w:color="auto" w:fill="F2F2F2" w:themeFill="background1" w:themeFillShade="F2"/>
            <w:vAlign w:val="center"/>
          </w:tcPr>
          <w:p w14:paraId="0EB9DDAE" w14:textId="77777777" w:rsidR="00C55A44" w:rsidRDefault="00C55A44" w:rsidP="009B2BFF">
            <w:pPr>
              <w:keepNext/>
              <w:keepLines/>
              <w:spacing w:before="100" w:beforeAutospacing="1" w:after="100" w:afterAutospacing="1" w:line="480" w:lineRule="auto"/>
              <w:contextualSpacing/>
              <w:outlineLvl w:val="0"/>
              <w:rPr>
                <w:b/>
                <w:bCs/>
                <w:caps/>
              </w:rPr>
            </w:pPr>
            <w:r w:rsidRPr="00A36EF5">
              <w:t>Identifikacijska številka za DDV:</w:t>
            </w:r>
          </w:p>
        </w:tc>
        <w:tc>
          <w:tcPr>
            <w:tcW w:w="4954" w:type="dxa"/>
            <w:gridSpan w:val="2"/>
          </w:tcPr>
          <w:p w14:paraId="0B7A1263"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57E936AB" w14:textId="77777777" w:rsidTr="007812D2">
        <w:tc>
          <w:tcPr>
            <w:tcW w:w="4111" w:type="dxa"/>
            <w:shd w:val="clear" w:color="auto" w:fill="F2F2F2" w:themeFill="background1" w:themeFillShade="F2"/>
            <w:vAlign w:val="center"/>
          </w:tcPr>
          <w:p w14:paraId="1C76B221" w14:textId="77777777" w:rsidR="00C55A44" w:rsidRDefault="00C55A44" w:rsidP="009B2BFF">
            <w:pPr>
              <w:keepNext/>
              <w:keepLines/>
              <w:spacing w:before="100" w:beforeAutospacing="1" w:after="100" w:afterAutospacing="1" w:line="480" w:lineRule="auto"/>
              <w:contextualSpacing/>
              <w:outlineLvl w:val="0"/>
              <w:rPr>
                <w:b/>
                <w:bCs/>
                <w:caps/>
              </w:rPr>
            </w:pPr>
            <w:r w:rsidRPr="00A36EF5">
              <w:t>Številka transakcijskega računa:</w:t>
            </w:r>
          </w:p>
        </w:tc>
        <w:tc>
          <w:tcPr>
            <w:tcW w:w="4954" w:type="dxa"/>
            <w:gridSpan w:val="2"/>
          </w:tcPr>
          <w:p w14:paraId="109C5157"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0BFF1814" w14:textId="77777777" w:rsidTr="007812D2">
        <w:tc>
          <w:tcPr>
            <w:tcW w:w="4111" w:type="dxa"/>
            <w:shd w:val="clear" w:color="auto" w:fill="F2F2F2" w:themeFill="background1" w:themeFillShade="F2"/>
            <w:vAlign w:val="center"/>
          </w:tcPr>
          <w:p w14:paraId="28E32393" w14:textId="77777777" w:rsidR="00C55A44" w:rsidRDefault="00C55A44" w:rsidP="009B2BFF">
            <w:pPr>
              <w:keepNext/>
              <w:keepLines/>
              <w:spacing w:before="100" w:beforeAutospacing="1" w:after="100" w:afterAutospacing="1" w:line="480" w:lineRule="auto"/>
              <w:contextualSpacing/>
              <w:outlineLvl w:val="0"/>
              <w:rPr>
                <w:b/>
                <w:bCs/>
                <w:caps/>
              </w:rPr>
            </w:pPr>
            <w:r w:rsidRPr="00A36EF5">
              <w:t>Telefonska številka:</w:t>
            </w:r>
          </w:p>
        </w:tc>
        <w:tc>
          <w:tcPr>
            <w:tcW w:w="4954" w:type="dxa"/>
            <w:gridSpan w:val="2"/>
          </w:tcPr>
          <w:p w14:paraId="2CD895FF" w14:textId="77777777" w:rsidR="00C55A44" w:rsidRDefault="00C55A44" w:rsidP="009B2BFF">
            <w:pPr>
              <w:keepNext/>
              <w:keepLines/>
              <w:spacing w:before="100" w:beforeAutospacing="1" w:after="100" w:afterAutospacing="1" w:line="480" w:lineRule="auto"/>
              <w:contextualSpacing/>
              <w:outlineLvl w:val="0"/>
              <w:rPr>
                <w:b/>
                <w:bCs/>
                <w:caps/>
              </w:rPr>
            </w:pPr>
          </w:p>
        </w:tc>
      </w:tr>
      <w:tr w:rsidR="00C55A44" w14:paraId="12504E40" w14:textId="77777777" w:rsidTr="007812D2">
        <w:tc>
          <w:tcPr>
            <w:tcW w:w="4111" w:type="dxa"/>
            <w:shd w:val="clear" w:color="auto" w:fill="F2F2F2" w:themeFill="background1" w:themeFillShade="F2"/>
            <w:vAlign w:val="center"/>
          </w:tcPr>
          <w:p w14:paraId="544B72D5" w14:textId="77777777" w:rsidR="00C55A44" w:rsidRDefault="00C55A44" w:rsidP="009B2BFF">
            <w:pPr>
              <w:keepNext/>
              <w:keepLines/>
              <w:spacing w:before="100" w:beforeAutospacing="1" w:after="100" w:afterAutospacing="1" w:line="480" w:lineRule="auto"/>
              <w:contextualSpacing/>
              <w:outlineLvl w:val="0"/>
              <w:rPr>
                <w:b/>
                <w:bCs/>
                <w:caps/>
              </w:rPr>
            </w:pPr>
            <w:r w:rsidRPr="00A36EF5">
              <w:t>E-pošta:</w:t>
            </w:r>
          </w:p>
        </w:tc>
        <w:tc>
          <w:tcPr>
            <w:tcW w:w="4954" w:type="dxa"/>
            <w:gridSpan w:val="2"/>
          </w:tcPr>
          <w:p w14:paraId="6D813EBA" w14:textId="77777777" w:rsidR="00C55A44" w:rsidRDefault="00C55A44" w:rsidP="009B2BFF">
            <w:pPr>
              <w:keepNext/>
              <w:keepLines/>
              <w:spacing w:before="100" w:beforeAutospacing="1" w:after="100" w:afterAutospacing="1" w:line="480" w:lineRule="auto"/>
              <w:contextualSpacing/>
              <w:outlineLvl w:val="0"/>
              <w:rPr>
                <w:b/>
                <w:bCs/>
                <w:caps/>
              </w:rPr>
            </w:pPr>
          </w:p>
        </w:tc>
      </w:tr>
      <w:tr w:rsidR="007812D2" w:rsidRPr="00B62BEE" w14:paraId="183A328B" w14:textId="77777777" w:rsidTr="007812D2">
        <w:trPr>
          <w:trHeight w:val="314"/>
        </w:trPr>
        <w:tc>
          <w:tcPr>
            <w:tcW w:w="4111" w:type="dxa"/>
            <w:vMerge w:val="restart"/>
            <w:shd w:val="clear" w:color="auto" w:fill="F2F2F2" w:themeFill="background1" w:themeFillShade="F2"/>
            <w:vAlign w:val="center"/>
          </w:tcPr>
          <w:p w14:paraId="1B0CFA7B" w14:textId="77777777" w:rsidR="007812D2" w:rsidRDefault="007812D2" w:rsidP="00345F8B">
            <w:pPr>
              <w:pStyle w:val="Brezrazmikov"/>
              <w:jc w:val="both"/>
              <w:rPr>
                <w:rFonts w:ascii="Times New Roman" w:hAnsi="Times New Roman"/>
                <w:sz w:val="24"/>
                <w:szCs w:val="24"/>
              </w:rPr>
            </w:pPr>
          </w:p>
          <w:p w14:paraId="5BF20C6F" w14:textId="77777777" w:rsidR="007812D2" w:rsidRDefault="007812D2" w:rsidP="00345F8B">
            <w:pPr>
              <w:pStyle w:val="Brezrazmikov"/>
              <w:jc w:val="both"/>
              <w:rPr>
                <w:rFonts w:ascii="Times New Roman" w:hAnsi="Times New Roman"/>
                <w:sz w:val="24"/>
                <w:szCs w:val="24"/>
              </w:rPr>
            </w:pPr>
          </w:p>
          <w:p w14:paraId="6FD3F0AA" w14:textId="77777777" w:rsidR="007812D2" w:rsidRPr="00B62BEE" w:rsidRDefault="007812D2" w:rsidP="00345F8B">
            <w:pPr>
              <w:pStyle w:val="Brezrazmikov"/>
              <w:jc w:val="both"/>
              <w:rPr>
                <w:rFonts w:ascii="Times New Roman" w:hAnsi="Times New Roman"/>
                <w:sz w:val="24"/>
                <w:szCs w:val="24"/>
              </w:rPr>
            </w:pPr>
            <w:r w:rsidRPr="00B62BEE">
              <w:rPr>
                <w:rFonts w:ascii="Times New Roman" w:hAnsi="Times New Roman"/>
                <w:sz w:val="24"/>
                <w:szCs w:val="24"/>
              </w:rPr>
              <w:t>Osebe, ki so članice upravnega, vodstvenega ali nadzornega organa gospodarskega subjekta ali ki imajo pooblastila za njegovo zastopanje ali odločanje ali nadzor v njem</w:t>
            </w:r>
          </w:p>
          <w:p w14:paraId="30C48AA4" w14:textId="77777777" w:rsidR="007812D2" w:rsidRPr="00B62BEE" w:rsidRDefault="007812D2" w:rsidP="00345F8B">
            <w:pPr>
              <w:pStyle w:val="Brezrazmikov"/>
              <w:jc w:val="both"/>
              <w:rPr>
                <w:rFonts w:ascii="Times New Roman" w:hAnsi="Times New Roman"/>
                <w:sz w:val="24"/>
                <w:szCs w:val="24"/>
              </w:rPr>
            </w:pPr>
            <w:r w:rsidRPr="00B62BEE">
              <w:rPr>
                <w:rFonts w:ascii="Times New Roman" w:hAnsi="Times New Roman"/>
                <w:sz w:val="24"/>
                <w:szCs w:val="24"/>
              </w:rPr>
              <w:t>(ime priimek, funkcija)</w:t>
            </w:r>
          </w:p>
        </w:tc>
        <w:tc>
          <w:tcPr>
            <w:tcW w:w="2477" w:type="dxa"/>
          </w:tcPr>
          <w:p w14:paraId="7F078A2B" w14:textId="77777777" w:rsidR="007812D2" w:rsidRPr="00B62BEE" w:rsidRDefault="007812D2" w:rsidP="00345F8B">
            <w:pPr>
              <w:keepNext/>
              <w:keepLines/>
              <w:spacing w:before="100" w:beforeAutospacing="1" w:after="100" w:afterAutospacing="1" w:line="480" w:lineRule="auto"/>
              <w:contextualSpacing/>
              <w:jc w:val="center"/>
              <w:outlineLvl w:val="0"/>
              <w:rPr>
                <w:b/>
                <w:bCs/>
                <w:i/>
                <w:iCs/>
                <w:caps/>
              </w:rPr>
            </w:pPr>
            <w:r w:rsidRPr="00B62BEE">
              <w:rPr>
                <w:b/>
                <w:bCs/>
                <w:i/>
                <w:iCs/>
              </w:rPr>
              <w:t>ime, priimek</w:t>
            </w:r>
          </w:p>
        </w:tc>
        <w:tc>
          <w:tcPr>
            <w:tcW w:w="2477" w:type="dxa"/>
          </w:tcPr>
          <w:p w14:paraId="5F4C9698" w14:textId="77777777" w:rsidR="007812D2" w:rsidRPr="00B62BEE" w:rsidRDefault="007812D2" w:rsidP="00345F8B">
            <w:pPr>
              <w:keepNext/>
              <w:keepLines/>
              <w:spacing w:before="100" w:beforeAutospacing="1" w:after="100" w:afterAutospacing="1" w:line="480" w:lineRule="auto"/>
              <w:contextualSpacing/>
              <w:jc w:val="center"/>
              <w:outlineLvl w:val="0"/>
              <w:rPr>
                <w:b/>
                <w:bCs/>
                <w:i/>
                <w:iCs/>
                <w:caps/>
              </w:rPr>
            </w:pPr>
            <w:r w:rsidRPr="00B62BEE">
              <w:rPr>
                <w:b/>
                <w:bCs/>
                <w:i/>
                <w:iCs/>
              </w:rPr>
              <w:t>funkcija</w:t>
            </w:r>
          </w:p>
        </w:tc>
      </w:tr>
      <w:tr w:rsidR="007812D2" w14:paraId="57016EE2" w14:textId="77777777" w:rsidTr="007812D2">
        <w:tc>
          <w:tcPr>
            <w:tcW w:w="4111" w:type="dxa"/>
            <w:vMerge/>
            <w:shd w:val="clear" w:color="auto" w:fill="F2F2F2" w:themeFill="background1" w:themeFillShade="F2"/>
            <w:vAlign w:val="center"/>
          </w:tcPr>
          <w:p w14:paraId="0BB1B280" w14:textId="77777777" w:rsidR="007812D2" w:rsidRPr="00B62BEE" w:rsidRDefault="007812D2" w:rsidP="00345F8B">
            <w:pPr>
              <w:pStyle w:val="Brezrazmikov"/>
              <w:jc w:val="both"/>
              <w:rPr>
                <w:rFonts w:ascii="Times New Roman" w:hAnsi="Times New Roman"/>
                <w:sz w:val="24"/>
                <w:szCs w:val="24"/>
              </w:rPr>
            </w:pPr>
          </w:p>
        </w:tc>
        <w:tc>
          <w:tcPr>
            <w:tcW w:w="2477" w:type="dxa"/>
          </w:tcPr>
          <w:p w14:paraId="3B198E39" w14:textId="77777777" w:rsidR="007812D2" w:rsidRPr="00B62BEE" w:rsidRDefault="007812D2" w:rsidP="00345F8B">
            <w:pPr>
              <w:keepNext/>
              <w:keepLines/>
              <w:spacing w:before="100" w:beforeAutospacing="1" w:after="100" w:afterAutospacing="1" w:line="480" w:lineRule="auto"/>
              <w:contextualSpacing/>
              <w:jc w:val="both"/>
              <w:outlineLvl w:val="0"/>
              <w:rPr>
                <w:b/>
                <w:bCs/>
                <w:caps/>
              </w:rPr>
            </w:pPr>
          </w:p>
        </w:tc>
        <w:tc>
          <w:tcPr>
            <w:tcW w:w="2477" w:type="dxa"/>
          </w:tcPr>
          <w:p w14:paraId="5E72039C"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4A94C1D7" w14:textId="77777777" w:rsidTr="007812D2">
        <w:tc>
          <w:tcPr>
            <w:tcW w:w="4111" w:type="dxa"/>
            <w:shd w:val="clear" w:color="auto" w:fill="F2F2F2" w:themeFill="background1" w:themeFillShade="F2"/>
            <w:vAlign w:val="center"/>
          </w:tcPr>
          <w:p w14:paraId="7B42FFDC" w14:textId="77777777" w:rsidR="007812D2" w:rsidRPr="00D7111A" w:rsidRDefault="007812D2" w:rsidP="00345F8B">
            <w:pPr>
              <w:keepNext/>
              <w:keepLines/>
              <w:spacing w:before="100" w:beforeAutospacing="1" w:after="100" w:afterAutospacing="1" w:line="480" w:lineRule="auto"/>
              <w:contextualSpacing/>
              <w:outlineLvl w:val="0"/>
              <w:rPr>
                <w:b/>
                <w:bCs/>
                <w:iCs/>
                <w:caps/>
              </w:rPr>
            </w:pPr>
            <w:r w:rsidRPr="00D7111A">
              <w:rPr>
                <w:iCs/>
              </w:rPr>
              <w:t>Posamezna dela/prevozi</w:t>
            </w:r>
            <w:r>
              <w:rPr>
                <w:iCs/>
              </w:rPr>
              <w:t>:</w:t>
            </w:r>
          </w:p>
        </w:tc>
        <w:tc>
          <w:tcPr>
            <w:tcW w:w="4954" w:type="dxa"/>
            <w:gridSpan w:val="2"/>
          </w:tcPr>
          <w:p w14:paraId="545E8EAF"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3CFB7CC6" w14:textId="77777777" w:rsidTr="007812D2">
        <w:tc>
          <w:tcPr>
            <w:tcW w:w="4111" w:type="dxa"/>
            <w:shd w:val="clear" w:color="auto" w:fill="F2F2F2" w:themeFill="background1" w:themeFillShade="F2"/>
            <w:vAlign w:val="center"/>
          </w:tcPr>
          <w:p w14:paraId="47DD2F05" w14:textId="77777777" w:rsidR="007812D2" w:rsidRPr="00D7111A" w:rsidRDefault="007812D2" w:rsidP="00345F8B">
            <w:pPr>
              <w:keepNext/>
              <w:keepLines/>
              <w:spacing w:before="100" w:beforeAutospacing="1" w:after="100" w:afterAutospacing="1" w:line="480" w:lineRule="auto"/>
              <w:contextualSpacing/>
              <w:outlineLvl w:val="0"/>
              <w:rPr>
                <w:b/>
                <w:bCs/>
                <w:iCs/>
                <w:caps/>
              </w:rPr>
            </w:pPr>
            <w:r w:rsidRPr="00D7111A">
              <w:rPr>
                <w:iCs/>
              </w:rPr>
              <w:t>Razmerja del v %</w:t>
            </w:r>
            <w:r>
              <w:rPr>
                <w:iCs/>
              </w:rPr>
              <w:t>:</w:t>
            </w:r>
          </w:p>
        </w:tc>
        <w:tc>
          <w:tcPr>
            <w:tcW w:w="4954" w:type="dxa"/>
            <w:gridSpan w:val="2"/>
          </w:tcPr>
          <w:p w14:paraId="0B61AB76"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767C65F2" w14:textId="77777777" w:rsidTr="007812D2">
        <w:tc>
          <w:tcPr>
            <w:tcW w:w="4111" w:type="dxa"/>
            <w:shd w:val="clear" w:color="auto" w:fill="F2F2F2" w:themeFill="background1" w:themeFillShade="F2"/>
            <w:vAlign w:val="center"/>
          </w:tcPr>
          <w:p w14:paraId="16EE8688" w14:textId="77777777" w:rsidR="007812D2" w:rsidRPr="00D7111A" w:rsidRDefault="007812D2" w:rsidP="00345F8B">
            <w:pPr>
              <w:keepNext/>
              <w:keepLines/>
              <w:spacing w:before="100" w:beforeAutospacing="1" w:after="100" w:afterAutospacing="1" w:line="480" w:lineRule="auto"/>
              <w:contextualSpacing/>
              <w:outlineLvl w:val="0"/>
              <w:rPr>
                <w:iCs/>
              </w:rPr>
            </w:pPr>
            <w:r w:rsidRPr="00D7111A">
              <w:rPr>
                <w:iCs/>
              </w:rPr>
              <w:t xml:space="preserve">Vrednost del </w:t>
            </w:r>
            <w:proofErr w:type="spellStart"/>
            <w:r>
              <w:rPr>
                <w:iCs/>
              </w:rPr>
              <w:t>soponudnika</w:t>
            </w:r>
            <w:proofErr w:type="spellEnd"/>
            <w:r>
              <w:rPr>
                <w:iCs/>
              </w:rPr>
              <w:t>:</w:t>
            </w:r>
          </w:p>
        </w:tc>
        <w:tc>
          <w:tcPr>
            <w:tcW w:w="4954" w:type="dxa"/>
            <w:gridSpan w:val="2"/>
          </w:tcPr>
          <w:p w14:paraId="57ABD7A3" w14:textId="77777777" w:rsidR="007812D2" w:rsidRDefault="007812D2" w:rsidP="00345F8B">
            <w:pPr>
              <w:keepNext/>
              <w:keepLines/>
              <w:spacing w:before="100" w:beforeAutospacing="1" w:after="100" w:afterAutospacing="1" w:line="480" w:lineRule="auto"/>
              <w:contextualSpacing/>
              <w:outlineLvl w:val="0"/>
              <w:rPr>
                <w:b/>
                <w:bCs/>
                <w:caps/>
              </w:rPr>
            </w:pPr>
          </w:p>
        </w:tc>
      </w:tr>
    </w:tbl>
    <w:p w14:paraId="1BE60125" w14:textId="77777777" w:rsidR="00B50CD2" w:rsidRDefault="00B50CD2" w:rsidP="00B50CD2">
      <w:pPr>
        <w:pStyle w:val="Default"/>
        <w:jc w:val="both"/>
        <w:rPr>
          <w:i/>
          <w:sz w:val="22"/>
          <w:szCs w:val="22"/>
        </w:rPr>
      </w:pPr>
      <w:r w:rsidRPr="008F288F">
        <w:rPr>
          <w:i/>
          <w:sz w:val="22"/>
          <w:szCs w:val="22"/>
        </w:rPr>
        <w:t xml:space="preserve">Opomba: </w:t>
      </w:r>
    </w:p>
    <w:p w14:paraId="61C6A043" w14:textId="77777777" w:rsidR="00B50CD2" w:rsidRPr="008F288F" w:rsidRDefault="00B50CD2">
      <w:pPr>
        <w:pStyle w:val="Default"/>
        <w:numPr>
          <w:ilvl w:val="0"/>
          <w:numId w:val="69"/>
        </w:numPr>
        <w:jc w:val="both"/>
        <w:rPr>
          <w:i/>
          <w:sz w:val="22"/>
          <w:szCs w:val="22"/>
        </w:rPr>
      </w:pPr>
      <w:r w:rsidRPr="008F288F">
        <w:rPr>
          <w:i/>
          <w:sz w:val="22"/>
          <w:szCs w:val="22"/>
        </w:rPr>
        <w:t xml:space="preserve">Obrazec se kopira, v kolikor bo udeleženih več </w:t>
      </w:r>
      <w:proofErr w:type="spellStart"/>
      <w:r>
        <w:rPr>
          <w:i/>
          <w:sz w:val="22"/>
          <w:szCs w:val="22"/>
        </w:rPr>
        <w:t>soponudnikov</w:t>
      </w:r>
      <w:proofErr w:type="spellEnd"/>
      <w:r>
        <w:rPr>
          <w:i/>
          <w:sz w:val="22"/>
          <w:szCs w:val="22"/>
        </w:rPr>
        <w:t>.</w:t>
      </w:r>
    </w:p>
    <w:p w14:paraId="1BFF108B" w14:textId="77777777" w:rsidR="00B50CD2" w:rsidRDefault="00B50CD2" w:rsidP="00B50CD2">
      <w:pPr>
        <w:jc w:val="both"/>
        <w:rPr>
          <w:i/>
        </w:rPr>
      </w:pPr>
    </w:p>
    <w:p w14:paraId="232A750C" w14:textId="77777777" w:rsidR="00B50CD2" w:rsidRDefault="00B50CD2" w:rsidP="00B50CD2">
      <w:pPr>
        <w:jc w:val="both"/>
        <w:rPr>
          <w:i/>
        </w:rPr>
      </w:pPr>
    </w:p>
    <w:p w14:paraId="0926D1BA" w14:textId="77777777" w:rsidR="002B1931" w:rsidRDefault="002B1931" w:rsidP="00C55A44">
      <w:pPr>
        <w:jc w:val="both"/>
        <w:rPr>
          <w:i/>
        </w:rPr>
      </w:pPr>
    </w:p>
    <w:p w14:paraId="1A32BD4E" w14:textId="77777777" w:rsidR="007812D2" w:rsidRDefault="007812D2" w:rsidP="00C55A44">
      <w:pPr>
        <w:jc w:val="both"/>
        <w:rPr>
          <w:i/>
        </w:rPr>
      </w:pPr>
    </w:p>
    <w:p w14:paraId="1EE2392A" w14:textId="77777777" w:rsidR="007812D2" w:rsidRDefault="007812D2" w:rsidP="00C55A44">
      <w:pPr>
        <w:jc w:val="both"/>
        <w:rPr>
          <w:i/>
        </w:rPr>
      </w:pPr>
    </w:p>
    <w:p w14:paraId="0F76ADF4" w14:textId="77777777" w:rsidR="007812D2" w:rsidRDefault="007812D2" w:rsidP="00C55A44">
      <w:pPr>
        <w:jc w:val="both"/>
        <w:rPr>
          <w:i/>
        </w:rPr>
      </w:pPr>
    </w:p>
    <w:p w14:paraId="2032625E" w14:textId="77777777" w:rsidR="007812D2" w:rsidRDefault="007812D2" w:rsidP="00C55A44">
      <w:pPr>
        <w:jc w:val="both"/>
        <w:rPr>
          <w:i/>
        </w:rPr>
      </w:pPr>
    </w:p>
    <w:p w14:paraId="074DEF67" w14:textId="77777777" w:rsidR="007812D2" w:rsidRDefault="007812D2" w:rsidP="00C55A44">
      <w:pPr>
        <w:jc w:val="both"/>
        <w:rPr>
          <w:i/>
        </w:rPr>
      </w:pPr>
    </w:p>
    <w:p w14:paraId="375F2C24" w14:textId="77777777" w:rsidR="007812D2" w:rsidRDefault="007812D2" w:rsidP="00C55A44">
      <w:pPr>
        <w:jc w:val="both"/>
        <w:rPr>
          <w:i/>
        </w:rPr>
      </w:pPr>
    </w:p>
    <w:p w14:paraId="16EA0C00" w14:textId="77777777" w:rsidR="007812D2" w:rsidRDefault="007812D2" w:rsidP="00C55A44">
      <w:pPr>
        <w:jc w:val="both"/>
        <w:rPr>
          <w:i/>
        </w:rPr>
      </w:pPr>
    </w:p>
    <w:p w14:paraId="0E43C91E" w14:textId="77777777" w:rsidR="007812D2" w:rsidRDefault="007812D2" w:rsidP="00C55A44">
      <w:pPr>
        <w:jc w:val="both"/>
        <w:rPr>
          <w:i/>
        </w:rPr>
      </w:pPr>
    </w:p>
    <w:p w14:paraId="320B3F11" w14:textId="77777777" w:rsidR="007812D2" w:rsidRDefault="007812D2" w:rsidP="00C55A44">
      <w:pPr>
        <w:jc w:val="both"/>
        <w:rPr>
          <w:i/>
        </w:rPr>
      </w:pPr>
    </w:p>
    <w:p w14:paraId="7B73FCD9" w14:textId="77777777" w:rsidR="00275AB9" w:rsidRPr="00EC5491" w:rsidRDefault="00275AB9" w:rsidP="00275AB9">
      <w:pPr>
        <w:pStyle w:val="Naslov9"/>
        <w:shd w:val="clear" w:color="auto" w:fill="BFBFBF" w:themeFill="background1" w:themeFillShade="BF"/>
        <w:rPr>
          <w:rFonts w:ascii="Times New Roman" w:hAnsi="Times New Roman" w:cs="Times New Roman"/>
          <w:bCs/>
          <w:sz w:val="24"/>
          <w:szCs w:val="24"/>
        </w:rPr>
      </w:pPr>
      <w:r w:rsidRPr="00FB2135">
        <w:rPr>
          <w:rFonts w:ascii="Times New Roman" w:hAnsi="Times New Roman" w:cs="Times New Roman"/>
          <w:b/>
          <w:sz w:val="24"/>
          <w:szCs w:val="24"/>
        </w:rPr>
        <w:lastRenderedPageBreak/>
        <w:t xml:space="preserve">Obrazec št. </w:t>
      </w:r>
      <w:r>
        <w:rPr>
          <w:rFonts w:ascii="Times New Roman" w:hAnsi="Times New Roman" w:cs="Times New Roman"/>
          <w:b/>
          <w:sz w:val="24"/>
          <w:szCs w:val="24"/>
        </w:rPr>
        <w:t xml:space="preserve">2 - </w:t>
      </w:r>
      <w:r w:rsidRPr="00EC5491">
        <w:rPr>
          <w:rFonts w:ascii="Times New Roman" w:hAnsi="Times New Roman" w:cs="Times New Roman"/>
          <w:bCs/>
          <w:sz w:val="24"/>
          <w:szCs w:val="24"/>
        </w:rPr>
        <w:t xml:space="preserve">Podatki o </w:t>
      </w:r>
      <w:r>
        <w:rPr>
          <w:rFonts w:ascii="Times New Roman" w:hAnsi="Times New Roman" w:cs="Times New Roman"/>
          <w:bCs/>
          <w:sz w:val="24"/>
          <w:szCs w:val="24"/>
        </w:rPr>
        <w:t>gospodarskih subjektih</w:t>
      </w:r>
    </w:p>
    <w:p w14:paraId="516EB824" w14:textId="77777777" w:rsidR="007812D2" w:rsidRDefault="007812D2" w:rsidP="00C55A44">
      <w:pPr>
        <w:jc w:val="both"/>
        <w:rPr>
          <w:i/>
        </w:rPr>
      </w:pPr>
    </w:p>
    <w:p w14:paraId="4CC2710F" w14:textId="24BF9E6E" w:rsidR="00D7111A" w:rsidRDefault="00D7111A" w:rsidP="00D7111A">
      <w:pPr>
        <w:pStyle w:val="Default"/>
        <w:rPr>
          <w:b/>
        </w:rPr>
      </w:pPr>
      <w:r w:rsidRPr="00FB2135">
        <w:rPr>
          <w:b/>
        </w:rPr>
        <w:t xml:space="preserve">PODATKI O </w:t>
      </w:r>
      <w:r>
        <w:rPr>
          <w:b/>
        </w:rPr>
        <w:t>PODIZVAJALCU:</w:t>
      </w:r>
    </w:p>
    <w:p w14:paraId="168F7B68" w14:textId="77777777" w:rsidR="00B50CD2" w:rsidRDefault="00B50CD2" w:rsidP="00D7111A">
      <w:pPr>
        <w:pStyle w:val="Default"/>
        <w:rPr>
          <w:b/>
        </w:rPr>
      </w:pPr>
    </w:p>
    <w:p w14:paraId="6FE1D153" w14:textId="77777777" w:rsidR="007812D2" w:rsidRDefault="007812D2" w:rsidP="00D7111A">
      <w:pPr>
        <w:pStyle w:val="Default"/>
        <w:rPr>
          <w:b/>
        </w:rPr>
      </w:pPr>
    </w:p>
    <w:tbl>
      <w:tblPr>
        <w:tblStyle w:val="Tabelamrea"/>
        <w:tblW w:w="0" w:type="auto"/>
        <w:tblInd w:w="-5" w:type="dxa"/>
        <w:tblLook w:val="04A0" w:firstRow="1" w:lastRow="0" w:firstColumn="1" w:lastColumn="0" w:noHBand="0" w:noVBand="1"/>
      </w:tblPr>
      <w:tblGrid>
        <w:gridCol w:w="4111"/>
        <w:gridCol w:w="2477"/>
        <w:gridCol w:w="2477"/>
      </w:tblGrid>
      <w:tr w:rsidR="007812D2" w14:paraId="154105C4" w14:textId="77777777" w:rsidTr="007812D2">
        <w:tc>
          <w:tcPr>
            <w:tcW w:w="4111" w:type="dxa"/>
            <w:shd w:val="clear" w:color="auto" w:fill="F2F2F2" w:themeFill="background1" w:themeFillShade="F2"/>
          </w:tcPr>
          <w:p w14:paraId="6127B052" w14:textId="44277597" w:rsidR="007812D2" w:rsidRDefault="007812D2" w:rsidP="00345F8B">
            <w:pPr>
              <w:keepNext/>
              <w:keepLines/>
              <w:spacing w:before="100" w:beforeAutospacing="1" w:after="100" w:afterAutospacing="1" w:line="480" w:lineRule="auto"/>
              <w:contextualSpacing/>
              <w:outlineLvl w:val="0"/>
              <w:rPr>
                <w:b/>
                <w:bCs/>
                <w:caps/>
              </w:rPr>
            </w:pPr>
            <w:r w:rsidRPr="00A36EF5">
              <w:t xml:space="preserve">Naziv </w:t>
            </w:r>
            <w:r>
              <w:t>podizvajalca:</w:t>
            </w:r>
          </w:p>
        </w:tc>
        <w:tc>
          <w:tcPr>
            <w:tcW w:w="4954" w:type="dxa"/>
            <w:gridSpan w:val="2"/>
          </w:tcPr>
          <w:p w14:paraId="4AA41EDE"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530C4DA3" w14:textId="77777777" w:rsidTr="007812D2">
        <w:tc>
          <w:tcPr>
            <w:tcW w:w="4111" w:type="dxa"/>
            <w:shd w:val="clear" w:color="auto" w:fill="F2F2F2" w:themeFill="background1" w:themeFillShade="F2"/>
          </w:tcPr>
          <w:p w14:paraId="7A86DEE1" w14:textId="0476A02C" w:rsidR="007812D2" w:rsidRDefault="007812D2" w:rsidP="00345F8B">
            <w:pPr>
              <w:keepNext/>
              <w:keepLines/>
              <w:spacing w:before="100" w:beforeAutospacing="1" w:after="100" w:afterAutospacing="1" w:line="480" w:lineRule="auto"/>
              <w:contextualSpacing/>
              <w:outlineLvl w:val="0"/>
              <w:rPr>
                <w:b/>
                <w:bCs/>
                <w:caps/>
              </w:rPr>
            </w:pPr>
            <w:r w:rsidRPr="00A36EF5">
              <w:t>Naslov</w:t>
            </w:r>
            <w:r>
              <w:t xml:space="preserve"> podizvajalca:</w:t>
            </w:r>
          </w:p>
        </w:tc>
        <w:tc>
          <w:tcPr>
            <w:tcW w:w="4954" w:type="dxa"/>
            <w:gridSpan w:val="2"/>
          </w:tcPr>
          <w:p w14:paraId="23216429"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36BC6B7C" w14:textId="77777777" w:rsidTr="007812D2">
        <w:tc>
          <w:tcPr>
            <w:tcW w:w="4111" w:type="dxa"/>
            <w:shd w:val="clear" w:color="auto" w:fill="F2F2F2" w:themeFill="background1" w:themeFillShade="F2"/>
            <w:vAlign w:val="center"/>
          </w:tcPr>
          <w:p w14:paraId="1A0B50C4" w14:textId="77777777" w:rsidR="007812D2" w:rsidRDefault="007812D2" w:rsidP="00345F8B">
            <w:pPr>
              <w:keepNext/>
              <w:keepLines/>
              <w:spacing w:before="100" w:beforeAutospacing="1" w:after="100" w:afterAutospacing="1" w:line="480" w:lineRule="auto"/>
              <w:contextualSpacing/>
              <w:outlineLvl w:val="0"/>
              <w:rPr>
                <w:b/>
                <w:bCs/>
                <w:caps/>
              </w:rPr>
            </w:pPr>
            <w:r w:rsidRPr="00A36EF5">
              <w:t>Matična številka:</w:t>
            </w:r>
          </w:p>
        </w:tc>
        <w:tc>
          <w:tcPr>
            <w:tcW w:w="4954" w:type="dxa"/>
            <w:gridSpan w:val="2"/>
          </w:tcPr>
          <w:p w14:paraId="3F262DEB"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6568D240" w14:textId="77777777" w:rsidTr="007812D2">
        <w:tc>
          <w:tcPr>
            <w:tcW w:w="4111" w:type="dxa"/>
            <w:shd w:val="clear" w:color="auto" w:fill="F2F2F2" w:themeFill="background1" w:themeFillShade="F2"/>
            <w:vAlign w:val="center"/>
          </w:tcPr>
          <w:p w14:paraId="75744916" w14:textId="77777777" w:rsidR="007812D2" w:rsidRDefault="007812D2" w:rsidP="00345F8B">
            <w:pPr>
              <w:keepNext/>
              <w:keepLines/>
              <w:spacing w:before="100" w:beforeAutospacing="1" w:after="100" w:afterAutospacing="1" w:line="480" w:lineRule="auto"/>
              <w:contextualSpacing/>
              <w:outlineLvl w:val="0"/>
              <w:rPr>
                <w:b/>
                <w:bCs/>
                <w:caps/>
              </w:rPr>
            </w:pPr>
            <w:r w:rsidRPr="00A36EF5">
              <w:t>Identifikacijska številka za DDV:</w:t>
            </w:r>
          </w:p>
        </w:tc>
        <w:tc>
          <w:tcPr>
            <w:tcW w:w="4954" w:type="dxa"/>
            <w:gridSpan w:val="2"/>
          </w:tcPr>
          <w:p w14:paraId="0924D76B"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038CAA8E" w14:textId="77777777" w:rsidTr="007812D2">
        <w:tc>
          <w:tcPr>
            <w:tcW w:w="4111" w:type="dxa"/>
            <w:shd w:val="clear" w:color="auto" w:fill="F2F2F2" w:themeFill="background1" w:themeFillShade="F2"/>
            <w:vAlign w:val="center"/>
          </w:tcPr>
          <w:p w14:paraId="0156CBCD" w14:textId="77777777" w:rsidR="007812D2" w:rsidRDefault="007812D2" w:rsidP="00345F8B">
            <w:pPr>
              <w:keepNext/>
              <w:keepLines/>
              <w:spacing w:before="100" w:beforeAutospacing="1" w:after="100" w:afterAutospacing="1" w:line="480" w:lineRule="auto"/>
              <w:contextualSpacing/>
              <w:outlineLvl w:val="0"/>
              <w:rPr>
                <w:b/>
                <w:bCs/>
                <w:caps/>
              </w:rPr>
            </w:pPr>
            <w:r w:rsidRPr="00A36EF5">
              <w:t>Številka transakcijskega računa:</w:t>
            </w:r>
          </w:p>
        </w:tc>
        <w:tc>
          <w:tcPr>
            <w:tcW w:w="4954" w:type="dxa"/>
            <w:gridSpan w:val="2"/>
          </w:tcPr>
          <w:p w14:paraId="79D5362F"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341E0899" w14:textId="77777777" w:rsidTr="007812D2">
        <w:tc>
          <w:tcPr>
            <w:tcW w:w="4111" w:type="dxa"/>
            <w:shd w:val="clear" w:color="auto" w:fill="F2F2F2" w:themeFill="background1" w:themeFillShade="F2"/>
            <w:vAlign w:val="center"/>
          </w:tcPr>
          <w:p w14:paraId="4677C3CE" w14:textId="77777777" w:rsidR="007812D2" w:rsidRDefault="007812D2" w:rsidP="00345F8B">
            <w:pPr>
              <w:keepNext/>
              <w:keepLines/>
              <w:spacing w:before="100" w:beforeAutospacing="1" w:after="100" w:afterAutospacing="1" w:line="480" w:lineRule="auto"/>
              <w:contextualSpacing/>
              <w:outlineLvl w:val="0"/>
              <w:rPr>
                <w:b/>
                <w:bCs/>
                <w:caps/>
              </w:rPr>
            </w:pPr>
            <w:r w:rsidRPr="00A36EF5">
              <w:t>Telefonska številka:</w:t>
            </w:r>
          </w:p>
        </w:tc>
        <w:tc>
          <w:tcPr>
            <w:tcW w:w="4954" w:type="dxa"/>
            <w:gridSpan w:val="2"/>
          </w:tcPr>
          <w:p w14:paraId="7B9F94D7"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7C27AC6F" w14:textId="77777777" w:rsidTr="007812D2">
        <w:tc>
          <w:tcPr>
            <w:tcW w:w="4111" w:type="dxa"/>
            <w:shd w:val="clear" w:color="auto" w:fill="F2F2F2" w:themeFill="background1" w:themeFillShade="F2"/>
            <w:vAlign w:val="center"/>
          </w:tcPr>
          <w:p w14:paraId="7F3C9F3C" w14:textId="77777777" w:rsidR="007812D2" w:rsidRDefault="007812D2" w:rsidP="00345F8B">
            <w:pPr>
              <w:keepNext/>
              <w:keepLines/>
              <w:spacing w:before="100" w:beforeAutospacing="1" w:after="100" w:afterAutospacing="1" w:line="480" w:lineRule="auto"/>
              <w:contextualSpacing/>
              <w:outlineLvl w:val="0"/>
              <w:rPr>
                <w:b/>
                <w:bCs/>
                <w:caps/>
              </w:rPr>
            </w:pPr>
            <w:r w:rsidRPr="00A36EF5">
              <w:t>E-pošta:</w:t>
            </w:r>
          </w:p>
        </w:tc>
        <w:tc>
          <w:tcPr>
            <w:tcW w:w="4954" w:type="dxa"/>
            <w:gridSpan w:val="2"/>
          </w:tcPr>
          <w:p w14:paraId="53B5AFD7"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rsidRPr="00B62BEE" w14:paraId="699C15C9" w14:textId="77777777" w:rsidTr="007812D2">
        <w:trPr>
          <w:trHeight w:val="314"/>
        </w:trPr>
        <w:tc>
          <w:tcPr>
            <w:tcW w:w="4111" w:type="dxa"/>
            <w:vMerge w:val="restart"/>
            <w:shd w:val="clear" w:color="auto" w:fill="F2F2F2" w:themeFill="background1" w:themeFillShade="F2"/>
            <w:vAlign w:val="center"/>
          </w:tcPr>
          <w:p w14:paraId="190F1CA8" w14:textId="77777777" w:rsidR="007812D2" w:rsidRDefault="007812D2" w:rsidP="00345F8B">
            <w:pPr>
              <w:pStyle w:val="Brezrazmikov"/>
              <w:jc w:val="both"/>
              <w:rPr>
                <w:rFonts w:ascii="Times New Roman" w:hAnsi="Times New Roman"/>
                <w:sz w:val="24"/>
                <w:szCs w:val="24"/>
              </w:rPr>
            </w:pPr>
          </w:p>
          <w:p w14:paraId="73CB1618" w14:textId="77777777" w:rsidR="007812D2" w:rsidRDefault="007812D2" w:rsidP="00345F8B">
            <w:pPr>
              <w:pStyle w:val="Brezrazmikov"/>
              <w:jc w:val="both"/>
              <w:rPr>
                <w:rFonts w:ascii="Times New Roman" w:hAnsi="Times New Roman"/>
                <w:sz w:val="24"/>
                <w:szCs w:val="24"/>
              </w:rPr>
            </w:pPr>
          </w:p>
          <w:p w14:paraId="511B9858" w14:textId="77777777" w:rsidR="007812D2" w:rsidRPr="00B62BEE" w:rsidRDefault="007812D2" w:rsidP="00345F8B">
            <w:pPr>
              <w:pStyle w:val="Brezrazmikov"/>
              <w:jc w:val="both"/>
              <w:rPr>
                <w:rFonts w:ascii="Times New Roman" w:hAnsi="Times New Roman"/>
                <w:sz w:val="24"/>
                <w:szCs w:val="24"/>
              </w:rPr>
            </w:pPr>
            <w:r w:rsidRPr="00B62BEE">
              <w:rPr>
                <w:rFonts w:ascii="Times New Roman" w:hAnsi="Times New Roman"/>
                <w:sz w:val="24"/>
                <w:szCs w:val="24"/>
              </w:rPr>
              <w:t>Osebe, ki so članice upravnega, vodstvenega ali nadzornega organa gospodarskega subjekta ali ki imajo pooblastila za njegovo zastopanje ali odločanje ali nadzor v njem</w:t>
            </w:r>
          </w:p>
          <w:p w14:paraId="2AB04B1A" w14:textId="77777777" w:rsidR="007812D2" w:rsidRPr="00B62BEE" w:rsidRDefault="007812D2" w:rsidP="00345F8B">
            <w:pPr>
              <w:pStyle w:val="Brezrazmikov"/>
              <w:jc w:val="both"/>
              <w:rPr>
                <w:rFonts w:ascii="Times New Roman" w:hAnsi="Times New Roman"/>
                <w:sz w:val="24"/>
                <w:szCs w:val="24"/>
              </w:rPr>
            </w:pPr>
            <w:r w:rsidRPr="00B62BEE">
              <w:rPr>
                <w:rFonts w:ascii="Times New Roman" w:hAnsi="Times New Roman"/>
                <w:sz w:val="24"/>
                <w:szCs w:val="24"/>
              </w:rPr>
              <w:t>(ime priimek, funkcija)</w:t>
            </w:r>
          </w:p>
        </w:tc>
        <w:tc>
          <w:tcPr>
            <w:tcW w:w="2477" w:type="dxa"/>
          </w:tcPr>
          <w:p w14:paraId="483DE3D6" w14:textId="77777777" w:rsidR="007812D2" w:rsidRPr="00B62BEE" w:rsidRDefault="007812D2" w:rsidP="00345F8B">
            <w:pPr>
              <w:keepNext/>
              <w:keepLines/>
              <w:spacing w:before="100" w:beforeAutospacing="1" w:after="100" w:afterAutospacing="1" w:line="480" w:lineRule="auto"/>
              <w:contextualSpacing/>
              <w:jc w:val="center"/>
              <w:outlineLvl w:val="0"/>
              <w:rPr>
                <w:b/>
                <w:bCs/>
                <w:i/>
                <w:iCs/>
                <w:caps/>
              </w:rPr>
            </w:pPr>
            <w:r w:rsidRPr="00B62BEE">
              <w:rPr>
                <w:b/>
                <w:bCs/>
                <w:i/>
                <w:iCs/>
              </w:rPr>
              <w:t>ime, priimek</w:t>
            </w:r>
          </w:p>
        </w:tc>
        <w:tc>
          <w:tcPr>
            <w:tcW w:w="2477" w:type="dxa"/>
          </w:tcPr>
          <w:p w14:paraId="095A55D9" w14:textId="77777777" w:rsidR="007812D2" w:rsidRPr="00B62BEE" w:rsidRDefault="007812D2" w:rsidP="00345F8B">
            <w:pPr>
              <w:keepNext/>
              <w:keepLines/>
              <w:spacing w:before="100" w:beforeAutospacing="1" w:after="100" w:afterAutospacing="1" w:line="480" w:lineRule="auto"/>
              <w:contextualSpacing/>
              <w:jc w:val="center"/>
              <w:outlineLvl w:val="0"/>
              <w:rPr>
                <w:b/>
                <w:bCs/>
                <w:i/>
                <w:iCs/>
                <w:caps/>
              </w:rPr>
            </w:pPr>
            <w:r w:rsidRPr="00B62BEE">
              <w:rPr>
                <w:b/>
                <w:bCs/>
                <w:i/>
                <w:iCs/>
              </w:rPr>
              <w:t>funkcija</w:t>
            </w:r>
          </w:p>
        </w:tc>
      </w:tr>
      <w:tr w:rsidR="007812D2" w14:paraId="28CC36DA" w14:textId="77777777" w:rsidTr="007812D2">
        <w:tc>
          <w:tcPr>
            <w:tcW w:w="4111" w:type="dxa"/>
            <w:vMerge/>
            <w:shd w:val="clear" w:color="auto" w:fill="F2F2F2" w:themeFill="background1" w:themeFillShade="F2"/>
            <w:vAlign w:val="center"/>
          </w:tcPr>
          <w:p w14:paraId="23FCA374" w14:textId="77777777" w:rsidR="007812D2" w:rsidRPr="00B62BEE" w:rsidRDefault="007812D2" w:rsidP="00345F8B">
            <w:pPr>
              <w:pStyle w:val="Brezrazmikov"/>
              <w:jc w:val="both"/>
              <w:rPr>
                <w:rFonts w:ascii="Times New Roman" w:hAnsi="Times New Roman"/>
                <w:sz w:val="24"/>
                <w:szCs w:val="24"/>
              </w:rPr>
            </w:pPr>
          </w:p>
        </w:tc>
        <w:tc>
          <w:tcPr>
            <w:tcW w:w="2477" w:type="dxa"/>
          </w:tcPr>
          <w:p w14:paraId="2E174E0B" w14:textId="77777777" w:rsidR="007812D2" w:rsidRPr="00B62BEE" w:rsidRDefault="007812D2" w:rsidP="00345F8B">
            <w:pPr>
              <w:keepNext/>
              <w:keepLines/>
              <w:spacing w:before="100" w:beforeAutospacing="1" w:after="100" w:afterAutospacing="1" w:line="480" w:lineRule="auto"/>
              <w:contextualSpacing/>
              <w:jc w:val="both"/>
              <w:outlineLvl w:val="0"/>
              <w:rPr>
                <w:b/>
                <w:bCs/>
                <w:caps/>
              </w:rPr>
            </w:pPr>
          </w:p>
        </w:tc>
        <w:tc>
          <w:tcPr>
            <w:tcW w:w="2477" w:type="dxa"/>
          </w:tcPr>
          <w:p w14:paraId="4F19B89D"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362CE280" w14:textId="77777777" w:rsidTr="007812D2">
        <w:tc>
          <w:tcPr>
            <w:tcW w:w="4111" w:type="dxa"/>
            <w:shd w:val="clear" w:color="auto" w:fill="F2F2F2" w:themeFill="background1" w:themeFillShade="F2"/>
            <w:vAlign w:val="center"/>
          </w:tcPr>
          <w:p w14:paraId="3D611E8A" w14:textId="77777777" w:rsidR="007812D2" w:rsidRPr="00D7111A" w:rsidRDefault="007812D2" w:rsidP="00345F8B">
            <w:pPr>
              <w:keepNext/>
              <w:keepLines/>
              <w:spacing w:before="100" w:beforeAutospacing="1" w:after="100" w:afterAutospacing="1" w:line="480" w:lineRule="auto"/>
              <w:contextualSpacing/>
              <w:outlineLvl w:val="0"/>
              <w:rPr>
                <w:b/>
                <w:bCs/>
                <w:iCs/>
                <w:caps/>
              </w:rPr>
            </w:pPr>
            <w:r w:rsidRPr="00D7111A">
              <w:rPr>
                <w:iCs/>
              </w:rPr>
              <w:t>Posamezna dela/prevozi</w:t>
            </w:r>
            <w:r>
              <w:rPr>
                <w:iCs/>
              </w:rPr>
              <w:t>:</w:t>
            </w:r>
          </w:p>
        </w:tc>
        <w:tc>
          <w:tcPr>
            <w:tcW w:w="4954" w:type="dxa"/>
            <w:gridSpan w:val="2"/>
          </w:tcPr>
          <w:p w14:paraId="51DD69B3"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272A5207" w14:textId="77777777" w:rsidTr="007812D2">
        <w:tc>
          <w:tcPr>
            <w:tcW w:w="4111" w:type="dxa"/>
            <w:shd w:val="clear" w:color="auto" w:fill="F2F2F2" w:themeFill="background1" w:themeFillShade="F2"/>
            <w:vAlign w:val="center"/>
          </w:tcPr>
          <w:p w14:paraId="72FA269B" w14:textId="77777777" w:rsidR="007812D2" w:rsidRPr="00D7111A" w:rsidRDefault="007812D2" w:rsidP="00345F8B">
            <w:pPr>
              <w:keepNext/>
              <w:keepLines/>
              <w:spacing w:before="100" w:beforeAutospacing="1" w:after="100" w:afterAutospacing="1" w:line="480" w:lineRule="auto"/>
              <w:contextualSpacing/>
              <w:outlineLvl w:val="0"/>
              <w:rPr>
                <w:b/>
                <w:bCs/>
                <w:iCs/>
                <w:caps/>
              </w:rPr>
            </w:pPr>
            <w:r w:rsidRPr="00D7111A">
              <w:rPr>
                <w:iCs/>
              </w:rPr>
              <w:t>Razmerja del v %</w:t>
            </w:r>
            <w:r>
              <w:rPr>
                <w:iCs/>
              </w:rPr>
              <w:t>:</w:t>
            </w:r>
          </w:p>
        </w:tc>
        <w:tc>
          <w:tcPr>
            <w:tcW w:w="4954" w:type="dxa"/>
            <w:gridSpan w:val="2"/>
          </w:tcPr>
          <w:p w14:paraId="01A80DE9" w14:textId="77777777" w:rsidR="007812D2" w:rsidRDefault="007812D2" w:rsidP="00345F8B">
            <w:pPr>
              <w:keepNext/>
              <w:keepLines/>
              <w:spacing w:before="100" w:beforeAutospacing="1" w:after="100" w:afterAutospacing="1" w:line="480" w:lineRule="auto"/>
              <w:contextualSpacing/>
              <w:outlineLvl w:val="0"/>
              <w:rPr>
                <w:b/>
                <w:bCs/>
                <w:caps/>
              </w:rPr>
            </w:pPr>
          </w:p>
        </w:tc>
      </w:tr>
      <w:tr w:rsidR="007812D2" w14:paraId="12121592" w14:textId="77777777" w:rsidTr="007812D2">
        <w:tc>
          <w:tcPr>
            <w:tcW w:w="4111" w:type="dxa"/>
            <w:shd w:val="clear" w:color="auto" w:fill="F2F2F2" w:themeFill="background1" w:themeFillShade="F2"/>
            <w:vAlign w:val="center"/>
          </w:tcPr>
          <w:p w14:paraId="1D999ABB" w14:textId="4460D5B6" w:rsidR="007812D2" w:rsidRPr="00D7111A" w:rsidRDefault="007812D2" w:rsidP="00345F8B">
            <w:pPr>
              <w:keepNext/>
              <w:keepLines/>
              <w:spacing w:before="100" w:beforeAutospacing="1" w:after="100" w:afterAutospacing="1" w:line="480" w:lineRule="auto"/>
              <w:contextualSpacing/>
              <w:outlineLvl w:val="0"/>
              <w:rPr>
                <w:iCs/>
              </w:rPr>
            </w:pPr>
            <w:r w:rsidRPr="00D7111A">
              <w:rPr>
                <w:iCs/>
              </w:rPr>
              <w:t xml:space="preserve">Vrednost del </w:t>
            </w:r>
            <w:r>
              <w:t>podizvajalca:</w:t>
            </w:r>
          </w:p>
        </w:tc>
        <w:tc>
          <w:tcPr>
            <w:tcW w:w="4954" w:type="dxa"/>
            <w:gridSpan w:val="2"/>
          </w:tcPr>
          <w:p w14:paraId="28D1C227" w14:textId="77777777" w:rsidR="007812D2" w:rsidRDefault="007812D2" w:rsidP="00345F8B">
            <w:pPr>
              <w:keepNext/>
              <w:keepLines/>
              <w:spacing w:before="100" w:beforeAutospacing="1" w:after="100" w:afterAutospacing="1" w:line="480" w:lineRule="auto"/>
              <w:contextualSpacing/>
              <w:outlineLvl w:val="0"/>
              <w:rPr>
                <w:b/>
                <w:bCs/>
                <w:caps/>
              </w:rPr>
            </w:pPr>
          </w:p>
        </w:tc>
      </w:tr>
    </w:tbl>
    <w:p w14:paraId="6ED151FE" w14:textId="77777777" w:rsidR="00B50CD2" w:rsidRDefault="00B50CD2" w:rsidP="00B50CD2">
      <w:pPr>
        <w:pStyle w:val="Default"/>
        <w:jc w:val="both"/>
        <w:rPr>
          <w:i/>
          <w:sz w:val="22"/>
          <w:szCs w:val="22"/>
        </w:rPr>
      </w:pPr>
      <w:r w:rsidRPr="008F288F">
        <w:rPr>
          <w:i/>
          <w:sz w:val="22"/>
          <w:szCs w:val="22"/>
        </w:rPr>
        <w:t xml:space="preserve">Opomba: </w:t>
      </w:r>
    </w:p>
    <w:p w14:paraId="6F437994" w14:textId="77777777" w:rsidR="00B50CD2" w:rsidRDefault="00B50CD2">
      <w:pPr>
        <w:pStyle w:val="Default"/>
        <w:numPr>
          <w:ilvl w:val="0"/>
          <w:numId w:val="69"/>
        </w:numPr>
        <w:jc w:val="both"/>
        <w:rPr>
          <w:i/>
          <w:sz w:val="22"/>
          <w:szCs w:val="22"/>
        </w:rPr>
      </w:pPr>
      <w:r w:rsidRPr="008F288F">
        <w:rPr>
          <w:i/>
          <w:sz w:val="22"/>
          <w:szCs w:val="22"/>
        </w:rPr>
        <w:t>Obrazec se kopira, v kolikor bo udeleženih več podizvajalcev.</w:t>
      </w:r>
    </w:p>
    <w:p w14:paraId="1F30814C" w14:textId="77777777" w:rsidR="00B50CD2" w:rsidRDefault="00B50CD2" w:rsidP="00B50CD2">
      <w:pPr>
        <w:pStyle w:val="Default"/>
        <w:jc w:val="both"/>
        <w:rPr>
          <w:i/>
          <w:sz w:val="22"/>
          <w:szCs w:val="22"/>
        </w:rPr>
      </w:pPr>
    </w:p>
    <w:p w14:paraId="032F6968" w14:textId="77777777" w:rsidR="007812D2" w:rsidRDefault="007812D2" w:rsidP="00622510"/>
    <w:p w14:paraId="0CA2EBF7" w14:textId="77777777" w:rsidR="002C24CB" w:rsidRDefault="002C24CB" w:rsidP="00622510"/>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54E58F7C" w14:textId="77777777" w:rsidTr="009B2BFF">
        <w:tc>
          <w:tcPr>
            <w:tcW w:w="3114" w:type="dxa"/>
          </w:tcPr>
          <w:p w14:paraId="400E9E96" w14:textId="77777777" w:rsidR="002B1931" w:rsidRPr="002B1931" w:rsidRDefault="002B1931" w:rsidP="009B2BFF">
            <w:pPr>
              <w:rPr>
                <w:color w:val="000000"/>
              </w:rPr>
            </w:pPr>
            <w:r w:rsidRPr="002B1931">
              <w:rPr>
                <w:color w:val="000000"/>
              </w:rPr>
              <w:t>Kraj: _________________</w:t>
            </w:r>
          </w:p>
          <w:p w14:paraId="0BE6AB80" w14:textId="77777777" w:rsidR="002B1931" w:rsidRDefault="002B1931" w:rsidP="009B2BFF">
            <w:pPr>
              <w:rPr>
                <w:color w:val="000000"/>
              </w:rPr>
            </w:pPr>
          </w:p>
          <w:p w14:paraId="2B4DFA29" w14:textId="77777777" w:rsidR="002B1931" w:rsidRPr="002B1931" w:rsidRDefault="002B1931" w:rsidP="009B2BFF">
            <w:pPr>
              <w:rPr>
                <w:color w:val="000000"/>
              </w:rPr>
            </w:pPr>
            <w:r w:rsidRPr="002B1931">
              <w:rPr>
                <w:color w:val="000000"/>
              </w:rPr>
              <w:t>Datum: _______________</w:t>
            </w:r>
          </w:p>
          <w:p w14:paraId="6982B442" w14:textId="77777777" w:rsidR="002B1931" w:rsidRPr="002B1931" w:rsidRDefault="002B1931" w:rsidP="009B2BFF">
            <w:pPr>
              <w:rPr>
                <w:color w:val="000000"/>
              </w:rPr>
            </w:pPr>
          </w:p>
        </w:tc>
        <w:tc>
          <w:tcPr>
            <w:tcW w:w="1984" w:type="dxa"/>
          </w:tcPr>
          <w:p w14:paraId="564A3F1D"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23F9833B"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362C40A1"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5AB8444B" w14:textId="77777777" w:rsidR="00EC4C0F" w:rsidRPr="002B1931" w:rsidRDefault="00EC4C0F" w:rsidP="00EC4C0F">
            <w:pPr>
              <w:jc w:val="center"/>
              <w:rPr>
                <w:i/>
                <w:iCs/>
                <w:color w:val="000000"/>
                <w:sz w:val="20"/>
              </w:rPr>
            </w:pPr>
          </w:p>
          <w:p w14:paraId="6A20C8FC"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06CB604A"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6ED0A20C" w14:textId="77777777" w:rsidR="002B1931" w:rsidRPr="002B1931" w:rsidRDefault="002B1931" w:rsidP="009B2BFF">
            <w:pPr>
              <w:jc w:val="center"/>
              <w:rPr>
                <w:i/>
                <w:iCs/>
                <w:color w:val="000000"/>
                <w:sz w:val="20"/>
              </w:rPr>
            </w:pPr>
          </w:p>
        </w:tc>
      </w:tr>
    </w:tbl>
    <w:p w14:paraId="2205CA12" w14:textId="77777777" w:rsidR="002B1931" w:rsidRDefault="002B1931" w:rsidP="00D7111A">
      <w:pPr>
        <w:pStyle w:val="Default"/>
        <w:jc w:val="both"/>
        <w:rPr>
          <w:i/>
        </w:rPr>
      </w:pPr>
    </w:p>
    <w:p w14:paraId="6DAA79C6" w14:textId="77777777" w:rsidR="002B1931" w:rsidRDefault="002B1931" w:rsidP="00D7111A">
      <w:pPr>
        <w:pStyle w:val="Default"/>
        <w:jc w:val="both"/>
        <w:rPr>
          <w:i/>
        </w:rPr>
      </w:pPr>
    </w:p>
    <w:p w14:paraId="3F3202A9" w14:textId="77777777" w:rsidR="00F54CF9" w:rsidRDefault="00F54CF9" w:rsidP="00D7111A">
      <w:pPr>
        <w:pStyle w:val="Default"/>
        <w:jc w:val="both"/>
        <w:rPr>
          <w:i/>
        </w:rPr>
      </w:pPr>
    </w:p>
    <w:p w14:paraId="7C2E8B76" w14:textId="77777777" w:rsidR="007812D2" w:rsidRDefault="007812D2" w:rsidP="00D7111A">
      <w:pPr>
        <w:pStyle w:val="Default"/>
        <w:jc w:val="both"/>
        <w:rPr>
          <w:i/>
        </w:rPr>
      </w:pPr>
    </w:p>
    <w:p w14:paraId="3E9572C1" w14:textId="77777777" w:rsidR="007812D2" w:rsidRDefault="007812D2" w:rsidP="007812D2">
      <w:pPr>
        <w:pStyle w:val="Default"/>
        <w:jc w:val="both"/>
        <w:rPr>
          <w:i/>
          <w:sz w:val="22"/>
          <w:szCs w:val="22"/>
        </w:rPr>
      </w:pPr>
    </w:p>
    <w:p w14:paraId="7251CB0C" w14:textId="01418D8C" w:rsidR="00622510" w:rsidRPr="00FB2135" w:rsidRDefault="00622510" w:rsidP="007812D2">
      <w:pPr>
        <w:pStyle w:val="Naslov9"/>
        <w:shd w:val="clear" w:color="auto" w:fill="BFBFBF" w:themeFill="background1" w:themeFillShade="BF"/>
        <w:rPr>
          <w:rFonts w:ascii="Times New Roman" w:hAnsi="Times New Roman" w:cs="Times New Roman"/>
          <w:b/>
          <w:sz w:val="24"/>
          <w:szCs w:val="24"/>
        </w:rPr>
      </w:pPr>
      <w:r w:rsidRPr="00FB2135">
        <w:rPr>
          <w:rFonts w:ascii="Times New Roman" w:hAnsi="Times New Roman" w:cs="Times New Roman"/>
          <w:b/>
          <w:sz w:val="24"/>
          <w:szCs w:val="24"/>
        </w:rPr>
        <w:lastRenderedPageBreak/>
        <w:t xml:space="preserve">Obrazec </w:t>
      </w:r>
      <w:r w:rsidR="006C68AC">
        <w:rPr>
          <w:rFonts w:ascii="Times New Roman" w:hAnsi="Times New Roman" w:cs="Times New Roman"/>
          <w:b/>
          <w:sz w:val="24"/>
          <w:szCs w:val="24"/>
        </w:rPr>
        <w:t xml:space="preserve">št. </w:t>
      </w:r>
      <w:r w:rsidR="00670790">
        <w:rPr>
          <w:rFonts w:ascii="Times New Roman" w:hAnsi="Times New Roman" w:cs="Times New Roman"/>
          <w:b/>
          <w:sz w:val="24"/>
          <w:szCs w:val="24"/>
        </w:rPr>
        <w:t>3</w:t>
      </w:r>
      <w:r w:rsidR="008F288F">
        <w:rPr>
          <w:rFonts w:ascii="Times New Roman" w:hAnsi="Times New Roman" w:cs="Times New Roman"/>
          <w:b/>
          <w:sz w:val="24"/>
          <w:szCs w:val="24"/>
        </w:rPr>
        <w:t xml:space="preserve"> -</w:t>
      </w:r>
      <w:r w:rsidR="006C68AC">
        <w:rPr>
          <w:rFonts w:ascii="Times New Roman" w:hAnsi="Times New Roman" w:cs="Times New Roman"/>
          <w:b/>
          <w:sz w:val="24"/>
          <w:szCs w:val="24"/>
        </w:rPr>
        <w:t xml:space="preserve"> </w:t>
      </w:r>
      <w:r w:rsidR="006C68AC" w:rsidRPr="00EC5491">
        <w:rPr>
          <w:rFonts w:ascii="Times New Roman" w:hAnsi="Times New Roman" w:cs="Times New Roman"/>
          <w:bCs/>
          <w:sz w:val="24"/>
          <w:szCs w:val="24"/>
        </w:rPr>
        <w:t>Izjava podizvajalca</w:t>
      </w:r>
    </w:p>
    <w:p w14:paraId="46E76FC3" w14:textId="77777777" w:rsidR="00622510" w:rsidRDefault="00622510" w:rsidP="00622510">
      <w:pPr>
        <w:pStyle w:val="Default"/>
        <w:rPr>
          <w:color w:val="auto"/>
        </w:rPr>
      </w:pPr>
    </w:p>
    <w:p w14:paraId="120B5DBF" w14:textId="77777777" w:rsidR="00B50CD2" w:rsidRPr="00FB2135" w:rsidRDefault="00B50CD2" w:rsidP="00622510">
      <w:pPr>
        <w:pStyle w:val="Default"/>
        <w:rPr>
          <w:color w:val="auto"/>
        </w:rPr>
      </w:pPr>
    </w:p>
    <w:tbl>
      <w:tblPr>
        <w:tblW w:w="9072" w:type="dxa"/>
        <w:tblLayout w:type="fixed"/>
        <w:tblLook w:val="04A0" w:firstRow="1" w:lastRow="0" w:firstColumn="1" w:lastColumn="0" w:noHBand="0" w:noVBand="1"/>
      </w:tblPr>
      <w:tblGrid>
        <w:gridCol w:w="1809"/>
        <w:gridCol w:w="7263"/>
      </w:tblGrid>
      <w:tr w:rsidR="00D7111A" w:rsidRPr="00C55A44" w14:paraId="539792B3" w14:textId="77777777" w:rsidTr="009B2BFF">
        <w:tc>
          <w:tcPr>
            <w:tcW w:w="1809" w:type="dxa"/>
            <w:shd w:val="clear" w:color="auto" w:fill="auto"/>
          </w:tcPr>
          <w:p w14:paraId="3DE6AFEA" w14:textId="77777777" w:rsidR="00D7111A" w:rsidRPr="00C55A44" w:rsidRDefault="00D7111A" w:rsidP="009B2BFF">
            <w:pPr>
              <w:rPr>
                <w:bCs/>
                <w:i/>
                <w:iCs/>
                <w:sz w:val="22"/>
                <w:szCs w:val="22"/>
              </w:rPr>
            </w:pPr>
            <w:r w:rsidRPr="00C55A44">
              <w:rPr>
                <w:bCs/>
                <w:i/>
                <w:iCs/>
                <w:sz w:val="22"/>
                <w:szCs w:val="22"/>
              </w:rPr>
              <w:t>Javno naročilo:</w:t>
            </w:r>
          </w:p>
        </w:tc>
        <w:tc>
          <w:tcPr>
            <w:tcW w:w="7263" w:type="dxa"/>
            <w:shd w:val="clear" w:color="auto" w:fill="auto"/>
          </w:tcPr>
          <w:p w14:paraId="55F769D7" w14:textId="77777777" w:rsidR="00D7111A" w:rsidRPr="00C55A44" w:rsidRDefault="00D7111A" w:rsidP="009B2BFF">
            <w:pPr>
              <w:rPr>
                <w:b/>
                <w:i/>
                <w:iCs/>
                <w:sz w:val="22"/>
                <w:szCs w:val="22"/>
              </w:rPr>
            </w:pPr>
            <w:r w:rsidRPr="00C55A44">
              <w:rPr>
                <w:b/>
                <w:i/>
                <w:iCs/>
                <w:sz w:val="22"/>
                <w:szCs w:val="22"/>
              </w:rPr>
              <w:t xml:space="preserve">Prevozi šolskih otrok na območju </w:t>
            </w:r>
          </w:p>
          <w:p w14:paraId="0FA4420A" w14:textId="77777777" w:rsidR="00D7111A" w:rsidRPr="00C55A44" w:rsidRDefault="00D7111A" w:rsidP="009B2BFF">
            <w:pPr>
              <w:rPr>
                <w:b/>
                <w:i/>
                <w:iCs/>
                <w:sz w:val="22"/>
                <w:szCs w:val="22"/>
              </w:rPr>
            </w:pPr>
            <w:r w:rsidRPr="00C55A44">
              <w:rPr>
                <w:b/>
                <w:i/>
                <w:iCs/>
                <w:sz w:val="22"/>
                <w:szCs w:val="22"/>
              </w:rPr>
              <w:t>Občine Prebold za šolski leti 2025/2026 in 2026/2027</w:t>
            </w:r>
          </w:p>
          <w:p w14:paraId="2B862072" w14:textId="77777777" w:rsidR="00D7111A" w:rsidRPr="00C55A44" w:rsidRDefault="00D7111A" w:rsidP="009B2BFF">
            <w:pPr>
              <w:rPr>
                <w:b/>
                <w:i/>
                <w:iCs/>
                <w:sz w:val="22"/>
                <w:szCs w:val="22"/>
              </w:rPr>
            </w:pPr>
          </w:p>
        </w:tc>
      </w:tr>
      <w:tr w:rsidR="00D7111A" w:rsidRPr="00C55A44" w14:paraId="2B3CFC9C" w14:textId="77777777" w:rsidTr="009B2BFF">
        <w:tc>
          <w:tcPr>
            <w:tcW w:w="1809" w:type="dxa"/>
            <w:shd w:val="clear" w:color="auto" w:fill="auto"/>
          </w:tcPr>
          <w:p w14:paraId="78E3BC55" w14:textId="77777777" w:rsidR="00D7111A" w:rsidRPr="00C55A44" w:rsidRDefault="00D7111A" w:rsidP="009B2BFF">
            <w:pPr>
              <w:rPr>
                <w:bCs/>
                <w:i/>
                <w:iCs/>
                <w:sz w:val="22"/>
                <w:szCs w:val="22"/>
              </w:rPr>
            </w:pPr>
            <w:r w:rsidRPr="00C55A44">
              <w:rPr>
                <w:i/>
                <w:iCs/>
                <w:sz w:val="22"/>
                <w:szCs w:val="22"/>
              </w:rPr>
              <w:t xml:space="preserve">Naročnik:                                    </w:t>
            </w:r>
          </w:p>
        </w:tc>
        <w:tc>
          <w:tcPr>
            <w:tcW w:w="7263" w:type="dxa"/>
            <w:shd w:val="clear" w:color="auto" w:fill="auto"/>
          </w:tcPr>
          <w:p w14:paraId="53BD0AE1" w14:textId="77777777" w:rsidR="00D7111A" w:rsidRPr="00C55A44" w:rsidRDefault="00D7111A" w:rsidP="009B2BFF">
            <w:pPr>
              <w:jc w:val="both"/>
              <w:rPr>
                <w:b/>
                <w:i/>
                <w:iCs/>
                <w:sz w:val="22"/>
                <w:szCs w:val="22"/>
              </w:rPr>
            </w:pPr>
            <w:r w:rsidRPr="00C55A44">
              <w:rPr>
                <w:b/>
                <w:i/>
                <w:iCs/>
                <w:sz w:val="22"/>
                <w:szCs w:val="22"/>
              </w:rPr>
              <w:t>Občina Prebold, Hmeljarska cesta 3, 32312 Prebold</w:t>
            </w:r>
          </w:p>
          <w:p w14:paraId="16573946" w14:textId="77777777" w:rsidR="00D7111A" w:rsidRPr="00C55A44" w:rsidRDefault="00D7111A" w:rsidP="009B2BFF">
            <w:pPr>
              <w:jc w:val="both"/>
              <w:rPr>
                <w:b/>
                <w:i/>
                <w:iCs/>
                <w:sz w:val="22"/>
                <w:szCs w:val="22"/>
              </w:rPr>
            </w:pPr>
          </w:p>
        </w:tc>
      </w:tr>
    </w:tbl>
    <w:p w14:paraId="37B774F7" w14:textId="77777777" w:rsidR="00710798" w:rsidRPr="00FB2135" w:rsidRDefault="00710798" w:rsidP="00710798">
      <w:pPr>
        <w:rPr>
          <w:color w:val="000000"/>
        </w:rPr>
      </w:pPr>
    </w:p>
    <w:p w14:paraId="113E9F8F" w14:textId="77777777" w:rsidR="00D7111A" w:rsidRDefault="00D7111A" w:rsidP="00710798">
      <w:pPr>
        <w:rPr>
          <w:color w:val="000000"/>
        </w:rPr>
      </w:pPr>
    </w:p>
    <w:p w14:paraId="140EFB81" w14:textId="687951A9" w:rsidR="00710798" w:rsidRPr="00FB2135" w:rsidRDefault="00710798" w:rsidP="00710798">
      <w:pPr>
        <w:rPr>
          <w:color w:val="000000"/>
        </w:rPr>
      </w:pPr>
      <w:r w:rsidRPr="00FB2135">
        <w:rPr>
          <w:color w:val="000000"/>
        </w:rPr>
        <w:t>Naziv p</w:t>
      </w:r>
      <w:r w:rsidR="00D7111A">
        <w:rPr>
          <w:color w:val="000000"/>
        </w:rPr>
        <w:t>odizvajalca</w:t>
      </w:r>
      <w:r w:rsidRPr="00FB2135">
        <w:rPr>
          <w:color w:val="000000"/>
        </w:rPr>
        <w:t>: ___________________________________________________________</w:t>
      </w:r>
    </w:p>
    <w:p w14:paraId="1DD33A30" w14:textId="77777777" w:rsidR="00710798" w:rsidRPr="00FB2135" w:rsidRDefault="00710798" w:rsidP="00710798">
      <w:pPr>
        <w:rPr>
          <w:color w:val="000000"/>
        </w:rPr>
      </w:pPr>
    </w:p>
    <w:p w14:paraId="4B6C115D" w14:textId="5B4E5E02" w:rsidR="00710798" w:rsidRPr="00FB2135" w:rsidRDefault="00710798" w:rsidP="00710798">
      <w:pPr>
        <w:rPr>
          <w:color w:val="000000"/>
        </w:rPr>
      </w:pPr>
      <w:r w:rsidRPr="00FB2135">
        <w:rPr>
          <w:color w:val="000000"/>
        </w:rPr>
        <w:t xml:space="preserve">Sedež </w:t>
      </w:r>
      <w:r w:rsidR="00D7111A" w:rsidRPr="00FB2135">
        <w:rPr>
          <w:color w:val="000000"/>
        </w:rPr>
        <w:t>p</w:t>
      </w:r>
      <w:r w:rsidR="00D7111A">
        <w:rPr>
          <w:color w:val="000000"/>
        </w:rPr>
        <w:t>odizvajalca</w:t>
      </w:r>
      <w:r w:rsidR="00D7111A" w:rsidRPr="00FB2135">
        <w:rPr>
          <w:color w:val="000000"/>
        </w:rPr>
        <w:t xml:space="preserve">: </w:t>
      </w:r>
      <w:r w:rsidRPr="00FB2135">
        <w:rPr>
          <w:color w:val="000000"/>
        </w:rPr>
        <w:t xml:space="preserve"> __________________________________________________________</w:t>
      </w:r>
    </w:p>
    <w:p w14:paraId="0BE2F308" w14:textId="77777777" w:rsidR="00622510" w:rsidRPr="00FB2135" w:rsidRDefault="00622510" w:rsidP="00622510">
      <w:pPr>
        <w:pStyle w:val="Default"/>
        <w:rPr>
          <w:b/>
        </w:rPr>
      </w:pPr>
      <w:r w:rsidRPr="00FB2135">
        <w:rPr>
          <w:b/>
        </w:rPr>
        <w:tab/>
      </w:r>
      <w:r w:rsidRPr="00FB2135">
        <w:rPr>
          <w:b/>
        </w:rPr>
        <w:tab/>
      </w:r>
    </w:p>
    <w:p w14:paraId="0BB1A59D" w14:textId="77777777" w:rsidR="00622510" w:rsidRPr="00FB2135" w:rsidRDefault="00622510" w:rsidP="00622510">
      <w:pPr>
        <w:pStyle w:val="Default"/>
        <w:rPr>
          <w:color w:val="auto"/>
        </w:rPr>
      </w:pPr>
    </w:p>
    <w:p w14:paraId="392B3B9F" w14:textId="77777777" w:rsidR="00622510" w:rsidRPr="00FB2135" w:rsidRDefault="00622510" w:rsidP="00622510">
      <w:pPr>
        <w:pStyle w:val="CM52"/>
        <w:jc w:val="center"/>
      </w:pPr>
      <w:r w:rsidRPr="00FB2135">
        <w:rPr>
          <w:b/>
          <w:bCs/>
        </w:rPr>
        <w:t>IZJAVA PODIZVAJALCA</w:t>
      </w:r>
    </w:p>
    <w:p w14:paraId="4A9B1675" w14:textId="77777777" w:rsidR="00622510" w:rsidRPr="00FB2135" w:rsidRDefault="00622510" w:rsidP="00622510"/>
    <w:p w14:paraId="7413C8C0" w14:textId="77777777" w:rsidR="00622510" w:rsidRPr="00FB2135" w:rsidRDefault="00622510" w:rsidP="00622510">
      <w:pPr>
        <w:pStyle w:val="Brezrazmikov"/>
        <w:rPr>
          <w:rFonts w:ascii="Times New Roman" w:hAnsi="Times New Roman" w:cs="Times New Roman"/>
          <w:sz w:val="24"/>
          <w:szCs w:val="24"/>
        </w:rPr>
      </w:pPr>
    </w:p>
    <w:p w14:paraId="105C1244" w14:textId="77777777" w:rsidR="007F0B8A" w:rsidRPr="007F0B8A" w:rsidRDefault="007F0B8A" w:rsidP="007F0B8A">
      <w:pPr>
        <w:jc w:val="both"/>
      </w:pPr>
      <w:r w:rsidRPr="007F0B8A">
        <w:t xml:space="preserve">Kot podizvajalec pri izvedbi javnega naročila </w:t>
      </w:r>
      <w:r w:rsidRPr="007F0B8A">
        <w:rPr>
          <w:sz w:val="22"/>
          <w:szCs w:val="22"/>
        </w:rPr>
        <w:t xml:space="preserve">Prevozi šolskih otrok na območju Občine Prebold za šolski leti 2025/2026 in 2026/2027, v skladu z </w:t>
      </w:r>
      <w:r w:rsidR="00622510" w:rsidRPr="007F0B8A">
        <w:t xml:space="preserve">določbo </w:t>
      </w:r>
      <w:r w:rsidR="00D7111A" w:rsidRPr="007F0B8A">
        <w:t>petega</w:t>
      </w:r>
      <w:r w:rsidR="00622510" w:rsidRPr="007F0B8A">
        <w:t xml:space="preserve"> odstavka 94. člena ZJN-3 zahtevamo neposredno plačilo s strani naročnika:</w:t>
      </w:r>
      <w:r w:rsidR="00622510" w:rsidRPr="007F0B8A">
        <w:tab/>
      </w:r>
    </w:p>
    <w:p w14:paraId="360969FB" w14:textId="59F4688F" w:rsidR="00622510" w:rsidRPr="007F0B8A" w:rsidRDefault="00622510" w:rsidP="007F0B8A">
      <w:pPr>
        <w:jc w:val="both"/>
        <w:rPr>
          <w:b/>
          <w:sz w:val="22"/>
          <w:szCs w:val="22"/>
        </w:rPr>
      </w:pPr>
      <w:r w:rsidRPr="00FB2135">
        <w:tab/>
      </w:r>
    </w:p>
    <w:p w14:paraId="2233A252" w14:textId="77777777" w:rsidR="00622510" w:rsidRPr="00FB2135" w:rsidRDefault="00622510" w:rsidP="00622510">
      <w:pPr>
        <w:pStyle w:val="Brezrazmikov"/>
        <w:jc w:val="center"/>
        <w:rPr>
          <w:rFonts w:ascii="Times New Roman" w:hAnsi="Times New Roman" w:cs="Times New Roman"/>
          <w:b/>
          <w:sz w:val="24"/>
          <w:szCs w:val="24"/>
        </w:rPr>
      </w:pPr>
      <w:r w:rsidRPr="00FB2135">
        <w:rPr>
          <w:rFonts w:ascii="Times New Roman" w:hAnsi="Times New Roman" w:cs="Times New Roman"/>
          <w:b/>
          <w:sz w:val="24"/>
          <w:szCs w:val="24"/>
        </w:rPr>
        <w:t>DA</w:t>
      </w:r>
      <w:r w:rsidRPr="00FB2135">
        <w:rPr>
          <w:rFonts w:ascii="Times New Roman" w:hAnsi="Times New Roman" w:cs="Times New Roman"/>
          <w:b/>
          <w:sz w:val="24"/>
          <w:szCs w:val="24"/>
        </w:rPr>
        <w:tab/>
      </w:r>
      <w:r w:rsidRPr="00FB2135">
        <w:rPr>
          <w:rFonts w:ascii="Times New Roman" w:hAnsi="Times New Roman" w:cs="Times New Roman"/>
          <w:b/>
          <w:sz w:val="24"/>
          <w:szCs w:val="24"/>
        </w:rPr>
        <w:tab/>
        <w:t>NE</w:t>
      </w:r>
    </w:p>
    <w:p w14:paraId="31E6D8FD" w14:textId="77777777" w:rsidR="00622510" w:rsidRPr="00FB2135" w:rsidRDefault="00622510" w:rsidP="00622510">
      <w:pPr>
        <w:pStyle w:val="Brezrazmikov"/>
        <w:jc w:val="center"/>
        <w:rPr>
          <w:rFonts w:ascii="Times New Roman" w:hAnsi="Times New Roman" w:cs="Times New Roman"/>
          <w:sz w:val="24"/>
          <w:szCs w:val="24"/>
        </w:rPr>
      </w:pPr>
    </w:p>
    <w:p w14:paraId="001F3A68" w14:textId="168EBADF" w:rsidR="00622510" w:rsidRPr="007F0B8A" w:rsidRDefault="00622510" w:rsidP="00622510">
      <w:pPr>
        <w:pStyle w:val="Brezrazmikov"/>
        <w:jc w:val="center"/>
        <w:rPr>
          <w:rFonts w:ascii="Times New Roman" w:hAnsi="Times New Roman" w:cs="Times New Roman"/>
          <w:i/>
        </w:rPr>
      </w:pPr>
      <w:r w:rsidRPr="007F0B8A">
        <w:rPr>
          <w:rFonts w:ascii="Times New Roman" w:hAnsi="Times New Roman" w:cs="Times New Roman"/>
          <w:i/>
        </w:rPr>
        <w:t>(ustrezno obkroži</w:t>
      </w:r>
      <w:r w:rsidR="007F0B8A" w:rsidRPr="007F0B8A">
        <w:rPr>
          <w:rFonts w:ascii="Times New Roman" w:hAnsi="Times New Roman" w:cs="Times New Roman"/>
          <w:i/>
        </w:rPr>
        <w:t>te</w:t>
      </w:r>
      <w:r w:rsidRPr="007F0B8A">
        <w:rPr>
          <w:rFonts w:ascii="Times New Roman" w:hAnsi="Times New Roman" w:cs="Times New Roman"/>
          <w:i/>
        </w:rPr>
        <w:t>)</w:t>
      </w:r>
    </w:p>
    <w:p w14:paraId="491048C0" w14:textId="77777777" w:rsidR="00622510" w:rsidRPr="00FB2135" w:rsidRDefault="00622510" w:rsidP="00622510">
      <w:pPr>
        <w:pStyle w:val="Brezrazmikov"/>
        <w:rPr>
          <w:rFonts w:ascii="Times New Roman" w:hAnsi="Times New Roman" w:cs="Times New Roman"/>
          <w:sz w:val="24"/>
          <w:szCs w:val="24"/>
        </w:rPr>
      </w:pPr>
    </w:p>
    <w:p w14:paraId="10C3C499" w14:textId="77777777" w:rsidR="00622510" w:rsidRPr="00FB2135" w:rsidRDefault="00622510" w:rsidP="00622510">
      <w:pPr>
        <w:pStyle w:val="Brezrazmikov"/>
        <w:rPr>
          <w:rFonts w:ascii="Times New Roman" w:hAnsi="Times New Roman" w:cs="Times New Roman"/>
          <w:sz w:val="24"/>
          <w:szCs w:val="24"/>
        </w:rPr>
      </w:pPr>
    </w:p>
    <w:p w14:paraId="4159D116" w14:textId="77777777" w:rsidR="00622510" w:rsidRPr="00FB2135" w:rsidRDefault="00622510" w:rsidP="00622510">
      <w:pPr>
        <w:pStyle w:val="Brezrazmikov"/>
        <w:jc w:val="both"/>
        <w:rPr>
          <w:rFonts w:ascii="Times New Roman" w:hAnsi="Times New Roman" w:cs="Times New Roman"/>
          <w:i/>
          <w:sz w:val="24"/>
          <w:szCs w:val="24"/>
        </w:rPr>
      </w:pPr>
    </w:p>
    <w:p w14:paraId="2DB718FA" w14:textId="77777777" w:rsidR="00622510" w:rsidRDefault="00622510" w:rsidP="00622510">
      <w:pPr>
        <w:pStyle w:val="Brezrazmikov"/>
        <w:jc w:val="both"/>
        <w:rPr>
          <w:rFonts w:ascii="Times New Roman" w:hAnsi="Times New Roman" w:cs="Times New Roman"/>
          <w:i/>
          <w:sz w:val="24"/>
          <w:szCs w:val="24"/>
        </w:rPr>
      </w:pPr>
      <w:r w:rsidRPr="00FB2135">
        <w:rPr>
          <w:rFonts w:ascii="Times New Roman" w:hAnsi="Times New Roman" w:cs="Times New Roman"/>
          <w:i/>
          <w:sz w:val="24"/>
          <w:szCs w:val="24"/>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2C4E5E52" w14:textId="77777777" w:rsidR="002B1931" w:rsidRDefault="002B1931" w:rsidP="00622510">
      <w:pPr>
        <w:pStyle w:val="Brezrazmikov"/>
        <w:jc w:val="both"/>
        <w:rPr>
          <w:rFonts w:ascii="Times New Roman" w:hAnsi="Times New Roman" w:cs="Times New Roman"/>
          <w:i/>
          <w:sz w:val="24"/>
          <w:szCs w:val="24"/>
        </w:rPr>
      </w:pPr>
    </w:p>
    <w:p w14:paraId="0BA72DD5" w14:textId="77777777" w:rsidR="00B50CD2" w:rsidRPr="00FB2135" w:rsidRDefault="00B50CD2" w:rsidP="00622510">
      <w:pPr>
        <w:pStyle w:val="Brezrazmikov"/>
        <w:jc w:val="both"/>
        <w:rPr>
          <w:rFonts w:ascii="Times New Roman" w:hAnsi="Times New Roman" w:cs="Times New Roman"/>
          <w:i/>
          <w:sz w:val="24"/>
          <w:szCs w:val="24"/>
        </w:rPr>
      </w:pPr>
    </w:p>
    <w:p w14:paraId="6445FC72" w14:textId="77777777" w:rsidR="00622510" w:rsidRPr="00FB2135" w:rsidRDefault="00622510" w:rsidP="00622510">
      <w:pPr>
        <w:pStyle w:val="Brezrazmikov"/>
        <w:jc w:val="both"/>
        <w:rPr>
          <w:rFonts w:ascii="Times New Roman" w:hAnsi="Times New Roman" w:cs="Times New Roman"/>
          <w: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0DE8A119" w14:textId="77777777" w:rsidTr="009B2BFF">
        <w:tc>
          <w:tcPr>
            <w:tcW w:w="3114" w:type="dxa"/>
          </w:tcPr>
          <w:p w14:paraId="05BE5BE5" w14:textId="77777777" w:rsidR="002B1931" w:rsidRPr="002B1931" w:rsidRDefault="002B1931" w:rsidP="009B2BFF">
            <w:pPr>
              <w:rPr>
                <w:color w:val="000000"/>
              </w:rPr>
            </w:pPr>
            <w:r w:rsidRPr="002B1931">
              <w:rPr>
                <w:color w:val="000000"/>
              </w:rPr>
              <w:t>Kraj: _________________</w:t>
            </w:r>
          </w:p>
          <w:p w14:paraId="72D81D7B" w14:textId="77777777" w:rsidR="002B1931" w:rsidRDefault="002B1931" w:rsidP="009B2BFF">
            <w:pPr>
              <w:rPr>
                <w:color w:val="000000"/>
              </w:rPr>
            </w:pPr>
          </w:p>
          <w:p w14:paraId="67EFE7D9" w14:textId="77777777" w:rsidR="002B1931" w:rsidRPr="002B1931" w:rsidRDefault="002B1931" w:rsidP="009B2BFF">
            <w:pPr>
              <w:rPr>
                <w:color w:val="000000"/>
              </w:rPr>
            </w:pPr>
            <w:r w:rsidRPr="002B1931">
              <w:rPr>
                <w:color w:val="000000"/>
              </w:rPr>
              <w:t>Datum: _______________</w:t>
            </w:r>
          </w:p>
          <w:p w14:paraId="799E6CE2" w14:textId="77777777" w:rsidR="002B1931" w:rsidRPr="002B1931" w:rsidRDefault="002B1931" w:rsidP="009B2BFF">
            <w:pPr>
              <w:rPr>
                <w:color w:val="000000"/>
              </w:rPr>
            </w:pPr>
          </w:p>
        </w:tc>
        <w:tc>
          <w:tcPr>
            <w:tcW w:w="1984" w:type="dxa"/>
          </w:tcPr>
          <w:p w14:paraId="4DC4205F"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72919ED6"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57875986"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7E82452A" w14:textId="77777777" w:rsidR="00EC4C0F" w:rsidRPr="002B1931" w:rsidRDefault="00EC4C0F" w:rsidP="00EC4C0F">
            <w:pPr>
              <w:jc w:val="center"/>
              <w:rPr>
                <w:i/>
                <w:iCs/>
                <w:color w:val="000000"/>
                <w:sz w:val="20"/>
              </w:rPr>
            </w:pPr>
          </w:p>
          <w:p w14:paraId="66A45424"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493CDAE5"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640E2685" w14:textId="77777777" w:rsidR="002B1931" w:rsidRPr="002B1931" w:rsidRDefault="002B1931" w:rsidP="009B2BFF">
            <w:pPr>
              <w:jc w:val="center"/>
              <w:rPr>
                <w:i/>
                <w:iCs/>
                <w:color w:val="000000"/>
                <w:sz w:val="20"/>
              </w:rPr>
            </w:pPr>
          </w:p>
        </w:tc>
      </w:tr>
    </w:tbl>
    <w:p w14:paraId="763F548F" w14:textId="77777777" w:rsidR="00F54CF9" w:rsidRDefault="00F54CF9" w:rsidP="00622510">
      <w:pPr>
        <w:rPr>
          <w:color w:val="000000"/>
        </w:rPr>
      </w:pPr>
    </w:p>
    <w:p w14:paraId="5389833F" w14:textId="77777777" w:rsidR="00F54CF9" w:rsidRDefault="00F54CF9" w:rsidP="00622510">
      <w:pPr>
        <w:rPr>
          <w:color w:val="000000"/>
        </w:rPr>
      </w:pPr>
    </w:p>
    <w:p w14:paraId="1DBB0DEA" w14:textId="77777777" w:rsidR="00F54CF9" w:rsidRPr="00FB2135" w:rsidRDefault="00F54CF9" w:rsidP="00622510">
      <w:pPr>
        <w:rPr>
          <w:color w:val="000000"/>
        </w:rPr>
      </w:pPr>
    </w:p>
    <w:p w14:paraId="0AE98080" w14:textId="77777777" w:rsidR="00622510" w:rsidRDefault="00622510" w:rsidP="00622510">
      <w:pPr>
        <w:rPr>
          <w:color w:val="000000"/>
        </w:rPr>
      </w:pPr>
    </w:p>
    <w:p w14:paraId="6875215E" w14:textId="77777777" w:rsidR="002C24CB" w:rsidRDefault="002C24CB" w:rsidP="00622510">
      <w:pPr>
        <w:rPr>
          <w:color w:val="000000"/>
        </w:rPr>
      </w:pPr>
    </w:p>
    <w:p w14:paraId="1441841D" w14:textId="77777777" w:rsidR="002C24CB" w:rsidRDefault="002C24CB" w:rsidP="00622510">
      <w:pPr>
        <w:rPr>
          <w:color w:val="000000"/>
        </w:rPr>
      </w:pPr>
    </w:p>
    <w:p w14:paraId="3B44353E" w14:textId="77777777" w:rsidR="002C24CB" w:rsidRDefault="002C24CB" w:rsidP="00622510">
      <w:pPr>
        <w:rPr>
          <w:color w:val="000000"/>
        </w:rPr>
      </w:pPr>
    </w:p>
    <w:p w14:paraId="51A881F1" w14:textId="77777777" w:rsidR="005C6679" w:rsidRDefault="005C6679" w:rsidP="00622510">
      <w:pPr>
        <w:rPr>
          <w:color w:val="000000"/>
        </w:rPr>
      </w:pPr>
    </w:p>
    <w:p w14:paraId="04A98B8A" w14:textId="77777777" w:rsidR="005C6679" w:rsidRDefault="005C6679" w:rsidP="00622510">
      <w:pPr>
        <w:rPr>
          <w:color w:val="000000"/>
        </w:rPr>
      </w:pPr>
    </w:p>
    <w:p w14:paraId="72342BB0" w14:textId="77777777" w:rsidR="005C6679" w:rsidRDefault="005C6679" w:rsidP="00622510">
      <w:pPr>
        <w:rPr>
          <w:color w:val="000000"/>
        </w:rPr>
      </w:pPr>
    </w:p>
    <w:p w14:paraId="40BAAFFA" w14:textId="09870DC2" w:rsidR="00EC5491" w:rsidRPr="00EC5491" w:rsidRDefault="005C6679" w:rsidP="007812D2">
      <w:pPr>
        <w:pStyle w:val="Brezrazmikov"/>
        <w:shd w:val="clear" w:color="auto" w:fill="BFBFBF" w:themeFill="background1" w:themeFillShade="BF"/>
        <w:jc w:val="both"/>
        <w:rPr>
          <w:rFonts w:ascii="Times New Roman" w:hAnsi="Times New Roman" w:cs="Times New Roman"/>
          <w:sz w:val="24"/>
          <w:szCs w:val="24"/>
        </w:rPr>
      </w:pPr>
      <w:r w:rsidRPr="00FB2135">
        <w:rPr>
          <w:rFonts w:ascii="Times New Roman" w:hAnsi="Times New Roman" w:cs="Times New Roman"/>
          <w:b/>
          <w:sz w:val="24"/>
          <w:szCs w:val="24"/>
        </w:rPr>
        <w:lastRenderedPageBreak/>
        <w:t xml:space="preserve">Obrazec </w:t>
      </w:r>
      <w:r>
        <w:rPr>
          <w:rFonts w:ascii="Times New Roman" w:hAnsi="Times New Roman" w:cs="Times New Roman"/>
          <w:b/>
          <w:sz w:val="24"/>
          <w:szCs w:val="24"/>
        </w:rPr>
        <w:t xml:space="preserve">št. </w:t>
      </w:r>
      <w:r w:rsidR="00670790">
        <w:rPr>
          <w:rFonts w:ascii="Times New Roman" w:hAnsi="Times New Roman" w:cs="Times New Roman"/>
          <w:b/>
          <w:sz w:val="24"/>
          <w:szCs w:val="24"/>
        </w:rPr>
        <w:t>4</w:t>
      </w:r>
      <w:r w:rsidR="008F288F">
        <w:rPr>
          <w:rFonts w:ascii="Times New Roman" w:hAnsi="Times New Roman" w:cs="Times New Roman"/>
          <w:b/>
          <w:sz w:val="24"/>
          <w:szCs w:val="24"/>
        </w:rPr>
        <w:t xml:space="preserve"> -</w:t>
      </w:r>
      <w:r w:rsidR="00EC5491">
        <w:rPr>
          <w:rFonts w:ascii="Times New Roman" w:hAnsi="Times New Roman" w:cs="Times New Roman"/>
          <w:b/>
          <w:sz w:val="24"/>
          <w:szCs w:val="24"/>
        </w:rPr>
        <w:t xml:space="preserve"> </w:t>
      </w:r>
      <w:r w:rsidR="00EC5491" w:rsidRPr="00EC5491">
        <w:rPr>
          <w:rFonts w:ascii="Times New Roman" w:hAnsi="Times New Roman" w:cs="Times New Roman"/>
          <w:bCs/>
          <w:sz w:val="24"/>
          <w:szCs w:val="24"/>
        </w:rPr>
        <w:t>P</w:t>
      </w:r>
      <w:r w:rsidR="00EC5491" w:rsidRPr="00EC5491">
        <w:rPr>
          <w:rFonts w:ascii="Times New Roman" w:hAnsi="Times New Roman" w:cs="Times New Roman"/>
          <w:sz w:val="24"/>
          <w:szCs w:val="24"/>
        </w:rPr>
        <w:t>ooblastilo za pridobitev podatkov iz kazenske evidence</w:t>
      </w:r>
      <w:r w:rsidR="00EC5491">
        <w:rPr>
          <w:rFonts w:ascii="Times New Roman" w:hAnsi="Times New Roman" w:cs="Times New Roman"/>
          <w:sz w:val="24"/>
          <w:szCs w:val="24"/>
        </w:rPr>
        <w:t xml:space="preserve"> </w:t>
      </w:r>
      <w:r w:rsidR="00EC5491" w:rsidRPr="00EC5491">
        <w:rPr>
          <w:rFonts w:ascii="Times New Roman" w:hAnsi="Times New Roman" w:cs="Times New Roman"/>
          <w:sz w:val="24"/>
          <w:szCs w:val="24"/>
        </w:rPr>
        <w:t>za pravne osebe</w:t>
      </w:r>
    </w:p>
    <w:p w14:paraId="60F6EA60" w14:textId="77777777" w:rsidR="005C6679" w:rsidRDefault="005C6679" w:rsidP="005C6679">
      <w:pPr>
        <w:pStyle w:val="Default"/>
        <w:rPr>
          <w:color w:val="auto"/>
        </w:rPr>
      </w:pPr>
    </w:p>
    <w:p w14:paraId="41496799" w14:textId="77777777" w:rsidR="00B50CD2" w:rsidRPr="00FB2135" w:rsidRDefault="00B50CD2" w:rsidP="005C6679">
      <w:pPr>
        <w:pStyle w:val="Default"/>
        <w:rPr>
          <w:color w:val="auto"/>
        </w:rPr>
      </w:pPr>
    </w:p>
    <w:tbl>
      <w:tblPr>
        <w:tblW w:w="9072" w:type="dxa"/>
        <w:tblLayout w:type="fixed"/>
        <w:tblLook w:val="04A0" w:firstRow="1" w:lastRow="0" w:firstColumn="1" w:lastColumn="0" w:noHBand="0" w:noVBand="1"/>
      </w:tblPr>
      <w:tblGrid>
        <w:gridCol w:w="1809"/>
        <w:gridCol w:w="7263"/>
      </w:tblGrid>
      <w:tr w:rsidR="005C6679" w:rsidRPr="00C55A44" w14:paraId="4CF2ACB6" w14:textId="77777777" w:rsidTr="009B2BFF">
        <w:tc>
          <w:tcPr>
            <w:tcW w:w="1809" w:type="dxa"/>
            <w:shd w:val="clear" w:color="auto" w:fill="auto"/>
          </w:tcPr>
          <w:p w14:paraId="7B8A4A06" w14:textId="77777777" w:rsidR="005C6679" w:rsidRPr="00C55A44" w:rsidRDefault="005C6679" w:rsidP="009B2BFF">
            <w:pPr>
              <w:rPr>
                <w:bCs/>
                <w:i/>
                <w:iCs/>
                <w:sz w:val="22"/>
                <w:szCs w:val="22"/>
              </w:rPr>
            </w:pPr>
            <w:r w:rsidRPr="00C55A44">
              <w:rPr>
                <w:bCs/>
                <w:i/>
                <w:iCs/>
                <w:sz w:val="22"/>
                <w:szCs w:val="22"/>
              </w:rPr>
              <w:t>Javno naročilo:</w:t>
            </w:r>
          </w:p>
        </w:tc>
        <w:tc>
          <w:tcPr>
            <w:tcW w:w="7263" w:type="dxa"/>
            <w:shd w:val="clear" w:color="auto" w:fill="auto"/>
          </w:tcPr>
          <w:p w14:paraId="0346D0A1" w14:textId="77777777" w:rsidR="005C6679" w:rsidRPr="00C55A44" w:rsidRDefault="005C6679" w:rsidP="009B2BFF">
            <w:pPr>
              <w:rPr>
                <w:b/>
                <w:i/>
                <w:iCs/>
                <w:sz w:val="22"/>
                <w:szCs w:val="22"/>
              </w:rPr>
            </w:pPr>
            <w:r w:rsidRPr="00C55A44">
              <w:rPr>
                <w:b/>
                <w:i/>
                <w:iCs/>
                <w:sz w:val="22"/>
                <w:szCs w:val="22"/>
              </w:rPr>
              <w:t xml:space="preserve">Prevozi šolskih otrok na območju </w:t>
            </w:r>
          </w:p>
          <w:p w14:paraId="4EBE5B1F" w14:textId="77777777" w:rsidR="005C6679" w:rsidRPr="00C55A44" w:rsidRDefault="005C6679" w:rsidP="009B2BFF">
            <w:pPr>
              <w:rPr>
                <w:b/>
                <w:i/>
                <w:iCs/>
                <w:sz w:val="22"/>
                <w:szCs w:val="22"/>
              </w:rPr>
            </w:pPr>
            <w:r w:rsidRPr="00C55A44">
              <w:rPr>
                <w:b/>
                <w:i/>
                <w:iCs/>
                <w:sz w:val="22"/>
                <w:szCs w:val="22"/>
              </w:rPr>
              <w:t>Občine Prebold za šolski leti 2025/2026 in 2026/2027</w:t>
            </w:r>
          </w:p>
          <w:p w14:paraId="77BA9BA9" w14:textId="77777777" w:rsidR="005C6679" w:rsidRPr="00C55A44" w:rsidRDefault="005C6679" w:rsidP="009B2BFF">
            <w:pPr>
              <w:rPr>
                <w:b/>
                <w:i/>
                <w:iCs/>
                <w:sz w:val="22"/>
                <w:szCs w:val="22"/>
              </w:rPr>
            </w:pPr>
          </w:p>
        </w:tc>
      </w:tr>
      <w:tr w:rsidR="005C6679" w:rsidRPr="00C55A44" w14:paraId="0EE0CFD5" w14:textId="77777777" w:rsidTr="009B2BFF">
        <w:tc>
          <w:tcPr>
            <w:tcW w:w="1809" w:type="dxa"/>
            <w:shd w:val="clear" w:color="auto" w:fill="auto"/>
          </w:tcPr>
          <w:p w14:paraId="14D8A7F3" w14:textId="77777777" w:rsidR="005C6679" w:rsidRPr="00C55A44" w:rsidRDefault="005C6679" w:rsidP="009B2BFF">
            <w:pPr>
              <w:rPr>
                <w:bCs/>
                <w:i/>
                <w:iCs/>
                <w:sz w:val="22"/>
                <w:szCs w:val="22"/>
              </w:rPr>
            </w:pPr>
            <w:r w:rsidRPr="00C55A44">
              <w:rPr>
                <w:i/>
                <w:iCs/>
                <w:sz w:val="22"/>
                <w:szCs w:val="22"/>
              </w:rPr>
              <w:t xml:space="preserve">Naročnik:                                    </w:t>
            </w:r>
          </w:p>
        </w:tc>
        <w:tc>
          <w:tcPr>
            <w:tcW w:w="7263" w:type="dxa"/>
            <w:shd w:val="clear" w:color="auto" w:fill="auto"/>
          </w:tcPr>
          <w:p w14:paraId="56AFC2FC" w14:textId="77777777" w:rsidR="005C6679" w:rsidRPr="00C55A44" w:rsidRDefault="005C6679" w:rsidP="009B2BFF">
            <w:pPr>
              <w:jc w:val="both"/>
              <w:rPr>
                <w:b/>
                <w:i/>
                <w:iCs/>
                <w:sz w:val="22"/>
                <w:szCs w:val="22"/>
              </w:rPr>
            </w:pPr>
            <w:r w:rsidRPr="00C55A44">
              <w:rPr>
                <w:b/>
                <w:i/>
                <w:iCs/>
                <w:sz w:val="22"/>
                <w:szCs w:val="22"/>
              </w:rPr>
              <w:t>Občina Prebold, Hmeljarska cesta 3, 32312 Prebold</w:t>
            </w:r>
          </w:p>
          <w:p w14:paraId="2FD80FBF" w14:textId="77777777" w:rsidR="005C6679" w:rsidRPr="00C55A44" w:rsidRDefault="005C6679" w:rsidP="009B2BFF">
            <w:pPr>
              <w:jc w:val="both"/>
              <w:rPr>
                <w:b/>
                <w:i/>
                <w:iCs/>
                <w:sz w:val="22"/>
                <w:szCs w:val="22"/>
              </w:rPr>
            </w:pPr>
          </w:p>
        </w:tc>
      </w:tr>
    </w:tbl>
    <w:p w14:paraId="6191CFC1" w14:textId="77777777" w:rsidR="005C6679" w:rsidRPr="00FB2135" w:rsidRDefault="005C6679" w:rsidP="005C6679">
      <w:pPr>
        <w:rPr>
          <w:color w:val="000000"/>
        </w:rPr>
      </w:pPr>
    </w:p>
    <w:p w14:paraId="0C487C5E" w14:textId="6F1E25D7" w:rsidR="00A377EC" w:rsidRPr="00FB2135" w:rsidRDefault="00A377EC" w:rsidP="00A377EC">
      <w:pPr>
        <w:rPr>
          <w:color w:val="000000"/>
        </w:rPr>
      </w:pPr>
      <w:r w:rsidRPr="00FB2135">
        <w:rPr>
          <w:color w:val="000000"/>
        </w:rPr>
        <w:t xml:space="preserve">Naziv </w:t>
      </w:r>
      <w:r>
        <w:rPr>
          <w:color w:val="000000"/>
        </w:rPr>
        <w:t>pravne osebe</w:t>
      </w:r>
      <w:r w:rsidRPr="00FB2135">
        <w:rPr>
          <w:color w:val="000000"/>
        </w:rPr>
        <w:t>: _________________________________________________________</w:t>
      </w:r>
    </w:p>
    <w:p w14:paraId="53D7CC7B" w14:textId="77777777" w:rsidR="00A377EC" w:rsidRPr="00FB2135" w:rsidRDefault="00A377EC" w:rsidP="00A377EC">
      <w:pPr>
        <w:rPr>
          <w:color w:val="000000"/>
        </w:rPr>
      </w:pPr>
    </w:p>
    <w:p w14:paraId="18CC7C94" w14:textId="4876940A" w:rsidR="00A377EC" w:rsidRPr="00FB2135" w:rsidRDefault="00A377EC" w:rsidP="00A377EC">
      <w:pPr>
        <w:rPr>
          <w:color w:val="000000"/>
        </w:rPr>
      </w:pPr>
      <w:r>
        <w:rPr>
          <w:color w:val="000000"/>
        </w:rPr>
        <w:t>Naslov</w:t>
      </w:r>
      <w:r w:rsidRPr="00FB2135">
        <w:rPr>
          <w:color w:val="000000"/>
        </w:rPr>
        <w:t xml:space="preserve"> </w:t>
      </w:r>
      <w:r>
        <w:rPr>
          <w:color w:val="000000"/>
        </w:rPr>
        <w:t>pravne osebe</w:t>
      </w:r>
      <w:r w:rsidRPr="00FB2135">
        <w:rPr>
          <w:color w:val="000000"/>
        </w:rPr>
        <w:t>: _________________________________________________________</w:t>
      </w:r>
    </w:p>
    <w:p w14:paraId="11239236" w14:textId="77777777" w:rsidR="005C6679" w:rsidRDefault="005C6679" w:rsidP="005C6679">
      <w:pPr>
        <w:spacing w:line="276" w:lineRule="auto"/>
        <w:rPr>
          <w:b/>
          <w:bCs/>
        </w:rPr>
      </w:pPr>
    </w:p>
    <w:p w14:paraId="18CB2EFE" w14:textId="77777777" w:rsidR="00A377EC" w:rsidRPr="00A377EC" w:rsidRDefault="00A377EC" w:rsidP="005C6679">
      <w:pPr>
        <w:spacing w:line="276" w:lineRule="auto"/>
        <w:rPr>
          <w:b/>
          <w:bCs/>
        </w:rPr>
      </w:pPr>
    </w:p>
    <w:p w14:paraId="012EC26D" w14:textId="3C57A282" w:rsidR="005C6679" w:rsidRPr="00A377EC" w:rsidRDefault="005C6679" w:rsidP="005C6679">
      <w:pPr>
        <w:pStyle w:val="Brezrazmikov"/>
        <w:jc w:val="center"/>
        <w:rPr>
          <w:rFonts w:ascii="Times New Roman" w:hAnsi="Times New Roman" w:cs="Times New Roman"/>
          <w:b/>
          <w:bCs/>
          <w:sz w:val="24"/>
          <w:szCs w:val="24"/>
        </w:rPr>
      </w:pPr>
      <w:r w:rsidRPr="00A377EC">
        <w:rPr>
          <w:rFonts w:ascii="Times New Roman" w:hAnsi="Times New Roman" w:cs="Times New Roman"/>
          <w:b/>
          <w:bCs/>
          <w:sz w:val="24"/>
          <w:szCs w:val="24"/>
        </w:rPr>
        <w:t>POOBLASTILO ZA PRIDOBITEV PODATKOV IZ KAZENSKE EVIDENCE</w:t>
      </w:r>
    </w:p>
    <w:p w14:paraId="42147275" w14:textId="190ECC2F" w:rsidR="005C6679" w:rsidRPr="00A377EC" w:rsidRDefault="005C6679" w:rsidP="00A377EC">
      <w:pPr>
        <w:pStyle w:val="Brezrazmikov"/>
        <w:jc w:val="center"/>
        <w:rPr>
          <w:rFonts w:ascii="Times New Roman" w:hAnsi="Times New Roman" w:cs="Times New Roman"/>
          <w:b/>
          <w:bCs/>
          <w:sz w:val="24"/>
          <w:szCs w:val="24"/>
        </w:rPr>
      </w:pPr>
      <w:r w:rsidRPr="00A377EC">
        <w:rPr>
          <w:rFonts w:ascii="Times New Roman" w:hAnsi="Times New Roman" w:cs="Times New Roman"/>
          <w:b/>
          <w:bCs/>
          <w:sz w:val="24"/>
          <w:szCs w:val="24"/>
        </w:rPr>
        <w:t xml:space="preserve">ZA </w:t>
      </w:r>
      <w:r w:rsidR="00A377EC">
        <w:rPr>
          <w:rFonts w:ascii="Times New Roman" w:hAnsi="Times New Roman" w:cs="Times New Roman"/>
          <w:b/>
          <w:bCs/>
          <w:sz w:val="24"/>
          <w:szCs w:val="24"/>
        </w:rPr>
        <w:t>PRAVNE OSEBE</w:t>
      </w:r>
    </w:p>
    <w:p w14:paraId="0057389A" w14:textId="77777777" w:rsidR="005C6679" w:rsidRDefault="005C6679" w:rsidP="005C6679">
      <w:pPr>
        <w:spacing w:line="276" w:lineRule="auto"/>
        <w:rPr>
          <w:b/>
          <w:bCs/>
        </w:rPr>
      </w:pPr>
    </w:p>
    <w:p w14:paraId="1469FE5D" w14:textId="77777777" w:rsidR="00B50CD2" w:rsidRPr="00A377EC" w:rsidRDefault="00B50CD2" w:rsidP="005C6679">
      <w:pPr>
        <w:spacing w:line="276" w:lineRule="auto"/>
        <w:rPr>
          <w:b/>
          <w:bCs/>
        </w:rPr>
      </w:pPr>
    </w:p>
    <w:p w14:paraId="72DBB184" w14:textId="4F181749" w:rsidR="005C6679" w:rsidRPr="00A377EC" w:rsidRDefault="005C6679" w:rsidP="00A377EC">
      <w:pPr>
        <w:jc w:val="both"/>
      </w:pPr>
      <w:r w:rsidRPr="00A377EC">
        <w:t xml:space="preserve">Pooblaščamo naročnika Občino </w:t>
      </w:r>
      <w:r w:rsidR="00A377EC" w:rsidRPr="00A377EC">
        <w:t>Prebold, Hmeljarska cesta 3, 3312 Prebold</w:t>
      </w:r>
      <w:r w:rsidRPr="00A377EC">
        <w:t>, da za potrebe preverjanja izpolnjevanja pogojev po 75. členu ZJN-3 v postopku javnega naročila »</w:t>
      </w:r>
      <w:r w:rsidR="00A377EC" w:rsidRPr="00A377EC">
        <w:t>Prevozi šolskih otrok na območju Občine Prebold za šolski leti 2025/2026 in 2026/2027</w:t>
      </w:r>
      <w:r w:rsidRPr="00A377EC">
        <w:t>« iz uradnih evidenc (Ministrstvo za pravosodje) pridobi zahtevana potrdila.</w:t>
      </w:r>
    </w:p>
    <w:p w14:paraId="144D2452" w14:textId="77777777" w:rsidR="005C6679" w:rsidRPr="00A377EC" w:rsidRDefault="005C6679" w:rsidP="005C6679">
      <w:pPr>
        <w:spacing w:line="276" w:lineRule="auto"/>
      </w:pPr>
    </w:p>
    <w:tbl>
      <w:tblPr>
        <w:tblStyle w:val="Tabelamrea"/>
        <w:tblW w:w="0" w:type="auto"/>
        <w:tblInd w:w="-5" w:type="dxa"/>
        <w:tblLook w:val="04A0" w:firstRow="1" w:lastRow="0" w:firstColumn="1" w:lastColumn="0" w:noHBand="0" w:noVBand="1"/>
      </w:tblPr>
      <w:tblGrid>
        <w:gridCol w:w="4551"/>
        <w:gridCol w:w="4514"/>
      </w:tblGrid>
      <w:tr w:rsidR="005C6679" w:rsidRPr="00A377EC" w14:paraId="492E3E80" w14:textId="77777777" w:rsidTr="00A377EC">
        <w:tc>
          <w:tcPr>
            <w:tcW w:w="4551" w:type="dxa"/>
            <w:shd w:val="clear" w:color="auto" w:fill="F2F2F2" w:themeFill="background1" w:themeFillShade="F2"/>
          </w:tcPr>
          <w:p w14:paraId="6E7727AA" w14:textId="15C547C8" w:rsidR="005C6679" w:rsidRPr="00A377EC" w:rsidRDefault="00A377EC" w:rsidP="00A377EC">
            <w:r>
              <w:t>Naziv oziroma firma pravne osebe:</w:t>
            </w:r>
          </w:p>
          <w:p w14:paraId="6C39A8B4" w14:textId="77777777" w:rsidR="005C6679" w:rsidRPr="00A377EC" w:rsidRDefault="005C6679" w:rsidP="00A377EC"/>
        </w:tc>
        <w:tc>
          <w:tcPr>
            <w:tcW w:w="4514" w:type="dxa"/>
          </w:tcPr>
          <w:p w14:paraId="7B09FCA5" w14:textId="77777777" w:rsidR="005C6679" w:rsidRPr="00A377EC" w:rsidRDefault="005C6679" w:rsidP="00A377EC">
            <w:r w:rsidRPr="00A377EC">
              <w:t xml:space="preserve"> </w:t>
            </w:r>
          </w:p>
        </w:tc>
      </w:tr>
      <w:tr w:rsidR="005C6679" w:rsidRPr="00A377EC" w14:paraId="2BAAF679" w14:textId="77777777" w:rsidTr="00A377EC">
        <w:tc>
          <w:tcPr>
            <w:tcW w:w="4551" w:type="dxa"/>
            <w:shd w:val="clear" w:color="auto" w:fill="F2F2F2" w:themeFill="background1" w:themeFillShade="F2"/>
          </w:tcPr>
          <w:p w14:paraId="0E209862" w14:textId="2BCB6D50" w:rsidR="005C6679" w:rsidRPr="00A377EC" w:rsidRDefault="00A377EC" w:rsidP="00A377EC">
            <w:r w:rsidRPr="00A377EC">
              <w:t>Matična številka</w:t>
            </w:r>
            <w:r>
              <w:t>:</w:t>
            </w:r>
          </w:p>
          <w:p w14:paraId="13829FF3" w14:textId="77777777" w:rsidR="005C6679" w:rsidRPr="00A377EC" w:rsidRDefault="005C6679" w:rsidP="00A377EC"/>
        </w:tc>
        <w:tc>
          <w:tcPr>
            <w:tcW w:w="4514" w:type="dxa"/>
          </w:tcPr>
          <w:p w14:paraId="153EF789" w14:textId="77777777" w:rsidR="005C6679" w:rsidRPr="00A377EC" w:rsidRDefault="005C6679" w:rsidP="00A377EC">
            <w:r w:rsidRPr="00A377EC">
              <w:t xml:space="preserve"> </w:t>
            </w:r>
          </w:p>
        </w:tc>
      </w:tr>
      <w:tr w:rsidR="005C6679" w:rsidRPr="00A377EC" w14:paraId="733D373C" w14:textId="77777777" w:rsidTr="00A377EC">
        <w:tc>
          <w:tcPr>
            <w:tcW w:w="4551" w:type="dxa"/>
            <w:shd w:val="clear" w:color="auto" w:fill="F2F2F2" w:themeFill="background1" w:themeFillShade="F2"/>
          </w:tcPr>
          <w:p w14:paraId="58BE402B" w14:textId="02CC662C" w:rsidR="005C6679" w:rsidRPr="00A377EC" w:rsidRDefault="00A377EC" w:rsidP="00A377EC">
            <w:r>
              <w:t>Sedež:</w:t>
            </w:r>
          </w:p>
          <w:p w14:paraId="15B0A503" w14:textId="77777777" w:rsidR="005C6679" w:rsidRPr="00A377EC" w:rsidRDefault="005C6679" w:rsidP="00A377EC"/>
        </w:tc>
        <w:tc>
          <w:tcPr>
            <w:tcW w:w="4514" w:type="dxa"/>
          </w:tcPr>
          <w:p w14:paraId="34B73371" w14:textId="77777777" w:rsidR="005C6679" w:rsidRPr="00A377EC" w:rsidRDefault="005C6679" w:rsidP="00A377EC">
            <w:r w:rsidRPr="00A377EC">
              <w:t xml:space="preserve"> </w:t>
            </w:r>
          </w:p>
        </w:tc>
      </w:tr>
      <w:tr w:rsidR="005C6679" w:rsidRPr="00A377EC" w14:paraId="1898E555" w14:textId="77777777" w:rsidTr="00A377EC">
        <w:tc>
          <w:tcPr>
            <w:tcW w:w="4551" w:type="dxa"/>
            <w:shd w:val="clear" w:color="auto" w:fill="F2F2F2" w:themeFill="background1" w:themeFillShade="F2"/>
          </w:tcPr>
          <w:p w14:paraId="0E7CFA0D" w14:textId="7DDC08A3" w:rsidR="005C6679" w:rsidRPr="00A377EC" w:rsidRDefault="00A377EC" w:rsidP="00A377EC">
            <w:r>
              <w:t>Poslovni naslov:</w:t>
            </w:r>
          </w:p>
          <w:p w14:paraId="6B9184EF" w14:textId="77777777" w:rsidR="005C6679" w:rsidRPr="00A377EC" w:rsidRDefault="005C6679" w:rsidP="00A377EC"/>
        </w:tc>
        <w:tc>
          <w:tcPr>
            <w:tcW w:w="4514" w:type="dxa"/>
          </w:tcPr>
          <w:p w14:paraId="48A5B837" w14:textId="77777777" w:rsidR="005C6679" w:rsidRPr="00A377EC" w:rsidRDefault="005C6679" w:rsidP="00A377EC">
            <w:r w:rsidRPr="00A377EC">
              <w:t xml:space="preserve"> </w:t>
            </w:r>
          </w:p>
        </w:tc>
      </w:tr>
    </w:tbl>
    <w:p w14:paraId="342083C7" w14:textId="77777777" w:rsidR="00B50CD2" w:rsidRDefault="00B50CD2" w:rsidP="00B50CD2">
      <w:pPr>
        <w:jc w:val="both"/>
        <w:rPr>
          <w:bCs/>
          <w:i/>
          <w:sz w:val="22"/>
          <w:szCs w:val="22"/>
        </w:rPr>
      </w:pPr>
      <w:r>
        <w:rPr>
          <w:bCs/>
          <w:i/>
          <w:sz w:val="22"/>
          <w:szCs w:val="22"/>
        </w:rPr>
        <w:t xml:space="preserve">Opomba: </w:t>
      </w:r>
    </w:p>
    <w:p w14:paraId="5E6C29CE" w14:textId="1466477E" w:rsidR="00B50CD2" w:rsidRPr="00B50CD2" w:rsidRDefault="00B50CD2">
      <w:pPr>
        <w:pStyle w:val="Odstavekseznama"/>
        <w:numPr>
          <w:ilvl w:val="0"/>
          <w:numId w:val="69"/>
        </w:numPr>
        <w:rPr>
          <w:bCs/>
          <w:sz w:val="22"/>
          <w:szCs w:val="22"/>
        </w:rPr>
      </w:pPr>
      <w:r w:rsidRPr="00B50CD2">
        <w:rPr>
          <w:bCs/>
          <w:i/>
          <w:sz w:val="22"/>
          <w:szCs w:val="22"/>
        </w:rPr>
        <w:t>Obrazec se izpolni in predloži za ponudnika, vsak gospodarski subjekt, ki nastopa v skupni ponudbi ter vsakega podizvajalca in se po potrebi fotokopira.</w:t>
      </w:r>
    </w:p>
    <w:p w14:paraId="768CACBC" w14:textId="77777777" w:rsidR="00B50CD2" w:rsidRDefault="00B50CD2" w:rsidP="00B50CD2">
      <w:pPr>
        <w:jc w:val="both"/>
        <w:rPr>
          <w:rFonts w:ascii="Arial" w:hAnsi="Arial" w:cs="Arial"/>
          <w:b/>
          <w:bCs/>
          <w:sz w:val="20"/>
        </w:rPr>
      </w:pPr>
    </w:p>
    <w:p w14:paraId="0DCB8D87" w14:textId="77777777" w:rsidR="00B50CD2" w:rsidRPr="00A377EC" w:rsidRDefault="00B50CD2" w:rsidP="00B50CD2">
      <w:pPr>
        <w:rPr>
          <w:color w:val="000000"/>
        </w:rPr>
      </w:pPr>
    </w:p>
    <w:p w14:paraId="19249654" w14:textId="262283EC" w:rsidR="005C6679" w:rsidRDefault="005C6679" w:rsidP="00622510">
      <w:pPr>
        <w:rPr>
          <w:color w:val="000000"/>
        </w:rPr>
      </w:pPr>
    </w:p>
    <w:p w14:paraId="36076A45" w14:textId="77777777" w:rsidR="00A377EC" w:rsidRPr="00A377EC" w:rsidRDefault="00A377EC" w:rsidP="00622510">
      <w:pPr>
        <w:rPr>
          <w:color w:val="00000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984"/>
        <w:gridCol w:w="3962"/>
      </w:tblGrid>
      <w:tr w:rsidR="00A377EC" w:rsidRPr="002B1931" w14:paraId="2249CBA8" w14:textId="77777777" w:rsidTr="00A377EC">
        <w:tc>
          <w:tcPr>
            <w:tcW w:w="2972" w:type="dxa"/>
          </w:tcPr>
          <w:p w14:paraId="29C79EF7" w14:textId="77777777" w:rsidR="00A377EC" w:rsidRPr="002B1931" w:rsidRDefault="00A377EC" w:rsidP="009B2BFF">
            <w:pPr>
              <w:rPr>
                <w:color w:val="000000"/>
              </w:rPr>
            </w:pPr>
            <w:r w:rsidRPr="002B1931">
              <w:rPr>
                <w:color w:val="000000"/>
              </w:rPr>
              <w:t>Kraj: _________________</w:t>
            </w:r>
          </w:p>
          <w:p w14:paraId="6A2A2200" w14:textId="77777777" w:rsidR="00A377EC" w:rsidRDefault="00A377EC" w:rsidP="009B2BFF">
            <w:pPr>
              <w:rPr>
                <w:color w:val="000000"/>
              </w:rPr>
            </w:pPr>
          </w:p>
          <w:p w14:paraId="6D6743A5" w14:textId="77777777" w:rsidR="00A377EC" w:rsidRPr="002B1931" w:rsidRDefault="00A377EC" w:rsidP="009B2BFF">
            <w:pPr>
              <w:rPr>
                <w:color w:val="000000"/>
              </w:rPr>
            </w:pPr>
            <w:r w:rsidRPr="002B1931">
              <w:rPr>
                <w:color w:val="000000"/>
              </w:rPr>
              <w:t>Datum: _______________</w:t>
            </w:r>
          </w:p>
          <w:p w14:paraId="2D9B157E" w14:textId="77777777" w:rsidR="00A377EC" w:rsidRPr="002B1931" w:rsidRDefault="00A377EC" w:rsidP="009B2BFF">
            <w:pPr>
              <w:rPr>
                <w:color w:val="000000"/>
              </w:rPr>
            </w:pPr>
          </w:p>
        </w:tc>
        <w:tc>
          <w:tcPr>
            <w:tcW w:w="1984" w:type="dxa"/>
          </w:tcPr>
          <w:p w14:paraId="319442B0" w14:textId="77777777" w:rsidR="00A377EC" w:rsidRPr="002B1931" w:rsidRDefault="00A377EC" w:rsidP="009B2BFF">
            <w:pPr>
              <w:jc w:val="center"/>
              <w:rPr>
                <w:i/>
                <w:iCs/>
                <w:color w:val="000000"/>
                <w:sz w:val="20"/>
              </w:rPr>
            </w:pPr>
            <w:r w:rsidRPr="002B1931">
              <w:rPr>
                <w:i/>
                <w:iCs/>
                <w:color w:val="000000"/>
                <w:sz w:val="20"/>
              </w:rPr>
              <w:t>žig</w:t>
            </w:r>
          </w:p>
        </w:tc>
        <w:tc>
          <w:tcPr>
            <w:tcW w:w="3962" w:type="dxa"/>
          </w:tcPr>
          <w:p w14:paraId="2733E98F"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0D93CC59"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7A132B0D" w14:textId="77777777" w:rsidR="00EC4C0F" w:rsidRPr="002B1931" w:rsidRDefault="00EC4C0F" w:rsidP="00EC4C0F">
            <w:pPr>
              <w:jc w:val="center"/>
              <w:rPr>
                <w:i/>
                <w:iCs/>
                <w:color w:val="000000"/>
                <w:sz w:val="20"/>
              </w:rPr>
            </w:pPr>
          </w:p>
          <w:p w14:paraId="4C677ED1"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397903C0"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6E17CE14" w14:textId="77777777" w:rsidR="00A377EC" w:rsidRPr="002B1931" w:rsidRDefault="00A377EC" w:rsidP="009B2BFF">
            <w:pPr>
              <w:jc w:val="center"/>
              <w:rPr>
                <w:i/>
                <w:iCs/>
                <w:color w:val="000000"/>
                <w:sz w:val="20"/>
              </w:rPr>
            </w:pPr>
          </w:p>
        </w:tc>
      </w:tr>
    </w:tbl>
    <w:p w14:paraId="62C67DDE" w14:textId="77777777" w:rsidR="005C6679" w:rsidRPr="00A377EC" w:rsidRDefault="005C6679" w:rsidP="00622510">
      <w:pPr>
        <w:rPr>
          <w:color w:val="000000"/>
        </w:rPr>
      </w:pPr>
    </w:p>
    <w:p w14:paraId="338E9D5E" w14:textId="77777777" w:rsidR="005C6679" w:rsidRPr="00A377EC" w:rsidRDefault="005C6679" w:rsidP="00622510">
      <w:pPr>
        <w:rPr>
          <w:color w:val="000000"/>
        </w:rPr>
      </w:pPr>
    </w:p>
    <w:p w14:paraId="5C99C519" w14:textId="77777777" w:rsidR="005C6679" w:rsidRPr="00A377EC" w:rsidRDefault="005C6679" w:rsidP="00622510">
      <w:pPr>
        <w:rPr>
          <w:color w:val="000000"/>
        </w:rPr>
      </w:pPr>
    </w:p>
    <w:p w14:paraId="1CB4E2B8" w14:textId="77777777" w:rsidR="005C6679" w:rsidRDefault="005C6679" w:rsidP="00622510">
      <w:pPr>
        <w:rPr>
          <w:color w:val="000000"/>
        </w:rPr>
      </w:pPr>
    </w:p>
    <w:p w14:paraId="705BD13A" w14:textId="77777777" w:rsidR="002B1931" w:rsidRPr="00A377EC" w:rsidRDefault="002B1931" w:rsidP="00622510">
      <w:pPr>
        <w:rPr>
          <w:color w:val="000000"/>
        </w:rPr>
      </w:pPr>
    </w:p>
    <w:p w14:paraId="3FBF30DE" w14:textId="0DFC36CD" w:rsidR="00EC5491" w:rsidRPr="00EC5491" w:rsidRDefault="00EC5491" w:rsidP="00670790">
      <w:pPr>
        <w:pStyle w:val="Brezrazmikov"/>
        <w:shd w:val="clear" w:color="auto" w:fill="BFBFBF" w:themeFill="background1" w:themeFillShade="BF"/>
        <w:jc w:val="both"/>
        <w:rPr>
          <w:rFonts w:ascii="Times New Roman" w:hAnsi="Times New Roman" w:cs="Times New Roman"/>
          <w:sz w:val="24"/>
          <w:szCs w:val="24"/>
        </w:rPr>
      </w:pPr>
      <w:r w:rsidRPr="00FB2135">
        <w:rPr>
          <w:rFonts w:ascii="Times New Roman" w:hAnsi="Times New Roman" w:cs="Times New Roman"/>
          <w:b/>
          <w:sz w:val="24"/>
          <w:szCs w:val="24"/>
        </w:rPr>
        <w:lastRenderedPageBreak/>
        <w:t xml:space="preserve">Obrazec </w:t>
      </w:r>
      <w:r>
        <w:rPr>
          <w:rFonts w:ascii="Times New Roman" w:hAnsi="Times New Roman" w:cs="Times New Roman"/>
          <w:b/>
          <w:sz w:val="24"/>
          <w:szCs w:val="24"/>
        </w:rPr>
        <w:t xml:space="preserve">št. </w:t>
      </w:r>
      <w:r w:rsidR="00670790">
        <w:rPr>
          <w:rFonts w:ascii="Times New Roman" w:hAnsi="Times New Roman" w:cs="Times New Roman"/>
          <w:b/>
          <w:sz w:val="24"/>
          <w:szCs w:val="24"/>
        </w:rPr>
        <w:t>5</w:t>
      </w:r>
      <w:r w:rsidR="008F288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5491">
        <w:rPr>
          <w:rFonts w:ascii="Times New Roman" w:hAnsi="Times New Roman" w:cs="Times New Roman"/>
          <w:bCs/>
          <w:sz w:val="24"/>
          <w:szCs w:val="24"/>
        </w:rPr>
        <w:t>P</w:t>
      </w:r>
      <w:r w:rsidRPr="00EC5491">
        <w:rPr>
          <w:rFonts w:ascii="Times New Roman" w:hAnsi="Times New Roman" w:cs="Times New Roman"/>
          <w:sz w:val="24"/>
          <w:szCs w:val="24"/>
        </w:rPr>
        <w:t>ooblastilo za pridobitev podatkov iz kazenske evidence</w:t>
      </w:r>
      <w:r>
        <w:rPr>
          <w:rFonts w:ascii="Times New Roman" w:hAnsi="Times New Roman" w:cs="Times New Roman"/>
          <w:sz w:val="24"/>
          <w:szCs w:val="24"/>
        </w:rPr>
        <w:t xml:space="preserve"> </w:t>
      </w:r>
      <w:r w:rsidRPr="00EC5491">
        <w:rPr>
          <w:rFonts w:ascii="Times New Roman" w:hAnsi="Times New Roman" w:cs="Times New Roman"/>
          <w:sz w:val="24"/>
          <w:szCs w:val="24"/>
        </w:rPr>
        <w:t xml:space="preserve">za </w:t>
      </w:r>
      <w:r w:rsidR="002F49B7">
        <w:rPr>
          <w:rFonts w:ascii="Times New Roman" w:hAnsi="Times New Roman" w:cs="Times New Roman"/>
          <w:sz w:val="24"/>
          <w:szCs w:val="24"/>
        </w:rPr>
        <w:t xml:space="preserve">fizične </w:t>
      </w:r>
      <w:r w:rsidRPr="00EC5491">
        <w:rPr>
          <w:rFonts w:ascii="Times New Roman" w:hAnsi="Times New Roman" w:cs="Times New Roman"/>
          <w:sz w:val="24"/>
          <w:szCs w:val="24"/>
        </w:rPr>
        <w:t>osebe</w:t>
      </w:r>
    </w:p>
    <w:p w14:paraId="5EEBF28C" w14:textId="77777777" w:rsidR="00A377EC" w:rsidRDefault="00A377EC" w:rsidP="00A377EC">
      <w:pPr>
        <w:pStyle w:val="Default"/>
        <w:rPr>
          <w:color w:val="auto"/>
        </w:rPr>
      </w:pPr>
    </w:p>
    <w:p w14:paraId="41AF006D" w14:textId="77777777" w:rsidR="00B50CD2" w:rsidRPr="00FB2135" w:rsidRDefault="00B50CD2" w:rsidP="00A377EC">
      <w:pPr>
        <w:pStyle w:val="Default"/>
        <w:rPr>
          <w:color w:val="auto"/>
        </w:rPr>
      </w:pPr>
    </w:p>
    <w:tbl>
      <w:tblPr>
        <w:tblW w:w="9072" w:type="dxa"/>
        <w:tblLayout w:type="fixed"/>
        <w:tblLook w:val="04A0" w:firstRow="1" w:lastRow="0" w:firstColumn="1" w:lastColumn="0" w:noHBand="0" w:noVBand="1"/>
      </w:tblPr>
      <w:tblGrid>
        <w:gridCol w:w="1809"/>
        <w:gridCol w:w="7263"/>
      </w:tblGrid>
      <w:tr w:rsidR="00A377EC" w:rsidRPr="00C55A44" w14:paraId="4324630A" w14:textId="77777777" w:rsidTr="009B2BFF">
        <w:tc>
          <w:tcPr>
            <w:tcW w:w="1809" w:type="dxa"/>
            <w:shd w:val="clear" w:color="auto" w:fill="auto"/>
          </w:tcPr>
          <w:p w14:paraId="1CC4E00B" w14:textId="77777777" w:rsidR="00A377EC" w:rsidRPr="00C55A44" w:rsidRDefault="00A377EC" w:rsidP="009B2BFF">
            <w:pPr>
              <w:rPr>
                <w:bCs/>
                <w:i/>
                <w:iCs/>
                <w:sz w:val="22"/>
                <w:szCs w:val="22"/>
              </w:rPr>
            </w:pPr>
            <w:r w:rsidRPr="00C55A44">
              <w:rPr>
                <w:bCs/>
                <w:i/>
                <w:iCs/>
                <w:sz w:val="22"/>
                <w:szCs w:val="22"/>
              </w:rPr>
              <w:t>Javno naročilo:</w:t>
            </w:r>
          </w:p>
        </w:tc>
        <w:tc>
          <w:tcPr>
            <w:tcW w:w="7263" w:type="dxa"/>
            <w:shd w:val="clear" w:color="auto" w:fill="auto"/>
          </w:tcPr>
          <w:p w14:paraId="47D3D126" w14:textId="77777777" w:rsidR="00A377EC" w:rsidRPr="00C55A44" w:rsidRDefault="00A377EC" w:rsidP="009B2BFF">
            <w:pPr>
              <w:rPr>
                <w:b/>
                <w:i/>
                <w:iCs/>
                <w:sz w:val="22"/>
                <w:szCs w:val="22"/>
              </w:rPr>
            </w:pPr>
            <w:r w:rsidRPr="00C55A44">
              <w:rPr>
                <w:b/>
                <w:i/>
                <w:iCs/>
                <w:sz w:val="22"/>
                <w:szCs w:val="22"/>
              </w:rPr>
              <w:t xml:space="preserve">Prevozi šolskih otrok na območju </w:t>
            </w:r>
          </w:p>
          <w:p w14:paraId="240B7FC4" w14:textId="77777777" w:rsidR="00A377EC" w:rsidRPr="00C55A44" w:rsidRDefault="00A377EC" w:rsidP="009B2BFF">
            <w:pPr>
              <w:rPr>
                <w:b/>
                <w:i/>
                <w:iCs/>
                <w:sz w:val="22"/>
                <w:szCs w:val="22"/>
              </w:rPr>
            </w:pPr>
            <w:r w:rsidRPr="00C55A44">
              <w:rPr>
                <w:b/>
                <w:i/>
                <w:iCs/>
                <w:sz w:val="22"/>
                <w:szCs w:val="22"/>
              </w:rPr>
              <w:t>Občine Prebold za šolski leti 2025/2026 in 2026/2027</w:t>
            </w:r>
          </w:p>
          <w:p w14:paraId="68313753" w14:textId="77777777" w:rsidR="00A377EC" w:rsidRPr="00C55A44" w:rsidRDefault="00A377EC" w:rsidP="009B2BFF">
            <w:pPr>
              <w:rPr>
                <w:b/>
                <w:i/>
                <w:iCs/>
                <w:sz w:val="22"/>
                <w:szCs w:val="22"/>
              </w:rPr>
            </w:pPr>
          </w:p>
        </w:tc>
      </w:tr>
      <w:tr w:rsidR="00A377EC" w:rsidRPr="00C55A44" w14:paraId="59642F08" w14:textId="77777777" w:rsidTr="009B2BFF">
        <w:tc>
          <w:tcPr>
            <w:tcW w:w="1809" w:type="dxa"/>
            <w:shd w:val="clear" w:color="auto" w:fill="auto"/>
          </w:tcPr>
          <w:p w14:paraId="65F84215" w14:textId="77777777" w:rsidR="00A377EC" w:rsidRPr="00C55A44" w:rsidRDefault="00A377EC" w:rsidP="009B2BFF">
            <w:pPr>
              <w:rPr>
                <w:bCs/>
                <w:i/>
                <w:iCs/>
                <w:sz w:val="22"/>
                <w:szCs w:val="22"/>
              </w:rPr>
            </w:pPr>
            <w:r w:rsidRPr="00C55A44">
              <w:rPr>
                <w:i/>
                <w:iCs/>
                <w:sz w:val="22"/>
                <w:szCs w:val="22"/>
              </w:rPr>
              <w:t xml:space="preserve">Naročnik:                                    </w:t>
            </w:r>
          </w:p>
        </w:tc>
        <w:tc>
          <w:tcPr>
            <w:tcW w:w="7263" w:type="dxa"/>
            <w:shd w:val="clear" w:color="auto" w:fill="auto"/>
          </w:tcPr>
          <w:p w14:paraId="000C1C77" w14:textId="77777777" w:rsidR="00A377EC" w:rsidRPr="00C55A44" w:rsidRDefault="00A377EC" w:rsidP="009B2BFF">
            <w:pPr>
              <w:jc w:val="both"/>
              <w:rPr>
                <w:b/>
                <w:i/>
                <w:iCs/>
                <w:sz w:val="22"/>
                <w:szCs w:val="22"/>
              </w:rPr>
            </w:pPr>
            <w:r w:rsidRPr="00C55A44">
              <w:rPr>
                <w:b/>
                <w:i/>
                <w:iCs/>
                <w:sz w:val="22"/>
                <w:szCs w:val="22"/>
              </w:rPr>
              <w:t>Občina Prebold, Hmeljarska cesta 3, 32312 Prebold</w:t>
            </w:r>
          </w:p>
          <w:p w14:paraId="6BACA5DE" w14:textId="77777777" w:rsidR="00A377EC" w:rsidRPr="00C55A44" w:rsidRDefault="00A377EC" w:rsidP="009B2BFF">
            <w:pPr>
              <w:jc w:val="both"/>
              <w:rPr>
                <w:b/>
                <w:i/>
                <w:iCs/>
                <w:sz w:val="22"/>
                <w:szCs w:val="22"/>
              </w:rPr>
            </w:pPr>
          </w:p>
        </w:tc>
      </w:tr>
    </w:tbl>
    <w:p w14:paraId="736D376B" w14:textId="77777777" w:rsidR="00A377EC" w:rsidRPr="00FB2135" w:rsidRDefault="00A377EC" w:rsidP="00A377EC">
      <w:pPr>
        <w:rPr>
          <w:color w:val="000000"/>
        </w:rPr>
      </w:pPr>
    </w:p>
    <w:p w14:paraId="3FF40B31" w14:textId="77777777" w:rsidR="00A377EC" w:rsidRPr="00FB2135" w:rsidRDefault="00A377EC" w:rsidP="00A377EC">
      <w:pPr>
        <w:rPr>
          <w:color w:val="000000"/>
        </w:rPr>
      </w:pPr>
      <w:r w:rsidRPr="00FB2135">
        <w:rPr>
          <w:color w:val="000000"/>
        </w:rPr>
        <w:t xml:space="preserve">Naziv </w:t>
      </w:r>
      <w:r>
        <w:rPr>
          <w:color w:val="000000"/>
        </w:rPr>
        <w:t>pravne osebe</w:t>
      </w:r>
      <w:r w:rsidRPr="00FB2135">
        <w:rPr>
          <w:color w:val="000000"/>
        </w:rPr>
        <w:t>: _________________________________________________________</w:t>
      </w:r>
    </w:p>
    <w:p w14:paraId="105E3271" w14:textId="77777777" w:rsidR="00A377EC" w:rsidRPr="00FB2135" w:rsidRDefault="00A377EC" w:rsidP="00A377EC">
      <w:pPr>
        <w:rPr>
          <w:color w:val="000000"/>
        </w:rPr>
      </w:pPr>
    </w:p>
    <w:p w14:paraId="08C1D226" w14:textId="77777777" w:rsidR="00A377EC" w:rsidRPr="00FB2135" w:rsidRDefault="00A377EC" w:rsidP="00A377EC">
      <w:pPr>
        <w:rPr>
          <w:color w:val="000000"/>
        </w:rPr>
      </w:pPr>
      <w:r>
        <w:rPr>
          <w:color w:val="000000"/>
        </w:rPr>
        <w:t>Naslov</w:t>
      </w:r>
      <w:r w:rsidRPr="00FB2135">
        <w:rPr>
          <w:color w:val="000000"/>
        </w:rPr>
        <w:t xml:space="preserve"> </w:t>
      </w:r>
      <w:r>
        <w:rPr>
          <w:color w:val="000000"/>
        </w:rPr>
        <w:t>pravne osebe</w:t>
      </w:r>
      <w:r w:rsidRPr="00FB2135">
        <w:rPr>
          <w:color w:val="000000"/>
        </w:rPr>
        <w:t>: _________________________________________________________</w:t>
      </w:r>
    </w:p>
    <w:p w14:paraId="0EA7BF05" w14:textId="77777777" w:rsidR="00A377EC" w:rsidRDefault="00A377EC" w:rsidP="00A377EC">
      <w:pPr>
        <w:spacing w:line="276" w:lineRule="auto"/>
        <w:rPr>
          <w:b/>
          <w:bCs/>
        </w:rPr>
      </w:pPr>
    </w:p>
    <w:p w14:paraId="6C704305" w14:textId="77777777" w:rsidR="00A377EC" w:rsidRPr="00A377EC" w:rsidRDefault="00A377EC" w:rsidP="00A377EC">
      <w:pPr>
        <w:spacing w:line="276" w:lineRule="auto"/>
        <w:rPr>
          <w:b/>
          <w:bCs/>
        </w:rPr>
      </w:pPr>
    </w:p>
    <w:p w14:paraId="29C80497" w14:textId="77777777" w:rsidR="00A377EC" w:rsidRPr="00A377EC" w:rsidRDefault="00A377EC" w:rsidP="00A377EC">
      <w:pPr>
        <w:pStyle w:val="Brezrazmikov"/>
        <w:jc w:val="center"/>
        <w:rPr>
          <w:rFonts w:ascii="Times New Roman" w:hAnsi="Times New Roman" w:cs="Times New Roman"/>
          <w:b/>
          <w:bCs/>
          <w:sz w:val="24"/>
          <w:szCs w:val="24"/>
        </w:rPr>
      </w:pPr>
      <w:r w:rsidRPr="00A377EC">
        <w:rPr>
          <w:rFonts w:ascii="Times New Roman" w:hAnsi="Times New Roman" w:cs="Times New Roman"/>
          <w:b/>
          <w:bCs/>
          <w:sz w:val="24"/>
          <w:szCs w:val="24"/>
        </w:rPr>
        <w:t>POOBLASTILO ZA PRIDOBITEV PODATKOV IZ KAZENSKE EVIDENCE</w:t>
      </w:r>
    </w:p>
    <w:p w14:paraId="7964CC60" w14:textId="06A669AE" w:rsidR="00A377EC" w:rsidRPr="00A377EC" w:rsidRDefault="00A377EC" w:rsidP="00A377EC">
      <w:pPr>
        <w:pStyle w:val="Brezrazmikov"/>
        <w:jc w:val="center"/>
        <w:rPr>
          <w:rFonts w:ascii="Times New Roman" w:hAnsi="Times New Roman" w:cs="Times New Roman"/>
          <w:b/>
          <w:bCs/>
          <w:sz w:val="24"/>
          <w:szCs w:val="24"/>
        </w:rPr>
      </w:pPr>
      <w:r w:rsidRPr="00A377EC">
        <w:rPr>
          <w:rFonts w:ascii="Times New Roman" w:hAnsi="Times New Roman" w:cs="Times New Roman"/>
          <w:b/>
          <w:bCs/>
          <w:sz w:val="24"/>
          <w:szCs w:val="24"/>
        </w:rPr>
        <w:t xml:space="preserve">ZA </w:t>
      </w:r>
      <w:r>
        <w:rPr>
          <w:rFonts w:ascii="Times New Roman" w:hAnsi="Times New Roman" w:cs="Times New Roman"/>
          <w:b/>
          <w:bCs/>
          <w:sz w:val="24"/>
          <w:szCs w:val="24"/>
        </w:rPr>
        <w:t>FIZIČNE OSEBE</w:t>
      </w:r>
    </w:p>
    <w:p w14:paraId="2B016F92" w14:textId="77777777" w:rsidR="00A377EC" w:rsidRDefault="00A377EC" w:rsidP="00A377EC">
      <w:pPr>
        <w:spacing w:line="276" w:lineRule="auto"/>
        <w:rPr>
          <w:b/>
          <w:bCs/>
        </w:rPr>
      </w:pPr>
    </w:p>
    <w:p w14:paraId="0C5B4CEB" w14:textId="77777777" w:rsidR="00B50CD2" w:rsidRPr="00A377EC" w:rsidRDefault="00B50CD2" w:rsidP="00A377EC">
      <w:pPr>
        <w:spacing w:line="276" w:lineRule="auto"/>
        <w:rPr>
          <w:b/>
          <w:bCs/>
        </w:rPr>
      </w:pPr>
    </w:p>
    <w:p w14:paraId="7121EEB5" w14:textId="262FEC7B" w:rsidR="00A377EC" w:rsidRPr="00A377EC" w:rsidRDefault="00A377EC" w:rsidP="00A377EC">
      <w:pPr>
        <w:jc w:val="both"/>
      </w:pPr>
      <w:r>
        <w:t>Spodaj podpisani p</w:t>
      </w:r>
      <w:r w:rsidRPr="00A377EC">
        <w:t>ooblaščam naročnika Občino Prebold, Hmeljarska cesta 3, 3312 Prebold, da za potrebe preverjanja izpolnjevanja pogojev po 75. členu ZJN-3 v postopku javnega naročila »Prevozi šolskih otrok na območju Občine Prebold za šolski leti 2025/2026 in 2026/2027« iz uradnih evidenc (Ministrstvo za pravosodje) pridobi zahtevana potrdila.</w:t>
      </w:r>
    </w:p>
    <w:p w14:paraId="3DCF7836" w14:textId="77777777" w:rsidR="00A377EC" w:rsidRPr="00A377EC" w:rsidRDefault="00A377EC" w:rsidP="00A377EC">
      <w:pPr>
        <w:spacing w:line="276" w:lineRule="auto"/>
      </w:pPr>
    </w:p>
    <w:tbl>
      <w:tblPr>
        <w:tblStyle w:val="Tabelamrea"/>
        <w:tblW w:w="0" w:type="auto"/>
        <w:tblInd w:w="-5" w:type="dxa"/>
        <w:tblLook w:val="04A0" w:firstRow="1" w:lastRow="0" w:firstColumn="1" w:lastColumn="0" w:noHBand="0" w:noVBand="1"/>
      </w:tblPr>
      <w:tblGrid>
        <w:gridCol w:w="4551"/>
        <w:gridCol w:w="4514"/>
      </w:tblGrid>
      <w:tr w:rsidR="00EC5491" w:rsidRPr="00A377EC" w14:paraId="0C6DF1A3" w14:textId="77777777" w:rsidTr="009B2BFF">
        <w:tc>
          <w:tcPr>
            <w:tcW w:w="4551" w:type="dxa"/>
            <w:shd w:val="clear" w:color="auto" w:fill="F2F2F2" w:themeFill="background1" w:themeFillShade="F2"/>
          </w:tcPr>
          <w:p w14:paraId="4918C6A3" w14:textId="77777777" w:rsidR="00EC5491" w:rsidRPr="00EC5491" w:rsidRDefault="00EC5491" w:rsidP="00EC5491">
            <w:pPr>
              <w:spacing w:line="276" w:lineRule="auto"/>
              <w:jc w:val="both"/>
            </w:pPr>
            <w:r w:rsidRPr="00EC5491">
              <w:t>Ime in priimek:</w:t>
            </w:r>
          </w:p>
          <w:p w14:paraId="4725B463" w14:textId="56893E0B" w:rsidR="00EC5491" w:rsidRPr="00EC5491" w:rsidRDefault="00EC5491" w:rsidP="00EC5491">
            <w:r w:rsidRPr="00EC5491">
              <w:tab/>
              <w:t xml:space="preserve"> </w:t>
            </w:r>
          </w:p>
        </w:tc>
        <w:tc>
          <w:tcPr>
            <w:tcW w:w="4514" w:type="dxa"/>
          </w:tcPr>
          <w:p w14:paraId="0C8604AC" w14:textId="57A2D7BB" w:rsidR="00EC5491" w:rsidRPr="00A377EC" w:rsidRDefault="00EC5491" w:rsidP="00EC5491"/>
        </w:tc>
      </w:tr>
      <w:tr w:rsidR="00EC5491" w:rsidRPr="00A377EC" w14:paraId="0F60875C" w14:textId="77777777" w:rsidTr="009B2BFF">
        <w:tc>
          <w:tcPr>
            <w:tcW w:w="4551" w:type="dxa"/>
            <w:shd w:val="clear" w:color="auto" w:fill="F2F2F2" w:themeFill="background1" w:themeFillShade="F2"/>
          </w:tcPr>
          <w:p w14:paraId="6A1E1C3D" w14:textId="77777777" w:rsidR="00EC5491" w:rsidRPr="00EC5491" w:rsidRDefault="00EC5491" w:rsidP="00EC5491">
            <w:pPr>
              <w:spacing w:line="276" w:lineRule="auto"/>
              <w:jc w:val="both"/>
            </w:pPr>
            <w:r w:rsidRPr="00EC5491">
              <w:t>Funkcija v gospodarskem subjektu:</w:t>
            </w:r>
            <w:r w:rsidRPr="00EC5491">
              <w:tab/>
              <w:t xml:space="preserve"> </w:t>
            </w:r>
          </w:p>
          <w:p w14:paraId="34D745AA" w14:textId="77777777" w:rsidR="00EC5491" w:rsidRPr="00EC5491" w:rsidRDefault="00EC5491" w:rsidP="00EC5491"/>
        </w:tc>
        <w:tc>
          <w:tcPr>
            <w:tcW w:w="4514" w:type="dxa"/>
          </w:tcPr>
          <w:p w14:paraId="41986B7E" w14:textId="7977E724" w:rsidR="00EC5491" w:rsidRPr="00A377EC" w:rsidRDefault="00EC5491" w:rsidP="00EC5491"/>
        </w:tc>
      </w:tr>
      <w:tr w:rsidR="00EC5491" w:rsidRPr="00A377EC" w14:paraId="3F0F7E1E" w14:textId="77777777" w:rsidTr="009B2BFF">
        <w:tc>
          <w:tcPr>
            <w:tcW w:w="4551" w:type="dxa"/>
            <w:shd w:val="clear" w:color="auto" w:fill="F2F2F2" w:themeFill="background1" w:themeFillShade="F2"/>
          </w:tcPr>
          <w:p w14:paraId="202E2DBF" w14:textId="77777777" w:rsidR="00EC5491" w:rsidRPr="00EC5491" w:rsidRDefault="00EC5491" w:rsidP="00EC5491">
            <w:pPr>
              <w:spacing w:line="276" w:lineRule="auto"/>
              <w:jc w:val="both"/>
            </w:pPr>
            <w:r w:rsidRPr="00EC5491">
              <w:t>EMŠO:</w:t>
            </w:r>
            <w:r w:rsidRPr="00EC5491">
              <w:tab/>
            </w:r>
          </w:p>
          <w:p w14:paraId="72468D3D" w14:textId="269DCD35" w:rsidR="00EC5491" w:rsidRPr="00EC5491" w:rsidRDefault="00EC5491" w:rsidP="00EC5491">
            <w:r w:rsidRPr="00EC5491">
              <w:t xml:space="preserve"> </w:t>
            </w:r>
          </w:p>
        </w:tc>
        <w:tc>
          <w:tcPr>
            <w:tcW w:w="4514" w:type="dxa"/>
          </w:tcPr>
          <w:p w14:paraId="17A5648F" w14:textId="1D3AF561" w:rsidR="00EC5491" w:rsidRPr="00A377EC" w:rsidRDefault="00EC5491" w:rsidP="00EC5491"/>
        </w:tc>
      </w:tr>
      <w:tr w:rsidR="00EC5491" w:rsidRPr="00A377EC" w14:paraId="3E1B8ABF" w14:textId="77777777" w:rsidTr="009B2BFF">
        <w:tc>
          <w:tcPr>
            <w:tcW w:w="4551" w:type="dxa"/>
            <w:shd w:val="clear" w:color="auto" w:fill="F2F2F2" w:themeFill="background1" w:themeFillShade="F2"/>
          </w:tcPr>
          <w:p w14:paraId="2E82A9F8" w14:textId="77777777" w:rsidR="00EC5491" w:rsidRPr="00EC5491" w:rsidRDefault="00EC5491" w:rsidP="00EC5491">
            <w:pPr>
              <w:spacing w:line="276" w:lineRule="auto"/>
              <w:jc w:val="both"/>
            </w:pPr>
            <w:r w:rsidRPr="00EC5491">
              <w:t>Državljanstvo:</w:t>
            </w:r>
            <w:r w:rsidRPr="00EC5491">
              <w:tab/>
              <w:t xml:space="preserve"> </w:t>
            </w:r>
          </w:p>
          <w:p w14:paraId="210468E5" w14:textId="77777777" w:rsidR="00EC5491" w:rsidRPr="00EC5491" w:rsidRDefault="00EC5491" w:rsidP="00EC5491"/>
        </w:tc>
        <w:tc>
          <w:tcPr>
            <w:tcW w:w="4514" w:type="dxa"/>
          </w:tcPr>
          <w:p w14:paraId="4138E0F9" w14:textId="77777777" w:rsidR="00EC5491" w:rsidRPr="00A377EC" w:rsidRDefault="00EC5491" w:rsidP="00EC5491"/>
        </w:tc>
      </w:tr>
    </w:tbl>
    <w:p w14:paraId="0F3D333D" w14:textId="77777777" w:rsidR="00B50CD2" w:rsidRPr="00EC5491" w:rsidRDefault="00B50CD2" w:rsidP="00B50CD2">
      <w:pPr>
        <w:jc w:val="both"/>
        <w:rPr>
          <w:bCs/>
          <w:i/>
          <w:sz w:val="22"/>
          <w:szCs w:val="22"/>
        </w:rPr>
      </w:pPr>
      <w:r>
        <w:rPr>
          <w:bCs/>
          <w:i/>
          <w:sz w:val="22"/>
          <w:szCs w:val="22"/>
        </w:rPr>
        <w:t xml:space="preserve">Opomba: </w:t>
      </w:r>
    </w:p>
    <w:p w14:paraId="39E3562B" w14:textId="77777777" w:rsidR="00B50CD2" w:rsidRPr="00E07D51" w:rsidRDefault="00B50CD2">
      <w:pPr>
        <w:pStyle w:val="Odstavekseznama"/>
        <w:numPr>
          <w:ilvl w:val="0"/>
          <w:numId w:val="63"/>
        </w:numPr>
        <w:rPr>
          <w:bCs/>
          <w:sz w:val="22"/>
          <w:szCs w:val="22"/>
        </w:rPr>
      </w:pPr>
      <w:r w:rsidRPr="00E07D51">
        <w:rPr>
          <w:bCs/>
          <w:i/>
          <w:sz w:val="22"/>
          <w:szCs w:val="22"/>
        </w:rPr>
        <w:t>Obrazec izpolnijo vsi člani upravnega, vodstvenega in nadzornega organa ponudnika, vsakega gospodarskega subjekta, ki nastopa v skupni ponudbi ter vsakega  podizvajalca ali osebe, ki imajo pooblastila za zastopanje, odločanje ali nadzor v njih in se po potrebi fotokopira.</w:t>
      </w:r>
    </w:p>
    <w:p w14:paraId="6454080F" w14:textId="77777777" w:rsidR="00A377EC" w:rsidRDefault="00A377EC" w:rsidP="00A377EC">
      <w:pPr>
        <w:rPr>
          <w:color w:val="000000"/>
        </w:rPr>
      </w:pPr>
    </w:p>
    <w:p w14:paraId="7A118D2A" w14:textId="77777777" w:rsidR="00A377EC" w:rsidRPr="00A377EC" w:rsidRDefault="00A377EC" w:rsidP="00A377EC">
      <w:pPr>
        <w:rPr>
          <w:color w:val="00000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984"/>
        <w:gridCol w:w="3962"/>
      </w:tblGrid>
      <w:tr w:rsidR="00A377EC" w:rsidRPr="002B1931" w14:paraId="7C50C7D1" w14:textId="77777777" w:rsidTr="009B2BFF">
        <w:tc>
          <w:tcPr>
            <w:tcW w:w="2972" w:type="dxa"/>
          </w:tcPr>
          <w:p w14:paraId="0E618A4F" w14:textId="77777777" w:rsidR="00A377EC" w:rsidRPr="002B1931" w:rsidRDefault="00A377EC" w:rsidP="009B2BFF">
            <w:pPr>
              <w:rPr>
                <w:color w:val="000000"/>
              </w:rPr>
            </w:pPr>
            <w:r w:rsidRPr="002B1931">
              <w:rPr>
                <w:color w:val="000000"/>
              </w:rPr>
              <w:t>Kraj: _________________</w:t>
            </w:r>
          </w:p>
          <w:p w14:paraId="4F03AA87" w14:textId="77777777" w:rsidR="00A377EC" w:rsidRDefault="00A377EC" w:rsidP="009B2BFF">
            <w:pPr>
              <w:rPr>
                <w:color w:val="000000"/>
              </w:rPr>
            </w:pPr>
          </w:p>
          <w:p w14:paraId="5AB1CEDD" w14:textId="77777777" w:rsidR="00A377EC" w:rsidRPr="002B1931" w:rsidRDefault="00A377EC" w:rsidP="009B2BFF">
            <w:pPr>
              <w:rPr>
                <w:color w:val="000000"/>
              </w:rPr>
            </w:pPr>
            <w:r w:rsidRPr="002B1931">
              <w:rPr>
                <w:color w:val="000000"/>
              </w:rPr>
              <w:t>Datum: _______________</w:t>
            </w:r>
          </w:p>
          <w:p w14:paraId="7259DB9C" w14:textId="77777777" w:rsidR="00A377EC" w:rsidRPr="002B1931" w:rsidRDefault="00A377EC" w:rsidP="009B2BFF">
            <w:pPr>
              <w:rPr>
                <w:color w:val="000000"/>
              </w:rPr>
            </w:pPr>
          </w:p>
        </w:tc>
        <w:tc>
          <w:tcPr>
            <w:tcW w:w="1984" w:type="dxa"/>
          </w:tcPr>
          <w:p w14:paraId="7C4ADC04" w14:textId="77777777" w:rsidR="00A377EC" w:rsidRPr="002B1931" w:rsidRDefault="00A377EC" w:rsidP="009B2BFF">
            <w:pPr>
              <w:jc w:val="center"/>
              <w:rPr>
                <w:i/>
                <w:iCs/>
                <w:color w:val="000000"/>
                <w:sz w:val="20"/>
              </w:rPr>
            </w:pPr>
            <w:r w:rsidRPr="002B1931">
              <w:rPr>
                <w:i/>
                <w:iCs/>
                <w:color w:val="000000"/>
                <w:sz w:val="20"/>
              </w:rPr>
              <w:t>žig</w:t>
            </w:r>
          </w:p>
        </w:tc>
        <w:tc>
          <w:tcPr>
            <w:tcW w:w="3962" w:type="dxa"/>
          </w:tcPr>
          <w:p w14:paraId="54E6449A"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20E2A4C9"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31D86885" w14:textId="77777777" w:rsidR="00EC4C0F" w:rsidRPr="002B1931" w:rsidRDefault="00EC4C0F" w:rsidP="00EC4C0F">
            <w:pPr>
              <w:jc w:val="center"/>
              <w:rPr>
                <w:i/>
                <w:iCs/>
                <w:color w:val="000000"/>
                <w:sz w:val="20"/>
              </w:rPr>
            </w:pPr>
          </w:p>
          <w:p w14:paraId="562E8451"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5196F4A3"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5CEC9D06" w14:textId="77777777" w:rsidR="00A377EC" w:rsidRPr="002B1931" w:rsidRDefault="00A377EC" w:rsidP="009B2BFF">
            <w:pPr>
              <w:jc w:val="center"/>
              <w:rPr>
                <w:i/>
                <w:iCs/>
                <w:color w:val="000000"/>
                <w:sz w:val="20"/>
              </w:rPr>
            </w:pPr>
          </w:p>
        </w:tc>
      </w:tr>
    </w:tbl>
    <w:p w14:paraId="420E988F" w14:textId="77777777" w:rsidR="00A377EC" w:rsidRPr="00A377EC" w:rsidRDefault="00A377EC" w:rsidP="00A377EC">
      <w:pPr>
        <w:rPr>
          <w:color w:val="000000"/>
        </w:rPr>
      </w:pPr>
    </w:p>
    <w:p w14:paraId="2CC8CCA9" w14:textId="77777777" w:rsidR="00A377EC" w:rsidRDefault="00A377EC" w:rsidP="00A377EC">
      <w:pPr>
        <w:rPr>
          <w:color w:val="000000"/>
        </w:rPr>
      </w:pPr>
    </w:p>
    <w:p w14:paraId="4B70BBCB" w14:textId="77777777" w:rsidR="008F288F" w:rsidRDefault="008F288F" w:rsidP="00EC5491">
      <w:pPr>
        <w:jc w:val="both"/>
        <w:rPr>
          <w:bCs/>
          <w:i/>
          <w:sz w:val="22"/>
          <w:szCs w:val="22"/>
        </w:rPr>
      </w:pPr>
    </w:p>
    <w:p w14:paraId="2ABC2BFE" w14:textId="77777777" w:rsidR="002C24CB" w:rsidRDefault="002C24CB" w:rsidP="00EC5491">
      <w:pPr>
        <w:jc w:val="both"/>
        <w:rPr>
          <w:bCs/>
          <w:i/>
          <w:sz w:val="22"/>
          <w:szCs w:val="22"/>
        </w:rPr>
      </w:pPr>
    </w:p>
    <w:p w14:paraId="217E3B97" w14:textId="77777777" w:rsidR="00EC5491" w:rsidRDefault="00EC5491" w:rsidP="00EC5491">
      <w:pPr>
        <w:jc w:val="both"/>
        <w:rPr>
          <w:bCs/>
          <w:i/>
          <w:sz w:val="22"/>
          <w:szCs w:val="22"/>
        </w:rPr>
      </w:pPr>
    </w:p>
    <w:p w14:paraId="54905CB1" w14:textId="3D03F0CC" w:rsidR="002F49B7" w:rsidRPr="002F49B7" w:rsidRDefault="00622510" w:rsidP="009F36B2">
      <w:pPr>
        <w:shd w:val="clear" w:color="auto" w:fill="BFBFBF" w:themeFill="background1" w:themeFillShade="BF"/>
        <w:jc w:val="both"/>
        <w:rPr>
          <w:color w:val="000000"/>
        </w:rPr>
      </w:pPr>
      <w:r w:rsidRPr="00A377EC">
        <w:rPr>
          <w:b/>
          <w:bCs/>
          <w:color w:val="000000"/>
        </w:rPr>
        <w:lastRenderedPageBreak/>
        <w:t>Obrazec š</w:t>
      </w:r>
      <w:r w:rsidRPr="00FB2135">
        <w:rPr>
          <w:b/>
          <w:bCs/>
          <w:color w:val="000000"/>
        </w:rPr>
        <w:t xml:space="preserve">t. </w:t>
      </w:r>
      <w:r w:rsidR="00670790">
        <w:rPr>
          <w:b/>
          <w:bCs/>
          <w:color w:val="000000"/>
        </w:rPr>
        <w:t>6</w:t>
      </w:r>
      <w:r w:rsidR="008F288F">
        <w:rPr>
          <w:b/>
          <w:bCs/>
          <w:color w:val="000000"/>
        </w:rPr>
        <w:t xml:space="preserve"> -</w:t>
      </w:r>
      <w:r w:rsidR="002F49B7">
        <w:rPr>
          <w:b/>
          <w:bCs/>
          <w:color w:val="000000"/>
        </w:rPr>
        <w:t xml:space="preserve"> </w:t>
      </w:r>
      <w:r w:rsidR="00936C70" w:rsidRPr="003A75FB">
        <w:rPr>
          <w:rFonts w:eastAsiaTheme="minorHAnsi"/>
          <w:lang w:eastAsia="en-US"/>
        </w:rPr>
        <w:t xml:space="preserve">Izjava o </w:t>
      </w:r>
      <w:r w:rsidR="00936C70">
        <w:rPr>
          <w:rFonts w:eastAsiaTheme="minorHAnsi"/>
          <w:lang w:eastAsia="en-US"/>
        </w:rPr>
        <w:t>sprejemanju pogojev razpisne dokumentacije</w:t>
      </w:r>
    </w:p>
    <w:p w14:paraId="0ADCF1D5" w14:textId="77777777" w:rsidR="00622510" w:rsidRDefault="00622510" w:rsidP="00622510">
      <w:pPr>
        <w:rPr>
          <w:color w:val="000000"/>
        </w:rPr>
      </w:pPr>
    </w:p>
    <w:p w14:paraId="43C07436" w14:textId="77777777" w:rsidR="00B50CD2" w:rsidRPr="00FB2135" w:rsidRDefault="00B50CD2" w:rsidP="00622510">
      <w:pPr>
        <w:rPr>
          <w:color w:val="000000"/>
        </w:rPr>
      </w:pPr>
    </w:p>
    <w:tbl>
      <w:tblPr>
        <w:tblW w:w="9072" w:type="dxa"/>
        <w:tblLayout w:type="fixed"/>
        <w:tblLook w:val="04A0" w:firstRow="1" w:lastRow="0" w:firstColumn="1" w:lastColumn="0" w:noHBand="0" w:noVBand="1"/>
      </w:tblPr>
      <w:tblGrid>
        <w:gridCol w:w="1809"/>
        <w:gridCol w:w="7263"/>
      </w:tblGrid>
      <w:tr w:rsidR="007F0B8A" w:rsidRPr="00C55A44" w14:paraId="564CD2F0" w14:textId="77777777" w:rsidTr="009B2BFF">
        <w:tc>
          <w:tcPr>
            <w:tcW w:w="1809" w:type="dxa"/>
            <w:shd w:val="clear" w:color="auto" w:fill="auto"/>
          </w:tcPr>
          <w:p w14:paraId="689DA62B" w14:textId="77777777" w:rsidR="007F0B8A" w:rsidRPr="00C55A44" w:rsidRDefault="007F0B8A" w:rsidP="009B2BFF">
            <w:pPr>
              <w:rPr>
                <w:bCs/>
                <w:i/>
                <w:iCs/>
                <w:sz w:val="22"/>
                <w:szCs w:val="22"/>
              </w:rPr>
            </w:pPr>
            <w:r w:rsidRPr="00C55A44">
              <w:rPr>
                <w:bCs/>
                <w:i/>
                <w:iCs/>
                <w:sz w:val="22"/>
                <w:szCs w:val="22"/>
              </w:rPr>
              <w:t>Javno naročilo:</w:t>
            </w:r>
          </w:p>
        </w:tc>
        <w:tc>
          <w:tcPr>
            <w:tcW w:w="7263" w:type="dxa"/>
            <w:shd w:val="clear" w:color="auto" w:fill="auto"/>
          </w:tcPr>
          <w:p w14:paraId="02FC9FC2" w14:textId="77777777" w:rsidR="007F0B8A" w:rsidRPr="00C55A44" w:rsidRDefault="007F0B8A" w:rsidP="009B2BFF">
            <w:pPr>
              <w:rPr>
                <w:b/>
                <w:i/>
                <w:iCs/>
                <w:sz w:val="22"/>
                <w:szCs w:val="22"/>
              </w:rPr>
            </w:pPr>
            <w:r w:rsidRPr="00C55A44">
              <w:rPr>
                <w:b/>
                <w:i/>
                <w:iCs/>
                <w:sz w:val="22"/>
                <w:szCs w:val="22"/>
              </w:rPr>
              <w:t xml:space="preserve">Prevozi šolskih otrok na območju </w:t>
            </w:r>
          </w:p>
          <w:p w14:paraId="30898AAD" w14:textId="77777777" w:rsidR="007F0B8A" w:rsidRPr="00C55A44" w:rsidRDefault="007F0B8A" w:rsidP="009B2BFF">
            <w:pPr>
              <w:rPr>
                <w:b/>
                <w:i/>
                <w:iCs/>
                <w:sz w:val="22"/>
                <w:szCs w:val="22"/>
              </w:rPr>
            </w:pPr>
            <w:r w:rsidRPr="00C55A44">
              <w:rPr>
                <w:b/>
                <w:i/>
                <w:iCs/>
                <w:sz w:val="22"/>
                <w:szCs w:val="22"/>
              </w:rPr>
              <w:t>Občine Prebold za šolski leti 2025/2026 in 2026/2027</w:t>
            </w:r>
          </w:p>
          <w:p w14:paraId="2799E758" w14:textId="77777777" w:rsidR="007F0B8A" w:rsidRPr="00C55A44" w:rsidRDefault="007F0B8A" w:rsidP="009B2BFF">
            <w:pPr>
              <w:rPr>
                <w:b/>
                <w:i/>
                <w:iCs/>
                <w:sz w:val="22"/>
                <w:szCs w:val="22"/>
              </w:rPr>
            </w:pPr>
          </w:p>
        </w:tc>
      </w:tr>
      <w:tr w:rsidR="007F0B8A" w:rsidRPr="00C55A44" w14:paraId="410B31E8" w14:textId="77777777" w:rsidTr="009B2BFF">
        <w:tc>
          <w:tcPr>
            <w:tcW w:w="1809" w:type="dxa"/>
            <w:shd w:val="clear" w:color="auto" w:fill="auto"/>
          </w:tcPr>
          <w:p w14:paraId="5C453553" w14:textId="77777777" w:rsidR="007F0B8A" w:rsidRPr="00C55A44" w:rsidRDefault="007F0B8A" w:rsidP="009B2BFF">
            <w:pPr>
              <w:rPr>
                <w:bCs/>
                <w:i/>
                <w:iCs/>
                <w:sz w:val="22"/>
                <w:szCs w:val="22"/>
              </w:rPr>
            </w:pPr>
            <w:r w:rsidRPr="00C55A44">
              <w:rPr>
                <w:i/>
                <w:iCs/>
                <w:sz w:val="22"/>
                <w:szCs w:val="22"/>
              </w:rPr>
              <w:t xml:space="preserve">Naročnik:                                    </w:t>
            </w:r>
          </w:p>
        </w:tc>
        <w:tc>
          <w:tcPr>
            <w:tcW w:w="7263" w:type="dxa"/>
            <w:shd w:val="clear" w:color="auto" w:fill="auto"/>
          </w:tcPr>
          <w:p w14:paraId="661B9FD2" w14:textId="77777777" w:rsidR="007F0B8A" w:rsidRPr="00C55A44" w:rsidRDefault="007F0B8A" w:rsidP="009B2BFF">
            <w:pPr>
              <w:jc w:val="both"/>
              <w:rPr>
                <w:b/>
                <w:i/>
                <w:iCs/>
                <w:sz w:val="22"/>
                <w:szCs w:val="22"/>
              </w:rPr>
            </w:pPr>
            <w:r w:rsidRPr="00C55A44">
              <w:rPr>
                <w:b/>
                <w:i/>
                <w:iCs/>
                <w:sz w:val="22"/>
                <w:szCs w:val="22"/>
              </w:rPr>
              <w:t>Občina Prebold, Hmeljarska cesta 3, 32312 Prebold</w:t>
            </w:r>
          </w:p>
          <w:p w14:paraId="4CCF1FFE" w14:textId="77777777" w:rsidR="007F0B8A" w:rsidRPr="00C55A44" w:rsidRDefault="007F0B8A" w:rsidP="009B2BFF">
            <w:pPr>
              <w:jc w:val="both"/>
              <w:rPr>
                <w:b/>
                <w:i/>
                <w:iCs/>
                <w:sz w:val="22"/>
                <w:szCs w:val="22"/>
              </w:rPr>
            </w:pPr>
          </w:p>
        </w:tc>
      </w:tr>
    </w:tbl>
    <w:p w14:paraId="59363A77" w14:textId="77777777" w:rsidR="00622510" w:rsidRPr="00FB2135" w:rsidRDefault="00622510" w:rsidP="00622510">
      <w:pPr>
        <w:rPr>
          <w:color w:val="000000"/>
        </w:rPr>
      </w:pPr>
    </w:p>
    <w:p w14:paraId="106DC904" w14:textId="77777777" w:rsidR="00710798" w:rsidRPr="00FB2135" w:rsidRDefault="00710798" w:rsidP="00710798">
      <w:pPr>
        <w:rPr>
          <w:color w:val="000000"/>
        </w:rPr>
      </w:pPr>
    </w:p>
    <w:p w14:paraId="5EC55380" w14:textId="77777777" w:rsidR="00710798" w:rsidRPr="00FB2135" w:rsidRDefault="00710798" w:rsidP="00710798">
      <w:pPr>
        <w:rPr>
          <w:color w:val="000000"/>
        </w:rPr>
      </w:pPr>
      <w:r w:rsidRPr="00FB2135">
        <w:rPr>
          <w:color w:val="000000"/>
        </w:rPr>
        <w:t>Naziv ponudnika: ____________________________________________________________</w:t>
      </w:r>
    </w:p>
    <w:p w14:paraId="5321466B" w14:textId="77777777" w:rsidR="00710798" w:rsidRPr="00FB2135" w:rsidRDefault="00710798" w:rsidP="00710798">
      <w:pPr>
        <w:rPr>
          <w:color w:val="000000"/>
        </w:rPr>
      </w:pPr>
    </w:p>
    <w:p w14:paraId="3E974672" w14:textId="77777777" w:rsidR="00710798" w:rsidRPr="00FB2135" w:rsidRDefault="00710798" w:rsidP="00710798">
      <w:pPr>
        <w:rPr>
          <w:color w:val="000000"/>
        </w:rPr>
      </w:pPr>
      <w:r w:rsidRPr="00FB2135">
        <w:rPr>
          <w:color w:val="000000"/>
        </w:rPr>
        <w:t>Sedež ponudnika: ____________________________________________________________</w:t>
      </w:r>
    </w:p>
    <w:p w14:paraId="105B1361" w14:textId="77777777" w:rsidR="00622510" w:rsidRPr="00FB2135" w:rsidRDefault="00622510" w:rsidP="00622510">
      <w:pPr>
        <w:rPr>
          <w:color w:val="000000"/>
        </w:rPr>
      </w:pPr>
    </w:p>
    <w:p w14:paraId="11032BCF" w14:textId="77777777" w:rsidR="00622510" w:rsidRPr="00FB2135" w:rsidRDefault="00622510" w:rsidP="00622510">
      <w:pPr>
        <w:rPr>
          <w:color w:val="000000"/>
        </w:rPr>
      </w:pPr>
    </w:p>
    <w:p w14:paraId="047EB34D" w14:textId="77777777" w:rsidR="00BE70B8" w:rsidRDefault="00BE70B8" w:rsidP="00BE70B8">
      <w:pPr>
        <w:jc w:val="center"/>
        <w:rPr>
          <w:b/>
          <w:color w:val="000000"/>
        </w:rPr>
      </w:pPr>
      <w:r w:rsidRPr="00BE70B8">
        <w:rPr>
          <w:b/>
          <w:color w:val="000000"/>
        </w:rPr>
        <w:t xml:space="preserve">IZJAVA </w:t>
      </w:r>
    </w:p>
    <w:p w14:paraId="2D413115" w14:textId="25B8600E" w:rsidR="00BE70B8" w:rsidRDefault="002F49B7" w:rsidP="00BE70B8">
      <w:pPr>
        <w:jc w:val="center"/>
        <w:rPr>
          <w:b/>
          <w:color w:val="000000"/>
        </w:rPr>
      </w:pPr>
      <w:r w:rsidRPr="00BE70B8">
        <w:rPr>
          <w:b/>
          <w:color w:val="000000"/>
        </w:rPr>
        <w:t>O SPREJEMANJU POGOJEV</w:t>
      </w:r>
      <w:r w:rsidR="00936C70">
        <w:rPr>
          <w:b/>
          <w:color w:val="000000"/>
        </w:rPr>
        <w:t xml:space="preserve"> RAZPISNE</w:t>
      </w:r>
      <w:r w:rsidRPr="00BE70B8">
        <w:rPr>
          <w:b/>
          <w:color w:val="000000"/>
        </w:rPr>
        <w:t xml:space="preserve"> DOKUMENTACIJE </w:t>
      </w:r>
    </w:p>
    <w:p w14:paraId="3DA486CB" w14:textId="77777777" w:rsidR="009F36B2" w:rsidRDefault="009F36B2" w:rsidP="009F36B2">
      <w:pPr>
        <w:ind w:left="426" w:hanging="284"/>
        <w:jc w:val="both"/>
        <w:rPr>
          <w:b/>
          <w:color w:val="000000"/>
        </w:rPr>
      </w:pPr>
    </w:p>
    <w:p w14:paraId="028712C9" w14:textId="77777777" w:rsidR="00936C70" w:rsidRDefault="00936C70" w:rsidP="009F36B2">
      <w:pPr>
        <w:ind w:left="426" w:hanging="284"/>
        <w:jc w:val="both"/>
      </w:pPr>
    </w:p>
    <w:p w14:paraId="0215796F" w14:textId="4A190A14" w:rsidR="009F36B2" w:rsidRPr="009F36B2" w:rsidRDefault="009F36B2" w:rsidP="009F36B2">
      <w:pPr>
        <w:ind w:left="426" w:hanging="284"/>
        <w:jc w:val="both"/>
        <w:rPr>
          <w:color w:val="000000"/>
        </w:rPr>
      </w:pPr>
      <w:r w:rsidRPr="009F36B2">
        <w:rPr>
          <w:color w:val="000000"/>
        </w:rPr>
        <w:t>S podpisom te izjave pod kazensko in materialno odgovornostjo izjavljamo:</w:t>
      </w:r>
    </w:p>
    <w:p w14:paraId="0CE037E2" w14:textId="77777777" w:rsidR="009F36B2" w:rsidRPr="009F36B2" w:rsidRDefault="009F36B2" w:rsidP="009F36B2">
      <w:pPr>
        <w:ind w:left="426" w:hanging="284"/>
        <w:jc w:val="both"/>
        <w:rPr>
          <w:color w:val="000000"/>
        </w:rPr>
      </w:pPr>
    </w:p>
    <w:p w14:paraId="10CC9CCE" w14:textId="77777777" w:rsidR="009F36B2" w:rsidRPr="009F36B2" w:rsidRDefault="009F36B2">
      <w:pPr>
        <w:numPr>
          <w:ilvl w:val="0"/>
          <w:numId w:val="73"/>
        </w:numPr>
        <w:jc w:val="both"/>
        <w:rPr>
          <w:color w:val="000000"/>
        </w:rPr>
      </w:pPr>
      <w:r w:rsidRPr="009F36B2">
        <w:rPr>
          <w:color w:val="000000"/>
        </w:rPr>
        <w:t>da smo v celoti seznanjeni z razpisno dokumentacijo ter vsemi njenimi popravki, dopolnitvami, vzorcem pogodbe ter prilogami in se z vsebino strinjamo;</w:t>
      </w:r>
    </w:p>
    <w:p w14:paraId="14A8466F" w14:textId="77777777" w:rsidR="009F36B2" w:rsidRPr="009F36B2" w:rsidRDefault="009F36B2" w:rsidP="009F36B2">
      <w:pPr>
        <w:ind w:left="426" w:hanging="284"/>
        <w:jc w:val="both"/>
        <w:rPr>
          <w:color w:val="000000"/>
        </w:rPr>
      </w:pPr>
    </w:p>
    <w:p w14:paraId="16A2DABB" w14:textId="75EC746C" w:rsidR="009F36B2" w:rsidRPr="009F36B2" w:rsidRDefault="009F36B2">
      <w:pPr>
        <w:numPr>
          <w:ilvl w:val="0"/>
          <w:numId w:val="73"/>
        </w:numPr>
        <w:jc w:val="both"/>
        <w:rPr>
          <w:color w:val="000000"/>
        </w:rPr>
      </w:pPr>
      <w:r w:rsidRPr="009F36B2">
        <w:rPr>
          <w:color w:val="000000"/>
        </w:rPr>
        <w:t>da glede na predmet javnega naročila izpolnjujemo vse zahtevane pogoje določene v dokumentaciji v zvezi z javnim naročilom, kar potrjujemo z izpolnjenim in podpisanim ESPD obrazcem, ki se uporablja kot predhodni dokaz, da za gospodarski subjekt ne obstajajo razlogi za izključitev, ki jih ureja 75. člen ZJN-3 ter da gospodarski subjekt izpolnjujemo zahtevane pogoje, kot jih določa dokumentacija v zvezi z javnim naročilom in so bili določeni v skladu s 76. členom ZJN-3 ter z ostalimi zahtevanimi izjavami</w:t>
      </w:r>
      <w:r w:rsidR="00936C70">
        <w:rPr>
          <w:color w:val="000000"/>
        </w:rPr>
        <w:t>;</w:t>
      </w:r>
    </w:p>
    <w:p w14:paraId="00ADF993" w14:textId="77777777" w:rsidR="009F36B2" w:rsidRPr="009F36B2" w:rsidRDefault="009F36B2" w:rsidP="009F36B2">
      <w:pPr>
        <w:ind w:left="426" w:hanging="284"/>
        <w:jc w:val="both"/>
        <w:rPr>
          <w:color w:val="000000"/>
        </w:rPr>
      </w:pPr>
    </w:p>
    <w:p w14:paraId="2D4C3460" w14:textId="0B702129" w:rsidR="009F36B2" w:rsidRPr="009F36B2" w:rsidRDefault="009F36B2">
      <w:pPr>
        <w:numPr>
          <w:ilvl w:val="0"/>
          <w:numId w:val="73"/>
        </w:numPr>
        <w:jc w:val="both"/>
        <w:rPr>
          <w:color w:val="000000"/>
        </w:rPr>
      </w:pPr>
      <w:r w:rsidRPr="009F36B2">
        <w:rPr>
          <w:color w:val="000000"/>
        </w:rPr>
        <w:t xml:space="preserve">da bomo naročniku v roku predložili </w:t>
      </w:r>
      <w:r>
        <w:rPr>
          <w:color w:val="000000"/>
        </w:rPr>
        <w:t xml:space="preserve">finančno </w:t>
      </w:r>
      <w:r w:rsidR="00936C70">
        <w:rPr>
          <w:color w:val="000000"/>
        </w:rPr>
        <w:t>zavarovanje</w:t>
      </w:r>
      <w:r w:rsidRPr="009F36B2">
        <w:rPr>
          <w:color w:val="000000"/>
        </w:rPr>
        <w:t xml:space="preserve"> kot </w:t>
      </w:r>
      <w:r w:rsidR="00426786">
        <w:rPr>
          <w:color w:val="000000"/>
        </w:rPr>
        <w:t>ga</w:t>
      </w:r>
      <w:r w:rsidRPr="009F36B2">
        <w:rPr>
          <w:color w:val="000000"/>
        </w:rPr>
        <w:t xml:space="preserve"> določa dokumentacija v zvezi z javnim naročilom; </w:t>
      </w:r>
    </w:p>
    <w:p w14:paraId="5F8214A6" w14:textId="77777777" w:rsidR="009F36B2" w:rsidRPr="009F36B2" w:rsidRDefault="009F36B2" w:rsidP="009F36B2">
      <w:pPr>
        <w:ind w:left="426" w:hanging="284"/>
        <w:jc w:val="both"/>
        <w:rPr>
          <w:color w:val="000000"/>
        </w:rPr>
      </w:pPr>
    </w:p>
    <w:p w14:paraId="1C5F1E7A" w14:textId="77777777" w:rsidR="009F36B2" w:rsidRPr="009F36B2" w:rsidRDefault="009F36B2">
      <w:pPr>
        <w:numPr>
          <w:ilvl w:val="0"/>
          <w:numId w:val="73"/>
        </w:numPr>
        <w:jc w:val="both"/>
        <w:rPr>
          <w:color w:val="000000"/>
        </w:rPr>
      </w:pPr>
      <w:r w:rsidRPr="009F36B2">
        <w:rPr>
          <w:color w:val="000000"/>
        </w:rPr>
        <w:t>da so navedeni podatki v ponudbi točni in lahko naročnik v fazi javnega naročila od nas zahteva, da predložimo dodatna pojasnila, pooblastila ali dokazila s katerimi se dokazuje izpolnjevanje postavljenih pogojev in zahtev iz razpisne dokumentacije;</w:t>
      </w:r>
    </w:p>
    <w:p w14:paraId="0820FB5A" w14:textId="77777777" w:rsidR="009F36B2" w:rsidRPr="009F36B2" w:rsidRDefault="009F36B2" w:rsidP="009F36B2">
      <w:pPr>
        <w:ind w:left="426" w:hanging="284"/>
        <w:jc w:val="both"/>
        <w:rPr>
          <w:color w:val="000000"/>
        </w:rPr>
      </w:pPr>
    </w:p>
    <w:p w14:paraId="745754AE" w14:textId="77777777" w:rsidR="009F36B2" w:rsidRPr="009F36B2" w:rsidRDefault="009F36B2">
      <w:pPr>
        <w:numPr>
          <w:ilvl w:val="0"/>
          <w:numId w:val="73"/>
        </w:numPr>
        <w:jc w:val="both"/>
        <w:rPr>
          <w:color w:val="000000"/>
        </w:rPr>
      </w:pPr>
      <w:r w:rsidRPr="009F36B2">
        <w:rPr>
          <w:color w:val="000000"/>
        </w:rPr>
        <w:t>da bomo naročnika takoj pisno obvestili o spremembah vseh relevantnih podatkov iz ponudbe, ki bodo nastale v katerikoli fazi realizacije razpisanega posla, za katerega oddajamo ponudbo;</w:t>
      </w:r>
    </w:p>
    <w:p w14:paraId="55587EC3" w14:textId="77777777" w:rsidR="009F36B2" w:rsidRPr="009F36B2" w:rsidRDefault="009F36B2" w:rsidP="009F36B2">
      <w:pPr>
        <w:ind w:left="426" w:hanging="284"/>
        <w:jc w:val="both"/>
        <w:rPr>
          <w:color w:val="000000"/>
        </w:rPr>
      </w:pPr>
    </w:p>
    <w:p w14:paraId="3F03D9E1" w14:textId="77777777" w:rsidR="009F36B2" w:rsidRDefault="009F36B2">
      <w:pPr>
        <w:numPr>
          <w:ilvl w:val="0"/>
          <w:numId w:val="73"/>
        </w:numPr>
        <w:jc w:val="both"/>
        <w:rPr>
          <w:color w:val="000000"/>
        </w:rPr>
      </w:pPr>
      <w:r w:rsidRPr="009F36B2">
        <w:rPr>
          <w:color w:val="000000"/>
        </w:rPr>
        <w:t>da v kolikor naročnik v skladu z 90. členom ZNJ-3 ustavi postopek javnega naročila,  ne bomo uveljavljali povračila stroškov priprave ponudbe, stroškov finančnih zavarovanj, morebitne neposredne ali posredne škode ali izgubljenega dobička;</w:t>
      </w:r>
    </w:p>
    <w:p w14:paraId="4D007496" w14:textId="77777777" w:rsidR="00E07D51" w:rsidRDefault="00E07D51" w:rsidP="00E07D51">
      <w:pPr>
        <w:pStyle w:val="Odstavekseznama"/>
        <w:rPr>
          <w:color w:val="000000"/>
        </w:rPr>
      </w:pPr>
    </w:p>
    <w:p w14:paraId="4A237305" w14:textId="77777777" w:rsidR="00E07D51" w:rsidRPr="009F36B2" w:rsidRDefault="00E07D51" w:rsidP="00E07D51">
      <w:pPr>
        <w:ind w:left="720"/>
        <w:jc w:val="both"/>
        <w:rPr>
          <w:color w:val="000000"/>
        </w:rPr>
      </w:pPr>
    </w:p>
    <w:p w14:paraId="4BB24336" w14:textId="77777777" w:rsidR="00275AB9" w:rsidRPr="00275AB9" w:rsidRDefault="00275AB9" w:rsidP="00275AB9">
      <w:pPr>
        <w:shd w:val="clear" w:color="auto" w:fill="BFBFBF" w:themeFill="background1" w:themeFillShade="BF"/>
        <w:ind w:left="360"/>
        <w:rPr>
          <w:color w:val="000000"/>
        </w:rPr>
      </w:pPr>
      <w:r w:rsidRPr="00275AB9">
        <w:rPr>
          <w:b/>
          <w:bCs/>
          <w:color w:val="000000"/>
        </w:rPr>
        <w:lastRenderedPageBreak/>
        <w:t xml:space="preserve">Obrazec št. 6 - </w:t>
      </w:r>
      <w:r w:rsidRPr="00275AB9">
        <w:rPr>
          <w:rFonts w:eastAsiaTheme="minorHAnsi"/>
          <w:lang w:eastAsia="en-US"/>
        </w:rPr>
        <w:t>Izjava o sprejemanju pogojev razpisne dokumentacije</w:t>
      </w:r>
    </w:p>
    <w:p w14:paraId="11CA5AD1" w14:textId="77777777" w:rsidR="009F36B2" w:rsidRPr="009F36B2" w:rsidRDefault="009F36B2" w:rsidP="009F36B2">
      <w:pPr>
        <w:ind w:left="426" w:hanging="284"/>
        <w:jc w:val="both"/>
        <w:rPr>
          <w:color w:val="000000"/>
        </w:rPr>
      </w:pPr>
    </w:p>
    <w:p w14:paraId="4573ACA8" w14:textId="77777777" w:rsidR="009F36B2" w:rsidRDefault="009F36B2" w:rsidP="009F36B2">
      <w:pPr>
        <w:jc w:val="both"/>
        <w:rPr>
          <w:color w:val="000000"/>
        </w:rPr>
      </w:pPr>
    </w:p>
    <w:p w14:paraId="63FEF8DD" w14:textId="5796EBED" w:rsidR="000B7B57" w:rsidRPr="00FB2135" w:rsidRDefault="000B7B57">
      <w:pPr>
        <w:pStyle w:val="Odstavekseznama"/>
        <w:numPr>
          <w:ilvl w:val="0"/>
          <w:numId w:val="73"/>
        </w:numPr>
        <w:autoSpaceDE w:val="0"/>
        <w:adjustRightInd w:val="0"/>
      </w:pPr>
      <w:r>
        <w:t xml:space="preserve">da imamo </w:t>
      </w:r>
      <w:r w:rsidRPr="00FB2135">
        <w:t>sklenjeno zavarovanje za odgovornost proti tretji osebi in zavarovanje za materialno škodo</w:t>
      </w:r>
      <w:r>
        <w:t xml:space="preserve"> </w:t>
      </w:r>
      <w:r w:rsidRPr="009F36B2">
        <w:rPr>
          <w:color w:val="000000"/>
        </w:rPr>
        <w:t>z veljavnostjo za celotno obdobje trajanja naročila</w:t>
      </w:r>
      <w:r w:rsidRPr="00FB2135">
        <w:t xml:space="preserve">. V primeru, da bo naročnik zahteval, mu </w:t>
      </w:r>
      <w:r>
        <w:t>bomo izročili</w:t>
      </w:r>
      <w:r w:rsidRPr="00FB2135">
        <w:t xml:space="preserve"> kopijo zavarovalne police za materialno škodo in kopijo zavarovalne police za odgovornost proti tretji osebi.</w:t>
      </w:r>
    </w:p>
    <w:p w14:paraId="65B470D0" w14:textId="77777777" w:rsidR="000B7B57" w:rsidRDefault="000B7B57" w:rsidP="009F36B2">
      <w:pPr>
        <w:jc w:val="both"/>
        <w:rPr>
          <w:color w:val="000000"/>
        </w:rPr>
      </w:pPr>
    </w:p>
    <w:p w14:paraId="65EC71D3" w14:textId="492C35F8" w:rsidR="009F36B2" w:rsidRPr="009F36B2" w:rsidRDefault="009F36B2">
      <w:pPr>
        <w:numPr>
          <w:ilvl w:val="0"/>
          <w:numId w:val="73"/>
        </w:numPr>
        <w:jc w:val="both"/>
        <w:rPr>
          <w:color w:val="000000"/>
        </w:rPr>
      </w:pPr>
      <w:r w:rsidRPr="009F36B2">
        <w:rPr>
          <w:color w:val="000000"/>
        </w:rPr>
        <w:t>da bomo pri izvedbi naročila v celoti upoštevali vse zahteve naročnika iz razpisne dokumentacije in vsa navodila, ki nam jih bo v času izvedbe naročila dal naročnik in/ali vodstvo</w:t>
      </w:r>
      <w:r w:rsidR="000B7B57">
        <w:rPr>
          <w:color w:val="000000"/>
        </w:rPr>
        <w:t xml:space="preserve"> O</w:t>
      </w:r>
      <w:r w:rsidRPr="009F36B2">
        <w:rPr>
          <w:color w:val="000000"/>
        </w:rPr>
        <w:t>snovne šole</w:t>
      </w:r>
      <w:r w:rsidR="000B7B57">
        <w:rPr>
          <w:color w:val="000000"/>
        </w:rPr>
        <w:t xml:space="preserve"> Prebold</w:t>
      </w:r>
      <w:r w:rsidRPr="009F36B2">
        <w:rPr>
          <w:color w:val="000000"/>
        </w:rPr>
        <w:t>;</w:t>
      </w:r>
    </w:p>
    <w:p w14:paraId="3AD78A36" w14:textId="77777777" w:rsidR="009F36B2" w:rsidRPr="009F36B2" w:rsidRDefault="009F36B2" w:rsidP="009F36B2">
      <w:pPr>
        <w:ind w:left="426" w:hanging="284"/>
        <w:jc w:val="both"/>
        <w:rPr>
          <w:color w:val="000000"/>
        </w:rPr>
      </w:pPr>
    </w:p>
    <w:p w14:paraId="79DE1C4B" w14:textId="77777777" w:rsidR="009F36B2" w:rsidRPr="009F36B2" w:rsidRDefault="009F36B2">
      <w:pPr>
        <w:numPr>
          <w:ilvl w:val="0"/>
          <w:numId w:val="73"/>
        </w:numPr>
        <w:jc w:val="both"/>
        <w:rPr>
          <w:color w:val="000000"/>
        </w:rPr>
      </w:pPr>
      <w:r w:rsidRPr="009F36B2">
        <w:rPr>
          <w:color w:val="000000"/>
        </w:rPr>
        <w:t>da ponudnik izpolnjujem obveznosti, ki izhajajo iz veljavnih predpisov v Republiki Sloveniji in se nanašajo na varstvo in zdravje pri delu, zaposlovanje in delovne pogoje.</w:t>
      </w:r>
    </w:p>
    <w:p w14:paraId="03B8FDCA" w14:textId="1B4F03D7" w:rsidR="002B1931" w:rsidRPr="008B24EF" w:rsidRDefault="002B1931" w:rsidP="009F36B2">
      <w:pPr>
        <w:tabs>
          <w:tab w:val="left" w:pos="1277"/>
        </w:tabs>
        <w:ind w:left="426" w:hanging="284"/>
        <w:jc w:val="both"/>
      </w:pPr>
    </w:p>
    <w:p w14:paraId="1C56E7A5" w14:textId="77777777" w:rsidR="00622510" w:rsidRPr="00FB2135" w:rsidRDefault="00622510" w:rsidP="00622510">
      <w:pPr>
        <w:rPr>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48AB7242" w14:textId="77777777" w:rsidTr="009B2BFF">
        <w:tc>
          <w:tcPr>
            <w:tcW w:w="3114" w:type="dxa"/>
          </w:tcPr>
          <w:p w14:paraId="0E821F13" w14:textId="77777777" w:rsidR="002B1931" w:rsidRPr="002B1931" w:rsidRDefault="002B1931" w:rsidP="009B2BFF">
            <w:pPr>
              <w:rPr>
                <w:color w:val="000000"/>
              </w:rPr>
            </w:pPr>
            <w:r w:rsidRPr="002B1931">
              <w:rPr>
                <w:color w:val="000000"/>
              </w:rPr>
              <w:t>Kraj: _________________</w:t>
            </w:r>
          </w:p>
          <w:p w14:paraId="30EECA36" w14:textId="77777777" w:rsidR="002B1931" w:rsidRDefault="002B1931" w:rsidP="009B2BFF">
            <w:pPr>
              <w:rPr>
                <w:color w:val="000000"/>
              </w:rPr>
            </w:pPr>
          </w:p>
          <w:p w14:paraId="53D036D5" w14:textId="77777777" w:rsidR="002B1931" w:rsidRPr="002B1931" w:rsidRDefault="002B1931" w:rsidP="009B2BFF">
            <w:pPr>
              <w:rPr>
                <w:color w:val="000000"/>
              </w:rPr>
            </w:pPr>
            <w:r w:rsidRPr="002B1931">
              <w:rPr>
                <w:color w:val="000000"/>
              </w:rPr>
              <w:t>Datum: _______________</w:t>
            </w:r>
          </w:p>
          <w:p w14:paraId="75D47293" w14:textId="77777777" w:rsidR="002B1931" w:rsidRPr="002B1931" w:rsidRDefault="002B1931" w:rsidP="009B2BFF">
            <w:pPr>
              <w:rPr>
                <w:color w:val="000000"/>
              </w:rPr>
            </w:pPr>
          </w:p>
        </w:tc>
        <w:tc>
          <w:tcPr>
            <w:tcW w:w="1984" w:type="dxa"/>
          </w:tcPr>
          <w:p w14:paraId="723C7280"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14019782" w14:textId="77777777" w:rsidR="002B1931" w:rsidRPr="002B1931" w:rsidRDefault="002B1931" w:rsidP="009B2BF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028D1649" w14:textId="6F2498DC" w:rsidR="00874DAC" w:rsidRPr="002B1931" w:rsidRDefault="009F36B2" w:rsidP="00EC4C0F">
            <w:pPr>
              <w:jc w:val="center"/>
              <w:rPr>
                <w:i/>
                <w:iCs/>
                <w:color w:val="000000"/>
                <w:sz w:val="20"/>
              </w:rPr>
            </w:pPr>
            <w:r>
              <w:rPr>
                <w:i/>
                <w:iCs/>
                <w:color w:val="000000"/>
                <w:sz w:val="20"/>
              </w:rPr>
              <w:t>(podpisnik</w:t>
            </w:r>
            <w:r w:rsidR="00874DAC" w:rsidRPr="002B1931">
              <w:rPr>
                <w:i/>
                <w:iCs/>
                <w:color w:val="000000"/>
                <w:sz w:val="20"/>
              </w:rPr>
              <w:t>)</w:t>
            </w:r>
          </w:p>
          <w:p w14:paraId="46BA97D2" w14:textId="77777777" w:rsidR="002B1931" w:rsidRPr="002B1931" w:rsidRDefault="002B1931" w:rsidP="009B2BFF">
            <w:pPr>
              <w:jc w:val="center"/>
              <w:rPr>
                <w:i/>
                <w:iCs/>
                <w:color w:val="000000"/>
                <w:sz w:val="20"/>
              </w:rPr>
            </w:pPr>
          </w:p>
          <w:p w14:paraId="7F5F3DC2" w14:textId="77777777" w:rsidR="002B1931" w:rsidRPr="002B1931" w:rsidRDefault="002B1931" w:rsidP="009B2BF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03D13FF4" w14:textId="77777777" w:rsidR="002B1931" w:rsidRPr="002B1931" w:rsidRDefault="002B1931" w:rsidP="009B2BF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0D8F2C84" w14:textId="77777777" w:rsidR="002B1931" w:rsidRPr="002B1931" w:rsidRDefault="002B1931" w:rsidP="009B2BFF">
            <w:pPr>
              <w:jc w:val="center"/>
              <w:rPr>
                <w:i/>
                <w:iCs/>
                <w:color w:val="000000"/>
                <w:sz w:val="20"/>
              </w:rPr>
            </w:pPr>
          </w:p>
        </w:tc>
      </w:tr>
    </w:tbl>
    <w:p w14:paraId="4D0161DC" w14:textId="77777777" w:rsidR="00622510" w:rsidRDefault="00622510" w:rsidP="00622510">
      <w:pPr>
        <w:rPr>
          <w:color w:val="000000"/>
        </w:rPr>
      </w:pPr>
    </w:p>
    <w:p w14:paraId="6B171EC6" w14:textId="77777777" w:rsidR="002B1931" w:rsidRDefault="002B1931" w:rsidP="00622510">
      <w:pPr>
        <w:rPr>
          <w:color w:val="000000"/>
        </w:rPr>
      </w:pPr>
    </w:p>
    <w:p w14:paraId="54843569" w14:textId="77777777" w:rsidR="002B1931" w:rsidRDefault="002B1931" w:rsidP="00622510">
      <w:pPr>
        <w:rPr>
          <w:color w:val="000000"/>
        </w:rPr>
      </w:pPr>
    </w:p>
    <w:p w14:paraId="3467D5CE" w14:textId="77777777" w:rsidR="002B1931" w:rsidRPr="00FB2135" w:rsidRDefault="002B1931" w:rsidP="00622510">
      <w:pPr>
        <w:rPr>
          <w:color w:val="000000"/>
        </w:rPr>
      </w:pPr>
    </w:p>
    <w:p w14:paraId="5F8C8F7E" w14:textId="77777777" w:rsidR="0075408D" w:rsidRDefault="0075408D" w:rsidP="00622510">
      <w:pPr>
        <w:rPr>
          <w:color w:val="000000"/>
        </w:rPr>
      </w:pPr>
    </w:p>
    <w:p w14:paraId="2E69C23F" w14:textId="77777777" w:rsidR="00BB018F" w:rsidRDefault="00BB018F" w:rsidP="00622510">
      <w:pPr>
        <w:rPr>
          <w:color w:val="000000"/>
        </w:rPr>
      </w:pPr>
    </w:p>
    <w:p w14:paraId="2A09280C" w14:textId="77777777" w:rsidR="00BE70B8" w:rsidRDefault="00BE70B8" w:rsidP="00622510">
      <w:pPr>
        <w:rPr>
          <w:color w:val="000000"/>
        </w:rPr>
      </w:pPr>
    </w:p>
    <w:p w14:paraId="34B26F82" w14:textId="77777777" w:rsidR="00BE70B8" w:rsidRDefault="00BE70B8" w:rsidP="00622510">
      <w:pPr>
        <w:rPr>
          <w:color w:val="000000"/>
        </w:rPr>
      </w:pPr>
    </w:p>
    <w:p w14:paraId="2B87733E" w14:textId="77777777" w:rsidR="00BE70B8" w:rsidRDefault="00BE70B8" w:rsidP="00622510">
      <w:pPr>
        <w:rPr>
          <w:color w:val="000000"/>
        </w:rPr>
      </w:pPr>
    </w:p>
    <w:p w14:paraId="33FAD4C3" w14:textId="77777777" w:rsidR="00BE70B8" w:rsidRDefault="00BE70B8" w:rsidP="00622510">
      <w:pPr>
        <w:rPr>
          <w:color w:val="000000"/>
        </w:rPr>
      </w:pPr>
    </w:p>
    <w:p w14:paraId="61B84C95" w14:textId="77777777" w:rsidR="00BE70B8" w:rsidRDefault="00BE70B8" w:rsidP="00622510">
      <w:pPr>
        <w:rPr>
          <w:color w:val="000000"/>
        </w:rPr>
      </w:pPr>
    </w:p>
    <w:p w14:paraId="2DB91DCB" w14:textId="77777777" w:rsidR="00BE70B8" w:rsidRDefault="00BE70B8" w:rsidP="00622510">
      <w:pPr>
        <w:rPr>
          <w:color w:val="000000"/>
        </w:rPr>
      </w:pPr>
    </w:p>
    <w:p w14:paraId="5EE91613" w14:textId="77777777" w:rsidR="00B50CD2" w:rsidRDefault="00B50CD2" w:rsidP="00622510">
      <w:pPr>
        <w:rPr>
          <w:color w:val="000000"/>
        </w:rPr>
      </w:pPr>
    </w:p>
    <w:p w14:paraId="0C28650A" w14:textId="77777777" w:rsidR="000B7B57" w:rsidRDefault="000B7B57" w:rsidP="00622510">
      <w:pPr>
        <w:rPr>
          <w:color w:val="000000"/>
        </w:rPr>
      </w:pPr>
    </w:p>
    <w:p w14:paraId="46DF97A4" w14:textId="77777777" w:rsidR="000B7B57" w:rsidRDefault="000B7B57" w:rsidP="00622510">
      <w:pPr>
        <w:rPr>
          <w:color w:val="000000"/>
        </w:rPr>
      </w:pPr>
    </w:p>
    <w:p w14:paraId="684D92A2" w14:textId="77777777" w:rsidR="000B7B57" w:rsidRDefault="000B7B57" w:rsidP="00622510">
      <w:pPr>
        <w:rPr>
          <w:color w:val="000000"/>
        </w:rPr>
      </w:pPr>
    </w:p>
    <w:p w14:paraId="168AC6A2" w14:textId="77777777" w:rsidR="000B7B57" w:rsidRDefault="000B7B57" w:rsidP="00622510">
      <w:pPr>
        <w:rPr>
          <w:color w:val="000000"/>
        </w:rPr>
      </w:pPr>
    </w:p>
    <w:p w14:paraId="57BED08F" w14:textId="77777777" w:rsidR="000B7B57" w:rsidRDefault="000B7B57" w:rsidP="00622510">
      <w:pPr>
        <w:rPr>
          <w:color w:val="000000"/>
        </w:rPr>
      </w:pPr>
    </w:p>
    <w:p w14:paraId="0145352A" w14:textId="77777777" w:rsidR="000B7B57" w:rsidRDefault="000B7B57" w:rsidP="00622510">
      <w:pPr>
        <w:rPr>
          <w:color w:val="000000"/>
        </w:rPr>
      </w:pPr>
    </w:p>
    <w:p w14:paraId="62BCBDAE" w14:textId="77777777" w:rsidR="000B7B57" w:rsidRDefault="000B7B57" w:rsidP="00622510">
      <w:pPr>
        <w:rPr>
          <w:color w:val="000000"/>
        </w:rPr>
      </w:pPr>
    </w:p>
    <w:p w14:paraId="20E09979" w14:textId="77777777" w:rsidR="000B7B57" w:rsidRDefault="000B7B57" w:rsidP="00622510">
      <w:pPr>
        <w:rPr>
          <w:color w:val="000000"/>
        </w:rPr>
      </w:pPr>
    </w:p>
    <w:p w14:paraId="548ECFB7" w14:textId="77777777" w:rsidR="000B7B57" w:rsidRDefault="000B7B57" w:rsidP="00622510">
      <w:pPr>
        <w:rPr>
          <w:color w:val="000000"/>
        </w:rPr>
      </w:pPr>
    </w:p>
    <w:p w14:paraId="382BC3CA" w14:textId="77777777" w:rsidR="000B7B57" w:rsidRDefault="000B7B57" w:rsidP="00622510">
      <w:pPr>
        <w:rPr>
          <w:color w:val="000000"/>
        </w:rPr>
      </w:pPr>
    </w:p>
    <w:p w14:paraId="43935E13" w14:textId="77777777" w:rsidR="000B7B57" w:rsidRDefault="000B7B57" w:rsidP="00622510">
      <w:pPr>
        <w:rPr>
          <w:color w:val="000000"/>
        </w:rPr>
      </w:pPr>
    </w:p>
    <w:p w14:paraId="3F4D31C1" w14:textId="77777777" w:rsidR="000B7B57" w:rsidRDefault="000B7B57" w:rsidP="00622510">
      <w:pPr>
        <w:rPr>
          <w:color w:val="000000"/>
        </w:rPr>
      </w:pPr>
    </w:p>
    <w:p w14:paraId="4A71E4B6" w14:textId="77777777" w:rsidR="00B50CD2" w:rsidRDefault="00B50CD2" w:rsidP="00622510">
      <w:pPr>
        <w:rPr>
          <w:color w:val="000000"/>
        </w:rPr>
      </w:pPr>
    </w:p>
    <w:p w14:paraId="0AD912E4" w14:textId="77777777" w:rsidR="00BE70B8" w:rsidRDefault="00BE70B8" w:rsidP="00622510">
      <w:pPr>
        <w:rPr>
          <w:color w:val="000000"/>
        </w:rPr>
      </w:pPr>
    </w:p>
    <w:p w14:paraId="398FCB7E" w14:textId="6D42675F" w:rsidR="00EC4C0F" w:rsidRPr="002F49B7" w:rsidRDefault="00EC4C0F" w:rsidP="00EC4C0F">
      <w:pPr>
        <w:shd w:val="clear" w:color="auto" w:fill="BFBFBF" w:themeFill="background1" w:themeFillShade="BF"/>
        <w:jc w:val="both"/>
      </w:pPr>
      <w:r w:rsidRPr="00FB2135">
        <w:rPr>
          <w:b/>
          <w:bCs/>
          <w:color w:val="000000"/>
        </w:rPr>
        <w:lastRenderedPageBreak/>
        <w:t xml:space="preserve">Obrazec št. </w:t>
      </w:r>
      <w:r w:rsidR="00670790">
        <w:rPr>
          <w:b/>
          <w:bCs/>
          <w:color w:val="000000"/>
        </w:rPr>
        <w:t>7</w:t>
      </w:r>
      <w:r>
        <w:rPr>
          <w:b/>
          <w:bCs/>
          <w:color w:val="000000"/>
        </w:rPr>
        <w:t xml:space="preserve">: </w:t>
      </w:r>
      <w:r w:rsidRPr="002F49B7">
        <w:rPr>
          <w:color w:val="000000"/>
        </w:rPr>
        <w:t>Izjava</w:t>
      </w:r>
      <w:r w:rsidRPr="002F49B7">
        <w:t xml:space="preserve"> o </w:t>
      </w:r>
      <w:r>
        <w:t>izpolnjevanju pogojev</w:t>
      </w:r>
    </w:p>
    <w:p w14:paraId="5C7E6F12" w14:textId="77777777" w:rsidR="00EC4C0F" w:rsidRDefault="00EC4C0F" w:rsidP="00EC4C0F">
      <w:pPr>
        <w:jc w:val="right"/>
        <w:rPr>
          <w:color w:val="000000"/>
        </w:rPr>
      </w:pPr>
    </w:p>
    <w:p w14:paraId="108C61C9" w14:textId="77777777" w:rsidR="00B50CD2" w:rsidRPr="00FB2135" w:rsidRDefault="00B50CD2" w:rsidP="00EC4C0F">
      <w:pPr>
        <w:jc w:val="right"/>
        <w:rPr>
          <w:color w:val="000000"/>
        </w:rPr>
      </w:pPr>
    </w:p>
    <w:tbl>
      <w:tblPr>
        <w:tblW w:w="9072" w:type="dxa"/>
        <w:tblLayout w:type="fixed"/>
        <w:tblLook w:val="04A0" w:firstRow="1" w:lastRow="0" w:firstColumn="1" w:lastColumn="0" w:noHBand="0" w:noVBand="1"/>
      </w:tblPr>
      <w:tblGrid>
        <w:gridCol w:w="1809"/>
        <w:gridCol w:w="7263"/>
      </w:tblGrid>
      <w:tr w:rsidR="00EC4C0F" w:rsidRPr="00C55A44" w14:paraId="74F6EEA6" w14:textId="77777777" w:rsidTr="00345F8B">
        <w:tc>
          <w:tcPr>
            <w:tcW w:w="1809" w:type="dxa"/>
            <w:shd w:val="clear" w:color="auto" w:fill="auto"/>
          </w:tcPr>
          <w:p w14:paraId="7977FE9F" w14:textId="77777777" w:rsidR="00EC4C0F" w:rsidRPr="00C55A44" w:rsidRDefault="00EC4C0F" w:rsidP="00345F8B">
            <w:pPr>
              <w:rPr>
                <w:bCs/>
                <w:i/>
                <w:iCs/>
                <w:sz w:val="22"/>
                <w:szCs w:val="22"/>
              </w:rPr>
            </w:pPr>
            <w:r w:rsidRPr="00C55A44">
              <w:rPr>
                <w:bCs/>
                <w:i/>
                <w:iCs/>
                <w:sz w:val="22"/>
                <w:szCs w:val="22"/>
              </w:rPr>
              <w:t>Javno naročilo:</w:t>
            </w:r>
          </w:p>
        </w:tc>
        <w:tc>
          <w:tcPr>
            <w:tcW w:w="7263" w:type="dxa"/>
            <w:shd w:val="clear" w:color="auto" w:fill="auto"/>
          </w:tcPr>
          <w:p w14:paraId="0B7007FC" w14:textId="77777777" w:rsidR="00EC4C0F" w:rsidRPr="00C55A44" w:rsidRDefault="00EC4C0F" w:rsidP="00345F8B">
            <w:pPr>
              <w:rPr>
                <w:b/>
                <w:i/>
                <w:iCs/>
                <w:sz w:val="22"/>
                <w:szCs w:val="22"/>
              </w:rPr>
            </w:pPr>
            <w:r w:rsidRPr="00C55A44">
              <w:rPr>
                <w:b/>
                <w:i/>
                <w:iCs/>
                <w:sz w:val="22"/>
                <w:szCs w:val="22"/>
              </w:rPr>
              <w:t xml:space="preserve">Prevozi šolskih otrok na območju </w:t>
            </w:r>
          </w:p>
          <w:p w14:paraId="63EF0983" w14:textId="77777777" w:rsidR="00EC4C0F" w:rsidRPr="00C55A44" w:rsidRDefault="00EC4C0F" w:rsidP="00345F8B">
            <w:pPr>
              <w:rPr>
                <w:b/>
                <w:i/>
                <w:iCs/>
                <w:sz w:val="22"/>
                <w:szCs w:val="22"/>
              </w:rPr>
            </w:pPr>
            <w:r w:rsidRPr="00C55A44">
              <w:rPr>
                <w:b/>
                <w:i/>
                <w:iCs/>
                <w:sz w:val="22"/>
                <w:szCs w:val="22"/>
              </w:rPr>
              <w:t>Občine Prebold za šolski leti 2025/2026 in 2026/2027</w:t>
            </w:r>
          </w:p>
          <w:p w14:paraId="644CE4EB" w14:textId="77777777" w:rsidR="00EC4C0F" w:rsidRPr="00C55A44" w:rsidRDefault="00EC4C0F" w:rsidP="00345F8B">
            <w:pPr>
              <w:rPr>
                <w:b/>
                <w:i/>
                <w:iCs/>
                <w:sz w:val="22"/>
                <w:szCs w:val="22"/>
              </w:rPr>
            </w:pPr>
          </w:p>
        </w:tc>
      </w:tr>
      <w:tr w:rsidR="00EC4C0F" w:rsidRPr="00C55A44" w14:paraId="09082A48" w14:textId="77777777" w:rsidTr="00345F8B">
        <w:tc>
          <w:tcPr>
            <w:tcW w:w="1809" w:type="dxa"/>
            <w:shd w:val="clear" w:color="auto" w:fill="auto"/>
          </w:tcPr>
          <w:p w14:paraId="402E49FF" w14:textId="77777777" w:rsidR="00EC4C0F" w:rsidRPr="00C55A44" w:rsidRDefault="00EC4C0F" w:rsidP="00345F8B">
            <w:pPr>
              <w:rPr>
                <w:bCs/>
                <w:i/>
                <w:iCs/>
                <w:sz w:val="22"/>
                <w:szCs w:val="22"/>
              </w:rPr>
            </w:pPr>
            <w:r w:rsidRPr="00C55A44">
              <w:rPr>
                <w:i/>
                <w:iCs/>
                <w:sz w:val="22"/>
                <w:szCs w:val="22"/>
              </w:rPr>
              <w:t xml:space="preserve">Naročnik:                                    </w:t>
            </w:r>
          </w:p>
        </w:tc>
        <w:tc>
          <w:tcPr>
            <w:tcW w:w="7263" w:type="dxa"/>
            <w:shd w:val="clear" w:color="auto" w:fill="auto"/>
          </w:tcPr>
          <w:p w14:paraId="4AD9807F" w14:textId="77777777" w:rsidR="00EC4C0F" w:rsidRPr="00C55A44" w:rsidRDefault="00EC4C0F" w:rsidP="00345F8B">
            <w:pPr>
              <w:jc w:val="both"/>
              <w:rPr>
                <w:b/>
                <w:i/>
                <w:iCs/>
                <w:sz w:val="22"/>
                <w:szCs w:val="22"/>
              </w:rPr>
            </w:pPr>
            <w:r w:rsidRPr="00C55A44">
              <w:rPr>
                <w:b/>
                <w:i/>
                <w:iCs/>
                <w:sz w:val="22"/>
                <w:szCs w:val="22"/>
              </w:rPr>
              <w:t>Občina Prebold, Hmeljarska cesta 3, 32312 Prebold</w:t>
            </w:r>
          </w:p>
          <w:p w14:paraId="15235F35" w14:textId="77777777" w:rsidR="00EC4C0F" w:rsidRPr="00C55A44" w:rsidRDefault="00EC4C0F" w:rsidP="00345F8B">
            <w:pPr>
              <w:jc w:val="both"/>
              <w:rPr>
                <w:b/>
                <w:i/>
                <w:iCs/>
                <w:sz w:val="22"/>
                <w:szCs w:val="22"/>
              </w:rPr>
            </w:pPr>
          </w:p>
        </w:tc>
      </w:tr>
    </w:tbl>
    <w:p w14:paraId="194ABE36" w14:textId="77777777" w:rsidR="00EC4C0F" w:rsidRDefault="00EC4C0F" w:rsidP="00EC4C0F">
      <w:pPr>
        <w:rPr>
          <w:color w:val="000000"/>
        </w:rPr>
      </w:pPr>
    </w:p>
    <w:p w14:paraId="55D78AFF" w14:textId="77777777" w:rsidR="00B50CD2" w:rsidRPr="00FB2135" w:rsidRDefault="00B50CD2" w:rsidP="00EC4C0F">
      <w:pPr>
        <w:rPr>
          <w:color w:val="000000"/>
        </w:rPr>
      </w:pPr>
    </w:p>
    <w:p w14:paraId="636FDDFB" w14:textId="77777777" w:rsidR="00EC4C0F" w:rsidRPr="00FB2135" w:rsidRDefault="00EC4C0F" w:rsidP="00EC4C0F">
      <w:pPr>
        <w:rPr>
          <w:color w:val="000000"/>
        </w:rPr>
      </w:pPr>
      <w:r w:rsidRPr="00FB2135">
        <w:rPr>
          <w:color w:val="000000"/>
        </w:rPr>
        <w:t>Naziv ponudnika: ____________________________________________________________</w:t>
      </w:r>
    </w:p>
    <w:p w14:paraId="55A3C125" w14:textId="77777777" w:rsidR="00EC4C0F" w:rsidRPr="00FB2135" w:rsidRDefault="00EC4C0F" w:rsidP="00EC4C0F">
      <w:pPr>
        <w:rPr>
          <w:color w:val="000000"/>
        </w:rPr>
      </w:pPr>
    </w:p>
    <w:p w14:paraId="063595EA" w14:textId="77777777" w:rsidR="00EC4C0F" w:rsidRPr="00FB2135" w:rsidRDefault="00EC4C0F" w:rsidP="00EC4C0F">
      <w:pPr>
        <w:rPr>
          <w:color w:val="000000"/>
        </w:rPr>
      </w:pPr>
      <w:r w:rsidRPr="00FB2135">
        <w:rPr>
          <w:color w:val="000000"/>
        </w:rPr>
        <w:t>Sedež ponudnika: ____________________________________________________________</w:t>
      </w:r>
    </w:p>
    <w:p w14:paraId="50C4F3F2" w14:textId="77777777" w:rsidR="00EC4C0F" w:rsidRPr="00FB2135" w:rsidRDefault="00EC4C0F" w:rsidP="00EC4C0F">
      <w:pPr>
        <w:rPr>
          <w:color w:val="000000"/>
        </w:rPr>
      </w:pPr>
    </w:p>
    <w:p w14:paraId="13F415D5" w14:textId="77777777" w:rsidR="00EC4C0F" w:rsidRDefault="00EC4C0F" w:rsidP="00EC4C0F">
      <w:pPr>
        <w:jc w:val="center"/>
        <w:rPr>
          <w:b/>
          <w:color w:val="000000"/>
        </w:rPr>
      </w:pPr>
    </w:p>
    <w:p w14:paraId="4299F72C" w14:textId="4DD8DF1C" w:rsidR="00EC4C0F" w:rsidRPr="00EC4C0F" w:rsidRDefault="00EC4C0F" w:rsidP="00EC4C0F">
      <w:pPr>
        <w:jc w:val="center"/>
        <w:rPr>
          <w:b/>
          <w:color w:val="000000"/>
        </w:rPr>
      </w:pPr>
      <w:r w:rsidRPr="00EC4C0F">
        <w:rPr>
          <w:b/>
          <w:color w:val="000000"/>
        </w:rPr>
        <w:t>IZJAVA O IZPOLNJEVANJU POGOJEV</w:t>
      </w:r>
    </w:p>
    <w:p w14:paraId="730269EB" w14:textId="77777777" w:rsidR="00EC4C0F" w:rsidRDefault="00EC4C0F" w:rsidP="00EC4C0F">
      <w:pPr>
        <w:jc w:val="center"/>
        <w:rPr>
          <w:color w:val="000000"/>
        </w:rPr>
      </w:pPr>
    </w:p>
    <w:p w14:paraId="24CE3148" w14:textId="77777777" w:rsidR="00EC4C0F" w:rsidRDefault="00EC4C0F" w:rsidP="00EC4C0F">
      <w:pPr>
        <w:rPr>
          <w:color w:val="000000"/>
        </w:rPr>
      </w:pPr>
    </w:p>
    <w:p w14:paraId="6C7DE462" w14:textId="77777777" w:rsidR="00EC4C0F" w:rsidRPr="00EC4C0F" w:rsidRDefault="00EC4C0F" w:rsidP="00EC4C0F">
      <w:pPr>
        <w:pStyle w:val="Telobesedila3"/>
        <w:autoSpaceDE w:val="0"/>
        <w:autoSpaceDN w:val="0"/>
        <w:adjustRightInd w:val="0"/>
        <w:rPr>
          <w:rFonts w:ascii="Times New Roman" w:hAnsi="Times New Roman"/>
          <w:b/>
          <w:sz w:val="24"/>
          <w:szCs w:val="24"/>
        </w:rPr>
      </w:pPr>
      <w:r w:rsidRPr="00EC4C0F">
        <w:rPr>
          <w:rFonts w:ascii="Times New Roman" w:hAnsi="Times New Roman"/>
          <w:sz w:val="24"/>
          <w:szCs w:val="24"/>
        </w:rPr>
        <w:t>S podpisom te izjave pod kazensko in materialno odgovornostjo izjavljamo:</w:t>
      </w:r>
    </w:p>
    <w:p w14:paraId="531AEB3E" w14:textId="77777777" w:rsidR="00EC4C0F" w:rsidRPr="00EC4C0F" w:rsidRDefault="00EC4C0F" w:rsidP="00EC4C0F">
      <w:pPr>
        <w:rPr>
          <w:color w:val="000000"/>
        </w:rPr>
      </w:pPr>
    </w:p>
    <w:p w14:paraId="0CFE7FB3" w14:textId="77777777" w:rsidR="00E07D51" w:rsidRDefault="00EC4C0F">
      <w:pPr>
        <w:numPr>
          <w:ilvl w:val="0"/>
          <w:numId w:val="74"/>
        </w:numPr>
        <w:jc w:val="both"/>
        <w:rPr>
          <w:color w:val="000000"/>
        </w:rPr>
      </w:pPr>
      <w:r>
        <w:rPr>
          <w:color w:val="000000"/>
        </w:rPr>
        <w:t>d</w:t>
      </w:r>
      <w:r w:rsidRPr="00EC4C0F">
        <w:rPr>
          <w:color w:val="000000"/>
        </w:rPr>
        <w:t xml:space="preserve">a smo vpisani v enega od poklicnih oz. poslovnih registrov: </w:t>
      </w:r>
    </w:p>
    <w:p w14:paraId="4ABF901A" w14:textId="25857C4E" w:rsidR="00EC4C0F" w:rsidRPr="00EC4C0F" w:rsidRDefault="00EC4C0F" w:rsidP="00E07D51">
      <w:pPr>
        <w:ind w:left="720"/>
        <w:jc w:val="both"/>
        <w:rPr>
          <w:color w:val="000000"/>
        </w:rPr>
      </w:pPr>
      <w:r>
        <w:rPr>
          <w:color w:val="000000"/>
        </w:rPr>
        <w:t>_____________________________________________________________________</w:t>
      </w:r>
    </w:p>
    <w:p w14:paraId="32080279" w14:textId="708A37DB" w:rsidR="00EC4C0F" w:rsidRPr="00EC4C0F" w:rsidRDefault="00EC4C0F" w:rsidP="00E07D51">
      <w:pPr>
        <w:pStyle w:val="Odstavekseznama"/>
        <w:jc w:val="center"/>
        <w:rPr>
          <w:b/>
          <w:color w:val="000000"/>
          <w:sz w:val="20"/>
          <w:u w:val="single"/>
        </w:rPr>
      </w:pPr>
      <w:r w:rsidRPr="00EC4C0F">
        <w:rPr>
          <w:i/>
          <w:color w:val="000000"/>
          <w:sz w:val="20"/>
        </w:rPr>
        <w:t>(navedite št. vpisa v register)</w:t>
      </w:r>
    </w:p>
    <w:p w14:paraId="7853AB4E" w14:textId="77777777" w:rsidR="00EC4C0F" w:rsidRDefault="00EC4C0F" w:rsidP="00EC4C0F">
      <w:pPr>
        <w:jc w:val="both"/>
        <w:rPr>
          <w:color w:val="000000"/>
        </w:rPr>
      </w:pPr>
    </w:p>
    <w:p w14:paraId="26153B2A" w14:textId="77777777" w:rsidR="00EC4C0F" w:rsidRPr="00EC4C0F" w:rsidRDefault="00EC4C0F" w:rsidP="00EC4C0F">
      <w:pPr>
        <w:jc w:val="both"/>
        <w:rPr>
          <w:color w:val="000000"/>
        </w:rPr>
      </w:pPr>
    </w:p>
    <w:p w14:paraId="30A69802" w14:textId="77777777" w:rsidR="00E07D51" w:rsidRDefault="00EC4C0F">
      <w:pPr>
        <w:numPr>
          <w:ilvl w:val="0"/>
          <w:numId w:val="74"/>
        </w:numPr>
        <w:jc w:val="both"/>
        <w:rPr>
          <w:color w:val="000000"/>
        </w:rPr>
      </w:pPr>
      <w:r w:rsidRPr="00EC4C0F">
        <w:rPr>
          <w:color w:val="000000"/>
        </w:rPr>
        <w:t xml:space="preserve">da imamo veljavno dovoljenje (licenco) pristojnega organa za opravljanje dejavnosti </w:t>
      </w:r>
    </w:p>
    <w:p w14:paraId="544DA53E" w14:textId="1A75B4D2" w:rsidR="00EC4C0F" w:rsidRPr="00EC4C0F" w:rsidRDefault="00EC4C0F" w:rsidP="00E07D51">
      <w:pPr>
        <w:ind w:left="720"/>
        <w:jc w:val="both"/>
        <w:rPr>
          <w:color w:val="000000"/>
        </w:rPr>
      </w:pPr>
      <w:r>
        <w:rPr>
          <w:color w:val="000000"/>
        </w:rPr>
        <w:t>_____________________________________________________________________</w:t>
      </w:r>
    </w:p>
    <w:p w14:paraId="41C90BEC" w14:textId="77777777" w:rsidR="00EC4C0F" w:rsidRPr="00EC4C0F" w:rsidRDefault="00EC4C0F" w:rsidP="00E07D51">
      <w:pPr>
        <w:pStyle w:val="Odstavekseznama"/>
        <w:jc w:val="center"/>
        <w:rPr>
          <w:b/>
          <w:color w:val="000000"/>
          <w:sz w:val="20"/>
          <w:u w:val="single"/>
        </w:rPr>
      </w:pPr>
      <w:r w:rsidRPr="00EC4C0F">
        <w:rPr>
          <w:i/>
          <w:color w:val="000000"/>
          <w:sz w:val="20"/>
        </w:rPr>
        <w:t>(navedite št. vpisa v register)</w:t>
      </w:r>
    </w:p>
    <w:p w14:paraId="3CDFB6E3" w14:textId="55FEB15B" w:rsidR="00EC4C0F" w:rsidRDefault="00EC4C0F" w:rsidP="00EC4C0F">
      <w:pPr>
        <w:ind w:left="709"/>
        <w:rPr>
          <w:color w:val="000000"/>
        </w:rPr>
      </w:pPr>
      <w:r w:rsidRPr="00EC4C0F">
        <w:rPr>
          <w:color w:val="000000"/>
        </w:rPr>
        <w:t>ki je predmet javnega naročila – izvajanje prevozov potnikov v cestnem prometu, ki ga je izdala pristojna ustanova v skladu z določili Zakona o prevozih v cestnem prometu</w:t>
      </w:r>
    </w:p>
    <w:p w14:paraId="2FD24528" w14:textId="77777777" w:rsidR="005112D9" w:rsidRDefault="005112D9" w:rsidP="00EC4C0F">
      <w:pPr>
        <w:ind w:left="709"/>
        <w:rPr>
          <w:color w:val="000000"/>
        </w:rPr>
      </w:pPr>
    </w:p>
    <w:p w14:paraId="2DDB0B67" w14:textId="047635CF" w:rsidR="005112D9" w:rsidRPr="005112D9" w:rsidRDefault="005112D9">
      <w:pPr>
        <w:pStyle w:val="Odstavekseznama"/>
        <w:numPr>
          <w:ilvl w:val="0"/>
          <w:numId w:val="74"/>
        </w:numPr>
        <w:rPr>
          <w:b/>
          <w:color w:val="000000"/>
          <w:u w:val="single"/>
        </w:rPr>
      </w:pPr>
      <w:r w:rsidRPr="005112D9">
        <w:rPr>
          <w:color w:val="000000"/>
        </w:rPr>
        <w:t xml:space="preserve">da na dan oddaje ponudbe nima blokiranega nobenega transakcijskega računa, v zadnjih 90 (devetdesetih) dneh pred rokom za oddajo ponudb pa ni imel nobenega transakcijskega računa blokiranega več kot 30 (trideset) zaporednih dni. </w:t>
      </w:r>
    </w:p>
    <w:p w14:paraId="06E7DA85" w14:textId="77777777" w:rsidR="00EC4C0F" w:rsidRPr="00EC4C0F" w:rsidRDefault="00EC4C0F" w:rsidP="00EC4C0F">
      <w:pPr>
        <w:jc w:val="both"/>
        <w:rPr>
          <w:color w:val="000000"/>
        </w:rPr>
      </w:pPr>
    </w:p>
    <w:p w14:paraId="16486119" w14:textId="77777777" w:rsidR="00EC4C0F" w:rsidRDefault="00EC4C0F" w:rsidP="00EC4C0F">
      <w:pPr>
        <w:rPr>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EC4C0F" w:rsidRPr="002B1931" w14:paraId="4223D169" w14:textId="77777777" w:rsidTr="00345F8B">
        <w:tc>
          <w:tcPr>
            <w:tcW w:w="3114" w:type="dxa"/>
          </w:tcPr>
          <w:p w14:paraId="0503E7F0" w14:textId="77777777" w:rsidR="00EC4C0F" w:rsidRPr="002B1931" w:rsidRDefault="00EC4C0F" w:rsidP="00345F8B">
            <w:pPr>
              <w:rPr>
                <w:color w:val="000000"/>
              </w:rPr>
            </w:pPr>
            <w:r w:rsidRPr="002B1931">
              <w:rPr>
                <w:color w:val="000000"/>
              </w:rPr>
              <w:t>Kraj: _________________</w:t>
            </w:r>
          </w:p>
          <w:p w14:paraId="01E5A76D" w14:textId="77777777" w:rsidR="00EC4C0F" w:rsidRDefault="00EC4C0F" w:rsidP="00345F8B">
            <w:pPr>
              <w:rPr>
                <w:color w:val="000000"/>
              </w:rPr>
            </w:pPr>
          </w:p>
          <w:p w14:paraId="6254ADC7" w14:textId="77777777" w:rsidR="00EC4C0F" w:rsidRPr="002B1931" w:rsidRDefault="00EC4C0F" w:rsidP="00345F8B">
            <w:pPr>
              <w:rPr>
                <w:color w:val="000000"/>
              </w:rPr>
            </w:pPr>
            <w:r w:rsidRPr="002B1931">
              <w:rPr>
                <w:color w:val="000000"/>
              </w:rPr>
              <w:t>Datum: _______________</w:t>
            </w:r>
          </w:p>
          <w:p w14:paraId="659B9970" w14:textId="77777777" w:rsidR="00EC4C0F" w:rsidRPr="002B1931" w:rsidRDefault="00EC4C0F" w:rsidP="00345F8B">
            <w:pPr>
              <w:rPr>
                <w:color w:val="000000"/>
              </w:rPr>
            </w:pPr>
          </w:p>
        </w:tc>
        <w:tc>
          <w:tcPr>
            <w:tcW w:w="1984" w:type="dxa"/>
          </w:tcPr>
          <w:p w14:paraId="1D5A4EFB" w14:textId="77777777" w:rsidR="00EC4C0F" w:rsidRPr="002B1931" w:rsidRDefault="00EC4C0F" w:rsidP="00345F8B">
            <w:pPr>
              <w:jc w:val="center"/>
              <w:rPr>
                <w:i/>
                <w:iCs/>
                <w:color w:val="000000"/>
                <w:sz w:val="20"/>
              </w:rPr>
            </w:pPr>
            <w:r w:rsidRPr="002B1931">
              <w:rPr>
                <w:i/>
                <w:iCs/>
                <w:color w:val="000000"/>
                <w:sz w:val="20"/>
              </w:rPr>
              <w:t>žig</w:t>
            </w:r>
          </w:p>
        </w:tc>
        <w:tc>
          <w:tcPr>
            <w:tcW w:w="3962" w:type="dxa"/>
          </w:tcPr>
          <w:p w14:paraId="2C94BF3D" w14:textId="77777777" w:rsidR="00EC4C0F" w:rsidRPr="002B1931" w:rsidRDefault="00EC4C0F" w:rsidP="00345F8B">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617948A5" w14:textId="77777777" w:rsidR="00EC4C0F" w:rsidRPr="002B1931" w:rsidRDefault="00EC4C0F" w:rsidP="00345F8B">
            <w:pPr>
              <w:jc w:val="center"/>
              <w:rPr>
                <w:i/>
                <w:iCs/>
                <w:color w:val="000000"/>
                <w:sz w:val="20"/>
              </w:rPr>
            </w:pPr>
            <w:r>
              <w:rPr>
                <w:i/>
                <w:iCs/>
                <w:color w:val="000000"/>
                <w:sz w:val="20"/>
              </w:rPr>
              <w:t>(podpisnik</w:t>
            </w:r>
            <w:r w:rsidRPr="002B1931">
              <w:rPr>
                <w:i/>
                <w:iCs/>
                <w:color w:val="000000"/>
                <w:sz w:val="20"/>
              </w:rPr>
              <w:t>)</w:t>
            </w:r>
          </w:p>
          <w:p w14:paraId="04E4D8B5" w14:textId="77777777" w:rsidR="00EC4C0F" w:rsidRPr="002B1931" w:rsidRDefault="00EC4C0F" w:rsidP="00345F8B">
            <w:pPr>
              <w:jc w:val="center"/>
              <w:rPr>
                <w:i/>
                <w:iCs/>
                <w:color w:val="000000"/>
                <w:sz w:val="20"/>
              </w:rPr>
            </w:pPr>
          </w:p>
          <w:p w14:paraId="5A5A4768" w14:textId="77777777" w:rsidR="00EC4C0F" w:rsidRPr="002B1931" w:rsidRDefault="00EC4C0F" w:rsidP="00345F8B">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54724EB3" w14:textId="77777777" w:rsidR="00EC4C0F" w:rsidRPr="002B1931" w:rsidRDefault="00EC4C0F" w:rsidP="00345F8B">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404214C6" w14:textId="77777777" w:rsidR="00EC4C0F" w:rsidRPr="002B1931" w:rsidRDefault="00EC4C0F" w:rsidP="00345F8B">
            <w:pPr>
              <w:jc w:val="center"/>
              <w:rPr>
                <w:i/>
                <w:iCs/>
                <w:color w:val="000000"/>
                <w:sz w:val="20"/>
              </w:rPr>
            </w:pPr>
          </w:p>
        </w:tc>
      </w:tr>
    </w:tbl>
    <w:p w14:paraId="2E171705" w14:textId="77777777" w:rsidR="00EC4C0F" w:rsidRDefault="00EC4C0F" w:rsidP="00EC4C0F">
      <w:pPr>
        <w:rPr>
          <w:color w:val="000000"/>
        </w:rPr>
      </w:pPr>
    </w:p>
    <w:p w14:paraId="426B4663" w14:textId="77777777" w:rsidR="00EC4C0F" w:rsidRDefault="00EC4C0F" w:rsidP="00EC4C0F">
      <w:pPr>
        <w:rPr>
          <w:color w:val="000000"/>
        </w:rPr>
      </w:pPr>
    </w:p>
    <w:p w14:paraId="3EC8ED85" w14:textId="77777777" w:rsidR="002C24CB" w:rsidRDefault="002C24CB" w:rsidP="00EC4C0F">
      <w:pPr>
        <w:rPr>
          <w:color w:val="000000"/>
        </w:rPr>
      </w:pPr>
    </w:p>
    <w:p w14:paraId="49C568EF" w14:textId="77777777" w:rsidR="002C24CB" w:rsidRDefault="002C24CB" w:rsidP="00EC4C0F">
      <w:pPr>
        <w:rPr>
          <w:color w:val="000000"/>
        </w:rPr>
      </w:pPr>
    </w:p>
    <w:p w14:paraId="79633812" w14:textId="77777777" w:rsidR="002C24CB" w:rsidRDefault="002C24CB" w:rsidP="00EC4C0F">
      <w:pPr>
        <w:rPr>
          <w:color w:val="000000"/>
        </w:rPr>
      </w:pPr>
    </w:p>
    <w:p w14:paraId="194066F3" w14:textId="77777777" w:rsidR="002C24CB" w:rsidRDefault="002C24CB" w:rsidP="00EC4C0F">
      <w:pPr>
        <w:rPr>
          <w:color w:val="000000"/>
        </w:rPr>
      </w:pPr>
    </w:p>
    <w:p w14:paraId="57B1B119" w14:textId="77777777" w:rsidR="002C24CB" w:rsidRPr="00EC4C0F" w:rsidRDefault="002C24CB" w:rsidP="00EC4C0F">
      <w:pPr>
        <w:rPr>
          <w:color w:val="000000"/>
        </w:rPr>
      </w:pPr>
    </w:p>
    <w:p w14:paraId="37341498" w14:textId="762D6E2A" w:rsidR="002F49B7" w:rsidRPr="002F49B7" w:rsidRDefault="00622510" w:rsidP="00EC4C0F">
      <w:pPr>
        <w:shd w:val="clear" w:color="auto" w:fill="BFBFBF" w:themeFill="background1" w:themeFillShade="BF"/>
        <w:jc w:val="both"/>
      </w:pPr>
      <w:r w:rsidRPr="00FB2135">
        <w:rPr>
          <w:b/>
          <w:bCs/>
          <w:color w:val="000000"/>
        </w:rPr>
        <w:lastRenderedPageBreak/>
        <w:t xml:space="preserve">Obrazec št. </w:t>
      </w:r>
      <w:r w:rsidR="00670790">
        <w:rPr>
          <w:b/>
          <w:bCs/>
          <w:color w:val="000000"/>
        </w:rPr>
        <w:t>8</w:t>
      </w:r>
      <w:r w:rsidR="002F49B7">
        <w:rPr>
          <w:b/>
          <w:bCs/>
          <w:color w:val="000000"/>
        </w:rPr>
        <w:t xml:space="preserve">: </w:t>
      </w:r>
      <w:r w:rsidR="002F49B7" w:rsidRPr="002F49B7">
        <w:rPr>
          <w:color w:val="000000"/>
        </w:rPr>
        <w:t>Izjava</w:t>
      </w:r>
      <w:r w:rsidR="002F49B7" w:rsidRPr="002F49B7">
        <w:t xml:space="preserve"> o </w:t>
      </w:r>
      <w:r w:rsidR="00EC4C0F">
        <w:t>tehnični brezhibnosti i</w:t>
      </w:r>
      <w:r w:rsidR="00275AB9">
        <w:t>n</w:t>
      </w:r>
      <w:r w:rsidR="00EC4C0F">
        <w:t xml:space="preserve"> opremljenosti</w:t>
      </w:r>
    </w:p>
    <w:p w14:paraId="73F6FCF5" w14:textId="77777777" w:rsidR="00622510" w:rsidRDefault="00622510" w:rsidP="00622510">
      <w:pPr>
        <w:jc w:val="right"/>
        <w:rPr>
          <w:color w:val="000000"/>
        </w:rPr>
      </w:pPr>
    </w:p>
    <w:p w14:paraId="62F33C77" w14:textId="77777777" w:rsidR="00B50CD2" w:rsidRPr="00FB2135" w:rsidRDefault="00B50CD2" w:rsidP="00622510">
      <w:pPr>
        <w:jc w:val="right"/>
        <w:rPr>
          <w:color w:val="000000"/>
        </w:rPr>
      </w:pPr>
    </w:p>
    <w:tbl>
      <w:tblPr>
        <w:tblW w:w="9072" w:type="dxa"/>
        <w:tblLayout w:type="fixed"/>
        <w:tblLook w:val="04A0" w:firstRow="1" w:lastRow="0" w:firstColumn="1" w:lastColumn="0" w:noHBand="0" w:noVBand="1"/>
      </w:tblPr>
      <w:tblGrid>
        <w:gridCol w:w="1809"/>
        <w:gridCol w:w="7263"/>
      </w:tblGrid>
      <w:tr w:rsidR="006672DB" w:rsidRPr="00C55A44" w14:paraId="69886F39" w14:textId="77777777" w:rsidTr="009B2BFF">
        <w:tc>
          <w:tcPr>
            <w:tcW w:w="1809" w:type="dxa"/>
            <w:shd w:val="clear" w:color="auto" w:fill="auto"/>
          </w:tcPr>
          <w:p w14:paraId="11C1A13B" w14:textId="77777777" w:rsidR="006672DB" w:rsidRPr="00C55A44" w:rsidRDefault="006672DB" w:rsidP="009B2BFF">
            <w:pPr>
              <w:rPr>
                <w:bCs/>
                <w:i/>
                <w:iCs/>
                <w:sz w:val="22"/>
                <w:szCs w:val="22"/>
              </w:rPr>
            </w:pPr>
            <w:r w:rsidRPr="00C55A44">
              <w:rPr>
                <w:bCs/>
                <w:i/>
                <w:iCs/>
                <w:sz w:val="22"/>
                <w:szCs w:val="22"/>
              </w:rPr>
              <w:t>Javno naročilo:</w:t>
            </w:r>
          </w:p>
        </w:tc>
        <w:tc>
          <w:tcPr>
            <w:tcW w:w="7263" w:type="dxa"/>
            <w:shd w:val="clear" w:color="auto" w:fill="auto"/>
          </w:tcPr>
          <w:p w14:paraId="4C530F54" w14:textId="77777777" w:rsidR="006672DB" w:rsidRPr="00C55A44" w:rsidRDefault="006672DB" w:rsidP="009B2BFF">
            <w:pPr>
              <w:rPr>
                <w:b/>
                <w:i/>
                <w:iCs/>
                <w:sz w:val="22"/>
                <w:szCs w:val="22"/>
              </w:rPr>
            </w:pPr>
            <w:r w:rsidRPr="00C55A44">
              <w:rPr>
                <w:b/>
                <w:i/>
                <w:iCs/>
                <w:sz w:val="22"/>
                <w:szCs w:val="22"/>
              </w:rPr>
              <w:t xml:space="preserve">Prevozi šolskih otrok na območju </w:t>
            </w:r>
          </w:p>
          <w:p w14:paraId="297FDA84" w14:textId="77777777" w:rsidR="006672DB" w:rsidRPr="00C55A44" w:rsidRDefault="006672DB" w:rsidP="009B2BFF">
            <w:pPr>
              <w:rPr>
                <w:b/>
                <w:i/>
                <w:iCs/>
                <w:sz w:val="22"/>
                <w:szCs w:val="22"/>
              </w:rPr>
            </w:pPr>
            <w:r w:rsidRPr="00C55A44">
              <w:rPr>
                <w:b/>
                <w:i/>
                <w:iCs/>
                <w:sz w:val="22"/>
                <w:szCs w:val="22"/>
              </w:rPr>
              <w:t>Občine Prebold za šolski leti 2025/2026 in 2026/2027</w:t>
            </w:r>
          </w:p>
          <w:p w14:paraId="28EEBAFE" w14:textId="77777777" w:rsidR="006672DB" w:rsidRPr="00C55A44" w:rsidRDefault="006672DB" w:rsidP="009B2BFF">
            <w:pPr>
              <w:rPr>
                <w:b/>
                <w:i/>
                <w:iCs/>
                <w:sz w:val="22"/>
                <w:szCs w:val="22"/>
              </w:rPr>
            </w:pPr>
          </w:p>
        </w:tc>
      </w:tr>
      <w:tr w:rsidR="006672DB" w:rsidRPr="00C55A44" w14:paraId="08C099E9" w14:textId="77777777" w:rsidTr="009B2BFF">
        <w:tc>
          <w:tcPr>
            <w:tcW w:w="1809" w:type="dxa"/>
            <w:shd w:val="clear" w:color="auto" w:fill="auto"/>
          </w:tcPr>
          <w:p w14:paraId="321FCC74" w14:textId="77777777" w:rsidR="006672DB" w:rsidRPr="00C55A44" w:rsidRDefault="006672DB" w:rsidP="009B2BFF">
            <w:pPr>
              <w:rPr>
                <w:bCs/>
                <w:i/>
                <w:iCs/>
                <w:sz w:val="22"/>
                <w:szCs w:val="22"/>
              </w:rPr>
            </w:pPr>
            <w:r w:rsidRPr="00C55A44">
              <w:rPr>
                <w:i/>
                <w:iCs/>
                <w:sz w:val="22"/>
                <w:szCs w:val="22"/>
              </w:rPr>
              <w:t xml:space="preserve">Naročnik:                                    </w:t>
            </w:r>
          </w:p>
        </w:tc>
        <w:tc>
          <w:tcPr>
            <w:tcW w:w="7263" w:type="dxa"/>
            <w:shd w:val="clear" w:color="auto" w:fill="auto"/>
          </w:tcPr>
          <w:p w14:paraId="08F34374" w14:textId="77777777" w:rsidR="006672DB" w:rsidRPr="00C55A44" w:rsidRDefault="006672DB" w:rsidP="009B2BFF">
            <w:pPr>
              <w:jc w:val="both"/>
              <w:rPr>
                <w:b/>
                <w:i/>
                <w:iCs/>
                <w:sz w:val="22"/>
                <w:szCs w:val="22"/>
              </w:rPr>
            </w:pPr>
            <w:r w:rsidRPr="00C55A44">
              <w:rPr>
                <w:b/>
                <w:i/>
                <w:iCs/>
                <w:sz w:val="22"/>
                <w:szCs w:val="22"/>
              </w:rPr>
              <w:t>Občina Prebold, Hmeljarska cesta 3, 32312 Prebold</w:t>
            </w:r>
          </w:p>
          <w:p w14:paraId="776F6D4A" w14:textId="77777777" w:rsidR="006672DB" w:rsidRPr="00C55A44" w:rsidRDefault="006672DB" w:rsidP="009B2BFF">
            <w:pPr>
              <w:jc w:val="both"/>
              <w:rPr>
                <w:b/>
                <w:i/>
                <w:iCs/>
                <w:sz w:val="22"/>
                <w:szCs w:val="22"/>
              </w:rPr>
            </w:pPr>
          </w:p>
        </w:tc>
      </w:tr>
    </w:tbl>
    <w:p w14:paraId="65534B12" w14:textId="77777777" w:rsidR="00710798" w:rsidRDefault="00710798" w:rsidP="00710798">
      <w:pPr>
        <w:rPr>
          <w:color w:val="000000"/>
        </w:rPr>
      </w:pPr>
    </w:p>
    <w:p w14:paraId="0BA61104" w14:textId="77777777" w:rsidR="00B50CD2" w:rsidRPr="00FB2135" w:rsidRDefault="00B50CD2" w:rsidP="00710798">
      <w:pPr>
        <w:rPr>
          <w:color w:val="000000"/>
        </w:rPr>
      </w:pPr>
    </w:p>
    <w:p w14:paraId="4773EC59" w14:textId="77777777" w:rsidR="00710798" w:rsidRPr="00FB2135" w:rsidRDefault="00710798" w:rsidP="00710798">
      <w:pPr>
        <w:rPr>
          <w:color w:val="000000"/>
        </w:rPr>
      </w:pPr>
      <w:r w:rsidRPr="00FB2135">
        <w:rPr>
          <w:color w:val="000000"/>
        </w:rPr>
        <w:t>Naziv ponudnika: ____________________________________________________________</w:t>
      </w:r>
    </w:p>
    <w:p w14:paraId="453EE102" w14:textId="77777777" w:rsidR="00710798" w:rsidRPr="00FB2135" w:rsidRDefault="00710798" w:rsidP="00710798">
      <w:pPr>
        <w:rPr>
          <w:color w:val="000000"/>
        </w:rPr>
      </w:pPr>
    </w:p>
    <w:p w14:paraId="184AD8EE" w14:textId="77777777" w:rsidR="00710798" w:rsidRPr="00FB2135" w:rsidRDefault="00710798" w:rsidP="00710798">
      <w:pPr>
        <w:rPr>
          <w:color w:val="000000"/>
        </w:rPr>
      </w:pPr>
      <w:r w:rsidRPr="00FB2135">
        <w:rPr>
          <w:color w:val="000000"/>
        </w:rPr>
        <w:t>Sedež ponudnika: ____________________________________________________________</w:t>
      </w:r>
    </w:p>
    <w:p w14:paraId="0A70D5B7" w14:textId="77777777" w:rsidR="00622510" w:rsidRPr="00FB2135" w:rsidRDefault="00622510" w:rsidP="00622510">
      <w:pPr>
        <w:rPr>
          <w:color w:val="000000"/>
        </w:rPr>
      </w:pPr>
    </w:p>
    <w:p w14:paraId="25C38A40" w14:textId="77777777" w:rsidR="00622510" w:rsidRPr="00FB2135" w:rsidRDefault="00622510" w:rsidP="00622510">
      <w:pPr>
        <w:rPr>
          <w:color w:val="000000"/>
        </w:rPr>
      </w:pPr>
    </w:p>
    <w:p w14:paraId="599B78A3" w14:textId="432F6FE0" w:rsidR="00622510" w:rsidRPr="00EC4C0F" w:rsidRDefault="00EC4C0F" w:rsidP="00EC4C0F">
      <w:pPr>
        <w:shd w:val="clear" w:color="auto" w:fill="FFFFFF" w:themeFill="background1"/>
        <w:jc w:val="center"/>
        <w:rPr>
          <w:b/>
        </w:rPr>
      </w:pPr>
      <w:r w:rsidRPr="00EC4C0F">
        <w:rPr>
          <w:b/>
        </w:rPr>
        <w:t>IZJAVA</w:t>
      </w:r>
    </w:p>
    <w:p w14:paraId="2DC875A6" w14:textId="0DFAFE25" w:rsidR="00EC4C0F" w:rsidRPr="00EC4C0F" w:rsidRDefault="00EC4C0F" w:rsidP="00EC4C0F">
      <w:pPr>
        <w:shd w:val="clear" w:color="auto" w:fill="FFFFFF" w:themeFill="background1"/>
        <w:jc w:val="center"/>
        <w:rPr>
          <w:b/>
        </w:rPr>
      </w:pPr>
      <w:r w:rsidRPr="00EC4C0F">
        <w:rPr>
          <w:b/>
        </w:rPr>
        <w:t>O TEHNIČNI BREZHIBNOSTI I OPREMLJENOSTI</w:t>
      </w:r>
    </w:p>
    <w:p w14:paraId="2EA40188" w14:textId="7E5637B2" w:rsidR="00622510" w:rsidRPr="00FB2135" w:rsidRDefault="00622510" w:rsidP="00EC4C0F">
      <w:pPr>
        <w:jc w:val="center"/>
        <w:rPr>
          <w:color w:val="000000"/>
        </w:rPr>
      </w:pPr>
    </w:p>
    <w:p w14:paraId="64DB7B79" w14:textId="77777777" w:rsidR="00622510" w:rsidRPr="00FB2135" w:rsidRDefault="00622510" w:rsidP="00622510">
      <w:pPr>
        <w:pStyle w:val="Telobesedila3"/>
        <w:autoSpaceDE w:val="0"/>
        <w:autoSpaceDN w:val="0"/>
        <w:adjustRightInd w:val="0"/>
        <w:spacing w:after="0"/>
        <w:jc w:val="both"/>
        <w:rPr>
          <w:rFonts w:ascii="Times New Roman" w:hAnsi="Times New Roman"/>
          <w:color w:val="000000"/>
          <w:sz w:val="24"/>
          <w:szCs w:val="24"/>
        </w:rPr>
      </w:pPr>
    </w:p>
    <w:p w14:paraId="531CAC38" w14:textId="130C0246" w:rsidR="00622510" w:rsidRPr="00EC4C0F" w:rsidRDefault="00EC4C0F" w:rsidP="00EC4C0F">
      <w:pPr>
        <w:pStyle w:val="Telobesedila3"/>
        <w:autoSpaceDE w:val="0"/>
        <w:autoSpaceDN w:val="0"/>
        <w:adjustRightInd w:val="0"/>
        <w:rPr>
          <w:rFonts w:ascii="Times New Roman" w:hAnsi="Times New Roman"/>
          <w:b/>
          <w:sz w:val="24"/>
          <w:szCs w:val="24"/>
        </w:rPr>
      </w:pPr>
      <w:r w:rsidRPr="00EC4C0F">
        <w:rPr>
          <w:rFonts w:ascii="Times New Roman" w:hAnsi="Times New Roman"/>
          <w:sz w:val="24"/>
          <w:szCs w:val="24"/>
        </w:rPr>
        <w:t xml:space="preserve">S podpisom te izjave pod kazensko in materialno odgovornostjo </w:t>
      </w:r>
      <w:r w:rsidR="00622510" w:rsidRPr="00EC4C0F">
        <w:rPr>
          <w:rFonts w:ascii="Times New Roman" w:hAnsi="Times New Roman"/>
          <w:sz w:val="24"/>
          <w:szCs w:val="24"/>
        </w:rPr>
        <w:t>izjavljamo:</w:t>
      </w:r>
    </w:p>
    <w:p w14:paraId="0E07C354" w14:textId="77777777" w:rsidR="00622510" w:rsidRPr="00EC4C0F" w:rsidRDefault="00622510" w:rsidP="00EC4C0F">
      <w:pPr>
        <w:pStyle w:val="Brezrazmikov"/>
        <w:jc w:val="both"/>
        <w:rPr>
          <w:rFonts w:ascii="Times New Roman" w:hAnsi="Times New Roman" w:cs="Times New Roman"/>
          <w:sz w:val="24"/>
          <w:szCs w:val="24"/>
        </w:rPr>
      </w:pPr>
    </w:p>
    <w:p w14:paraId="04183AE4" w14:textId="4D22409C" w:rsidR="00EC4C0F" w:rsidRPr="00EC4C0F" w:rsidRDefault="00622510">
      <w:pPr>
        <w:pStyle w:val="Brezrazmikov"/>
        <w:numPr>
          <w:ilvl w:val="0"/>
          <w:numId w:val="74"/>
        </w:numPr>
        <w:jc w:val="both"/>
        <w:rPr>
          <w:rFonts w:ascii="Times New Roman" w:hAnsi="Times New Roman" w:cs="Times New Roman"/>
          <w:sz w:val="24"/>
          <w:szCs w:val="24"/>
        </w:rPr>
      </w:pPr>
      <w:r w:rsidRPr="00EC4C0F">
        <w:rPr>
          <w:rStyle w:val="FontStyle83"/>
          <w:rFonts w:ascii="Times New Roman" w:hAnsi="Times New Roman" w:cs="Times New Roman"/>
          <w:sz w:val="24"/>
          <w:szCs w:val="24"/>
        </w:rPr>
        <w:t>da razpolagamo in zagotavljamo zadostno število vozil,</w:t>
      </w:r>
      <w:r w:rsidRPr="00EC4C0F">
        <w:rPr>
          <w:rFonts w:ascii="Times New Roman" w:hAnsi="Times New Roman" w:cs="Times New Roman"/>
          <w:sz w:val="24"/>
          <w:szCs w:val="24"/>
        </w:rPr>
        <w:t xml:space="preserve"> s katerimi  bomo izvajali prevoze šoloobveznih otrok v Občini P</w:t>
      </w:r>
      <w:r w:rsidR="00AD4A74" w:rsidRPr="00EC4C0F">
        <w:rPr>
          <w:rFonts w:ascii="Times New Roman" w:hAnsi="Times New Roman" w:cs="Times New Roman"/>
          <w:sz w:val="24"/>
          <w:szCs w:val="24"/>
        </w:rPr>
        <w:t>rebold</w:t>
      </w:r>
      <w:r w:rsidRPr="00EC4C0F">
        <w:rPr>
          <w:rFonts w:ascii="Times New Roman" w:hAnsi="Times New Roman" w:cs="Times New Roman"/>
          <w:sz w:val="24"/>
          <w:szCs w:val="24"/>
        </w:rPr>
        <w:t xml:space="preserve"> </w:t>
      </w:r>
      <w:r w:rsidR="00EC4C0F">
        <w:rPr>
          <w:rFonts w:ascii="Times New Roman" w:hAnsi="Times New Roman" w:cs="Times New Roman"/>
          <w:sz w:val="24"/>
          <w:szCs w:val="24"/>
        </w:rPr>
        <w:t xml:space="preserve">ter, da so vozila </w:t>
      </w:r>
      <w:r w:rsidR="00EC4C0F" w:rsidRPr="00EC4C0F">
        <w:rPr>
          <w:rFonts w:ascii="Times New Roman" w:hAnsi="Times New Roman" w:cs="Times New Roman"/>
          <w:sz w:val="24"/>
          <w:szCs w:val="24"/>
        </w:rPr>
        <w:t>vedno tehnično brezhibna tako, da zagotavljajo varno vožnjo otrok</w:t>
      </w:r>
      <w:r w:rsidR="00EC4C0F">
        <w:rPr>
          <w:rFonts w:ascii="Times New Roman" w:hAnsi="Times New Roman" w:cs="Times New Roman"/>
          <w:sz w:val="24"/>
          <w:szCs w:val="24"/>
        </w:rPr>
        <w:t>;</w:t>
      </w:r>
    </w:p>
    <w:p w14:paraId="4DDCA9AD" w14:textId="77777777" w:rsidR="00EC4C0F" w:rsidRPr="00EC4C0F" w:rsidRDefault="00EC4C0F" w:rsidP="00EC4C0F">
      <w:pPr>
        <w:pStyle w:val="Brezrazmikov"/>
        <w:jc w:val="both"/>
        <w:rPr>
          <w:rFonts w:ascii="Times New Roman" w:hAnsi="Times New Roman" w:cs="Times New Roman"/>
          <w:sz w:val="24"/>
          <w:szCs w:val="24"/>
        </w:rPr>
      </w:pPr>
    </w:p>
    <w:p w14:paraId="25661E20" w14:textId="72BBD1BB" w:rsidR="00EC4C0F" w:rsidRPr="00EC4C0F" w:rsidRDefault="00EC4C0F">
      <w:pPr>
        <w:pStyle w:val="Brezrazmikov"/>
        <w:numPr>
          <w:ilvl w:val="0"/>
          <w:numId w:val="74"/>
        </w:numPr>
        <w:jc w:val="both"/>
        <w:rPr>
          <w:rFonts w:ascii="Times New Roman" w:hAnsi="Times New Roman" w:cs="Times New Roman"/>
          <w:sz w:val="24"/>
          <w:szCs w:val="24"/>
        </w:rPr>
      </w:pPr>
      <w:r w:rsidRPr="00EC4C0F">
        <w:rPr>
          <w:rFonts w:ascii="Times New Roman" w:eastAsia="Times New Roman" w:hAnsi="Times New Roman" w:cs="Times New Roman"/>
          <w:sz w:val="24"/>
          <w:szCs w:val="24"/>
        </w:rPr>
        <w:t>da izpolnjujemo vse pogoje in zahteve Zakona o prevozih v cestnem prometu (Uradni list RS, št. </w:t>
      </w:r>
      <w:hyperlink r:id="rId7" w:tgtFrame="_blank" w:tooltip="Zakon o prevozih v cestnem prometu (uradno prečiščeno besedilo) (ZPCP-2-UPB7)" w:history="1">
        <w:r w:rsidRPr="00EC4C0F">
          <w:rPr>
            <w:rStyle w:val="Hiperpovezava"/>
            <w:rFonts w:ascii="Times New Roman" w:eastAsia="Times New Roman" w:hAnsi="Times New Roman" w:cs="Times New Roman"/>
            <w:color w:val="auto"/>
            <w:sz w:val="24"/>
            <w:szCs w:val="24"/>
            <w:u w:val="none"/>
          </w:rPr>
          <w:t>6/16</w:t>
        </w:r>
      </w:hyperlink>
      <w:r w:rsidRPr="00EC4C0F">
        <w:rPr>
          <w:rFonts w:ascii="Times New Roman" w:eastAsia="Times New Roman" w:hAnsi="Times New Roman" w:cs="Times New Roman"/>
          <w:sz w:val="24"/>
          <w:szCs w:val="24"/>
        </w:rPr>
        <w:t> – uradno prečiščeno besedilo, </w:t>
      </w:r>
      <w:hyperlink r:id="rId8" w:tgtFrame="_blank" w:tooltip="Zakon o spremembah in dopolnitvah Zakona o prevozih v cestnem prometu (ZPCP-2G)" w:history="1">
        <w:r w:rsidRPr="00EC4C0F">
          <w:rPr>
            <w:rStyle w:val="Hiperpovezava"/>
            <w:rFonts w:ascii="Times New Roman" w:eastAsia="Times New Roman" w:hAnsi="Times New Roman" w:cs="Times New Roman"/>
            <w:color w:val="auto"/>
            <w:sz w:val="24"/>
            <w:szCs w:val="24"/>
            <w:u w:val="none"/>
          </w:rPr>
          <w:t>67/19</w:t>
        </w:r>
      </w:hyperlink>
      <w:r w:rsidRPr="00EC4C0F">
        <w:rPr>
          <w:rFonts w:ascii="Times New Roman" w:eastAsia="Times New Roman" w:hAnsi="Times New Roman" w:cs="Times New Roman"/>
          <w:sz w:val="24"/>
          <w:szCs w:val="24"/>
        </w:rPr>
        <w:t>, </w:t>
      </w:r>
      <w:hyperlink r:id="rId9" w:tgtFrame="_blank" w:tooltip="Zakon o spremembah in dopolnitvah Zakona o prevozih v cestnem prometu (ZPCP-2H)" w:history="1">
        <w:r w:rsidRPr="00EC4C0F">
          <w:rPr>
            <w:rStyle w:val="Hiperpovezava"/>
            <w:rFonts w:ascii="Times New Roman" w:eastAsia="Times New Roman" w:hAnsi="Times New Roman" w:cs="Times New Roman"/>
            <w:color w:val="auto"/>
            <w:sz w:val="24"/>
            <w:szCs w:val="24"/>
            <w:u w:val="none"/>
          </w:rPr>
          <w:t>94/21</w:t>
        </w:r>
      </w:hyperlink>
      <w:r w:rsidRPr="00EC4C0F">
        <w:rPr>
          <w:rFonts w:ascii="Times New Roman" w:eastAsia="Times New Roman" w:hAnsi="Times New Roman" w:cs="Times New Roman"/>
          <w:sz w:val="24"/>
          <w:szCs w:val="24"/>
        </w:rPr>
        <w:t>, </w:t>
      </w:r>
      <w:hyperlink r:id="rId10" w:tgtFrame="_blank" w:tooltip="Zakon o upravljanju javnega potniškega prometa (ZUJPP)" w:history="1">
        <w:r w:rsidRPr="00EC4C0F">
          <w:rPr>
            <w:rStyle w:val="Hiperpovezava"/>
            <w:rFonts w:ascii="Times New Roman" w:eastAsia="Times New Roman" w:hAnsi="Times New Roman" w:cs="Times New Roman"/>
            <w:color w:val="auto"/>
            <w:sz w:val="24"/>
            <w:szCs w:val="24"/>
            <w:u w:val="none"/>
          </w:rPr>
          <w:t>54/22</w:t>
        </w:r>
      </w:hyperlink>
      <w:r w:rsidRPr="00EC4C0F">
        <w:rPr>
          <w:rFonts w:ascii="Times New Roman" w:eastAsia="Times New Roman" w:hAnsi="Times New Roman" w:cs="Times New Roman"/>
          <w:sz w:val="24"/>
          <w:szCs w:val="24"/>
        </w:rPr>
        <w:t> – ZUJPP, </w:t>
      </w:r>
      <w:hyperlink r:id="rId11" w:tgtFrame="_blank" w:tooltip="Zakon za zmanjšanje neenakosti in škodljivih posegov politike ter zagotavljanje spoštovanja pravne države (ZZNŠPP)" w:history="1">
        <w:r w:rsidRPr="00EC4C0F">
          <w:rPr>
            <w:rStyle w:val="Hiperpovezava"/>
            <w:rFonts w:ascii="Times New Roman" w:eastAsia="Times New Roman" w:hAnsi="Times New Roman" w:cs="Times New Roman"/>
            <w:color w:val="auto"/>
            <w:sz w:val="24"/>
            <w:szCs w:val="24"/>
            <w:u w:val="none"/>
          </w:rPr>
          <w:t>105/22</w:t>
        </w:r>
      </w:hyperlink>
      <w:r w:rsidRPr="00EC4C0F">
        <w:rPr>
          <w:rFonts w:ascii="Times New Roman" w:eastAsia="Times New Roman" w:hAnsi="Times New Roman" w:cs="Times New Roman"/>
          <w:sz w:val="24"/>
          <w:szCs w:val="24"/>
        </w:rPr>
        <w:t> – ZZNŠPP, </w:t>
      </w:r>
      <w:hyperlink r:id="rId12" w:tgtFrame="_blank" w:tooltip="Zakon o spremembah in dopolnitvah Zakona o državni upravi (ZDU-1O)" w:history="1">
        <w:r w:rsidRPr="00EC4C0F">
          <w:rPr>
            <w:rStyle w:val="Hiperpovezava"/>
            <w:rFonts w:ascii="Times New Roman" w:eastAsia="Times New Roman" w:hAnsi="Times New Roman" w:cs="Times New Roman"/>
            <w:color w:val="auto"/>
            <w:sz w:val="24"/>
            <w:szCs w:val="24"/>
            <w:u w:val="none"/>
          </w:rPr>
          <w:t>18/23</w:t>
        </w:r>
      </w:hyperlink>
      <w:r w:rsidRPr="00EC4C0F">
        <w:rPr>
          <w:rFonts w:ascii="Times New Roman" w:eastAsia="Times New Roman" w:hAnsi="Times New Roman" w:cs="Times New Roman"/>
          <w:sz w:val="24"/>
          <w:szCs w:val="24"/>
        </w:rPr>
        <w:t> – ZDU-1O, </w:t>
      </w:r>
      <w:hyperlink r:id="rId13" w:tgtFrame="_blank" w:tooltip="Zakon o spremembah in dopolnitvah Zakona o prevozih v cestnem prometu (ZPCP-2I)" w:history="1">
        <w:r w:rsidRPr="00EC4C0F">
          <w:rPr>
            <w:rStyle w:val="Hiperpovezava"/>
            <w:rFonts w:ascii="Times New Roman" w:eastAsia="Times New Roman" w:hAnsi="Times New Roman" w:cs="Times New Roman"/>
            <w:color w:val="auto"/>
            <w:sz w:val="24"/>
            <w:szCs w:val="24"/>
            <w:u w:val="none"/>
          </w:rPr>
          <w:t>23/24</w:t>
        </w:r>
      </w:hyperlink>
      <w:r w:rsidRPr="00EC4C0F">
        <w:rPr>
          <w:rFonts w:ascii="Times New Roman" w:eastAsia="Times New Roman" w:hAnsi="Times New Roman" w:cs="Times New Roman"/>
          <w:sz w:val="24"/>
          <w:szCs w:val="24"/>
        </w:rPr>
        <w:t> in </w:t>
      </w:r>
      <w:hyperlink r:id="rId14" w:tgtFrame="_blank" w:tooltip="Zakon o dopolnitvi Zakona o prevozih v cestnem prometu (ZPCP-2J)" w:history="1">
        <w:r w:rsidRPr="00EC4C0F">
          <w:rPr>
            <w:rStyle w:val="Hiperpovezava"/>
            <w:rFonts w:ascii="Times New Roman" w:eastAsia="Times New Roman" w:hAnsi="Times New Roman" w:cs="Times New Roman"/>
            <w:color w:val="auto"/>
            <w:sz w:val="24"/>
            <w:szCs w:val="24"/>
            <w:u w:val="none"/>
          </w:rPr>
          <w:t>21/25</w:t>
        </w:r>
      </w:hyperlink>
      <w:r w:rsidRPr="00EC4C0F">
        <w:rPr>
          <w:rFonts w:ascii="Times New Roman" w:eastAsia="Times New Roman" w:hAnsi="Times New Roman" w:cs="Times New Roman"/>
          <w:sz w:val="24"/>
          <w:szCs w:val="24"/>
        </w:rPr>
        <w:t>), Zakona o pravilih cestnega prometa (Uradni list RS, št. </w:t>
      </w:r>
      <w:hyperlink r:id="rId15" w:tgtFrame="_blank" w:tooltip="Zakon o pravilih cestnega prometa (uradno prečiščeno besedilo) (ZPrCP-UPB7)" w:history="1">
        <w:r w:rsidRPr="00EC4C0F">
          <w:rPr>
            <w:rStyle w:val="Hiperpovezava"/>
            <w:rFonts w:ascii="Times New Roman" w:eastAsia="Times New Roman" w:hAnsi="Times New Roman" w:cs="Times New Roman"/>
            <w:color w:val="auto"/>
            <w:sz w:val="24"/>
            <w:szCs w:val="24"/>
            <w:u w:val="none"/>
          </w:rPr>
          <w:t>156/21</w:t>
        </w:r>
      </w:hyperlink>
      <w:r w:rsidRPr="00EC4C0F">
        <w:rPr>
          <w:rFonts w:ascii="Times New Roman" w:eastAsia="Times New Roman" w:hAnsi="Times New Roman" w:cs="Times New Roman"/>
          <w:sz w:val="24"/>
          <w:szCs w:val="24"/>
        </w:rPr>
        <w:t> – uradno prečiščeno besedilo in </w:t>
      </w:r>
      <w:hyperlink r:id="rId16" w:tgtFrame="_blank" w:tooltip="Popravek Uradnega prečiščenega besedila Zakona o pravilih cestnega prometa (ZPrCP-UPB7)" w:history="1">
        <w:r w:rsidRPr="00EC4C0F">
          <w:rPr>
            <w:rStyle w:val="Hiperpovezava"/>
            <w:rFonts w:ascii="Times New Roman" w:eastAsia="Times New Roman" w:hAnsi="Times New Roman" w:cs="Times New Roman"/>
            <w:color w:val="auto"/>
            <w:sz w:val="24"/>
            <w:szCs w:val="24"/>
            <w:u w:val="none"/>
          </w:rPr>
          <w:t>161/21</w:t>
        </w:r>
      </w:hyperlink>
      <w:r w:rsidRPr="00EC4C0F">
        <w:rPr>
          <w:rFonts w:ascii="Times New Roman" w:eastAsia="Times New Roman" w:hAnsi="Times New Roman" w:cs="Times New Roman"/>
          <w:sz w:val="24"/>
          <w:szCs w:val="24"/>
        </w:rPr>
        <w:t xml:space="preserve"> – </w:t>
      </w:r>
      <w:proofErr w:type="spellStart"/>
      <w:r w:rsidRPr="00EC4C0F">
        <w:rPr>
          <w:rFonts w:ascii="Times New Roman" w:eastAsia="Times New Roman" w:hAnsi="Times New Roman" w:cs="Times New Roman"/>
          <w:sz w:val="24"/>
          <w:szCs w:val="24"/>
        </w:rPr>
        <w:t>popr</w:t>
      </w:r>
      <w:proofErr w:type="spellEnd"/>
      <w:r w:rsidRPr="00EC4C0F">
        <w:rPr>
          <w:rFonts w:ascii="Times New Roman" w:eastAsia="Times New Roman" w:hAnsi="Times New Roman" w:cs="Times New Roman"/>
          <w:sz w:val="24"/>
          <w:szCs w:val="24"/>
        </w:rPr>
        <w:t>.), Zakona o voznikih (Uradni list RS, št. </w:t>
      </w:r>
      <w:hyperlink r:id="rId17" w:tgtFrame="_blank" w:tooltip="Zakon o voznikih (uradno prečiščeno besedilo) (ZVoz-1-UPB5)" w:history="1">
        <w:r w:rsidRPr="00EC4C0F">
          <w:rPr>
            <w:rStyle w:val="Hiperpovezava"/>
            <w:rFonts w:ascii="Times New Roman" w:eastAsia="Times New Roman" w:hAnsi="Times New Roman" w:cs="Times New Roman"/>
            <w:color w:val="auto"/>
            <w:sz w:val="24"/>
            <w:szCs w:val="24"/>
            <w:u w:val="none"/>
          </w:rPr>
          <w:t>92/22</w:t>
        </w:r>
      </w:hyperlink>
      <w:r w:rsidRPr="00EC4C0F">
        <w:rPr>
          <w:rFonts w:ascii="Times New Roman" w:eastAsia="Times New Roman" w:hAnsi="Times New Roman" w:cs="Times New Roman"/>
          <w:sz w:val="24"/>
          <w:szCs w:val="24"/>
        </w:rPr>
        <w:t> – uradno prečiščeno besedilo in </w:t>
      </w:r>
      <w:hyperlink r:id="rId18" w:tgtFrame="_blank" w:tooltip="Zakon o spremembah in dopolnitvah Zakona o voznikih (ZVoz-1E)" w:history="1">
        <w:r w:rsidRPr="00EC4C0F">
          <w:rPr>
            <w:rStyle w:val="Hiperpovezava"/>
            <w:rFonts w:ascii="Times New Roman" w:eastAsia="Times New Roman" w:hAnsi="Times New Roman" w:cs="Times New Roman"/>
            <w:color w:val="auto"/>
            <w:sz w:val="24"/>
            <w:szCs w:val="24"/>
            <w:u w:val="none"/>
          </w:rPr>
          <w:t>153/22</w:t>
        </w:r>
      </w:hyperlink>
      <w:r w:rsidRPr="00EC4C0F">
        <w:rPr>
          <w:rFonts w:ascii="Times New Roman" w:eastAsia="Times New Roman" w:hAnsi="Times New Roman" w:cs="Times New Roman"/>
          <w:sz w:val="24"/>
          <w:szCs w:val="24"/>
        </w:rPr>
        <w:t>), Zakona o motornih vozilih (Uradni list RS, št. </w:t>
      </w:r>
      <w:hyperlink r:id="rId19" w:tgtFrame="_blank" w:tooltip="Zakon o motornih vozilih (ZMV-1)" w:history="1">
        <w:r w:rsidRPr="00EC4C0F">
          <w:rPr>
            <w:rStyle w:val="Hiperpovezava"/>
            <w:rFonts w:ascii="Times New Roman" w:eastAsia="Times New Roman" w:hAnsi="Times New Roman" w:cs="Times New Roman"/>
            <w:color w:val="auto"/>
            <w:sz w:val="24"/>
            <w:szCs w:val="24"/>
            <w:u w:val="none"/>
          </w:rPr>
          <w:t>75/17</w:t>
        </w:r>
      </w:hyperlink>
      <w:r w:rsidRPr="00EC4C0F">
        <w:rPr>
          <w:rFonts w:ascii="Times New Roman" w:eastAsia="Times New Roman" w:hAnsi="Times New Roman" w:cs="Times New Roman"/>
          <w:sz w:val="24"/>
          <w:szCs w:val="24"/>
        </w:rPr>
        <w:t> in </w:t>
      </w:r>
      <w:hyperlink r:id="rId20" w:tgtFrame="_blank" w:tooltip="Zakon o spremembah in dopolnitvah Zakona o pravilih cestnega prometa" w:history="1">
        <w:r w:rsidRPr="00EC4C0F">
          <w:rPr>
            <w:rStyle w:val="Hiperpovezava"/>
            <w:rFonts w:ascii="Times New Roman" w:eastAsia="Times New Roman" w:hAnsi="Times New Roman" w:cs="Times New Roman"/>
            <w:color w:val="auto"/>
            <w:sz w:val="24"/>
            <w:szCs w:val="24"/>
            <w:u w:val="none"/>
          </w:rPr>
          <w:t>92/20</w:t>
        </w:r>
      </w:hyperlink>
      <w:r w:rsidRPr="00EC4C0F">
        <w:rPr>
          <w:rFonts w:ascii="Times New Roman" w:eastAsia="Times New Roman" w:hAnsi="Times New Roman" w:cs="Times New Roman"/>
          <w:sz w:val="24"/>
          <w:szCs w:val="24"/>
        </w:rPr>
        <w:t xml:space="preserve"> – </w:t>
      </w:r>
      <w:proofErr w:type="spellStart"/>
      <w:r w:rsidRPr="00EC4C0F">
        <w:rPr>
          <w:rFonts w:ascii="Times New Roman" w:eastAsia="Times New Roman" w:hAnsi="Times New Roman" w:cs="Times New Roman"/>
          <w:sz w:val="24"/>
          <w:szCs w:val="24"/>
        </w:rPr>
        <w:t>ZPrCP</w:t>
      </w:r>
      <w:proofErr w:type="spellEnd"/>
      <w:r w:rsidRPr="00EC4C0F">
        <w:rPr>
          <w:rFonts w:ascii="Times New Roman" w:eastAsia="Times New Roman" w:hAnsi="Times New Roman" w:cs="Times New Roman"/>
          <w:sz w:val="24"/>
          <w:szCs w:val="24"/>
        </w:rPr>
        <w:t>-E), Zakona o osnovni šoli (Uradni list RS, št. </w:t>
      </w:r>
      <w:hyperlink r:id="rId21" w:tgtFrame="_blank" w:tooltip="Zakon o osnovni šoli (uradno prečiščeno besedilo) (ZOsn-UPB3)" w:history="1">
        <w:r w:rsidRPr="00EC4C0F">
          <w:rPr>
            <w:rStyle w:val="Hiperpovezava"/>
            <w:rFonts w:ascii="Times New Roman" w:eastAsia="Times New Roman" w:hAnsi="Times New Roman" w:cs="Times New Roman"/>
            <w:color w:val="auto"/>
            <w:sz w:val="24"/>
            <w:szCs w:val="24"/>
            <w:u w:val="none"/>
          </w:rPr>
          <w:t>81/06</w:t>
        </w:r>
      </w:hyperlink>
      <w:r w:rsidRPr="00EC4C0F">
        <w:rPr>
          <w:rFonts w:ascii="Times New Roman" w:eastAsia="Times New Roman" w:hAnsi="Times New Roman" w:cs="Times New Roman"/>
          <w:sz w:val="24"/>
          <w:szCs w:val="24"/>
        </w:rPr>
        <w:t> – uradno prečiščeno besedilo, </w:t>
      </w:r>
      <w:hyperlink r:id="rId22" w:tgtFrame="_blank" w:tooltip="Zakon o spremembah in dopolnitvah Zakona o osnovni šoli (ZOsn-F)" w:history="1">
        <w:r w:rsidRPr="00EC4C0F">
          <w:rPr>
            <w:rStyle w:val="Hiperpovezava"/>
            <w:rFonts w:ascii="Times New Roman" w:eastAsia="Times New Roman" w:hAnsi="Times New Roman" w:cs="Times New Roman"/>
            <w:color w:val="auto"/>
            <w:sz w:val="24"/>
            <w:szCs w:val="24"/>
            <w:u w:val="none"/>
          </w:rPr>
          <w:t>102/07</w:t>
        </w:r>
      </w:hyperlink>
      <w:r w:rsidRPr="00EC4C0F">
        <w:rPr>
          <w:rFonts w:ascii="Times New Roman" w:eastAsia="Times New Roman" w:hAnsi="Times New Roman" w:cs="Times New Roman"/>
          <w:sz w:val="24"/>
          <w:szCs w:val="24"/>
        </w:rPr>
        <w:t>, </w:t>
      </w:r>
      <w:hyperlink r:id="rId23" w:tgtFrame="_blank" w:tooltip="Zakon o spremembi Zakona o spremembah in dopolnitvah Zakona o osnovni šoli (ZOsn-G)" w:history="1">
        <w:r w:rsidRPr="00EC4C0F">
          <w:rPr>
            <w:rStyle w:val="Hiperpovezava"/>
            <w:rFonts w:ascii="Times New Roman" w:eastAsia="Times New Roman" w:hAnsi="Times New Roman" w:cs="Times New Roman"/>
            <w:color w:val="auto"/>
            <w:sz w:val="24"/>
            <w:szCs w:val="24"/>
            <w:u w:val="none"/>
          </w:rPr>
          <w:t>107/10</w:t>
        </w:r>
      </w:hyperlink>
      <w:r w:rsidRPr="00EC4C0F">
        <w:rPr>
          <w:rFonts w:ascii="Times New Roman" w:eastAsia="Times New Roman" w:hAnsi="Times New Roman" w:cs="Times New Roman"/>
          <w:sz w:val="24"/>
          <w:szCs w:val="24"/>
        </w:rPr>
        <w:t>, </w:t>
      </w:r>
      <w:hyperlink r:id="rId24" w:tgtFrame="_blank" w:tooltip="Zakon o spremembah in dopolnitvah Zakona o osnovni šoli (ZOsn-H)" w:history="1">
        <w:r w:rsidRPr="00EC4C0F">
          <w:rPr>
            <w:rStyle w:val="Hiperpovezava"/>
            <w:rFonts w:ascii="Times New Roman" w:eastAsia="Times New Roman" w:hAnsi="Times New Roman" w:cs="Times New Roman"/>
            <w:color w:val="auto"/>
            <w:sz w:val="24"/>
            <w:szCs w:val="24"/>
            <w:u w:val="none"/>
          </w:rPr>
          <w:t>87/11</w:t>
        </w:r>
      </w:hyperlink>
      <w:r w:rsidRPr="00EC4C0F">
        <w:rPr>
          <w:rFonts w:ascii="Times New Roman" w:eastAsia="Times New Roman" w:hAnsi="Times New Roman" w:cs="Times New Roman"/>
          <w:sz w:val="24"/>
          <w:szCs w:val="24"/>
        </w:rPr>
        <w:t>, </w:t>
      </w:r>
      <w:hyperlink r:id="rId25" w:tgtFrame="_blank" w:tooltip="Zakon za uravnoteženje javnih financ (ZUJF)" w:history="1">
        <w:r w:rsidRPr="00EC4C0F">
          <w:rPr>
            <w:rStyle w:val="Hiperpovezava"/>
            <w:rFonts w:ascii="Times New Roman" w:eastAsia="Times New Roman" w:hAnsi="Times New Roman" w:cs="Times New Roman"/>
            <w:color w:val="auto"/>
            <w:sz w:val="24"/>
            <w:szCs w:val="24"/>
            <w:u w:val="none"/>
          </w:rPr>
          <w:t>40/12</w:t>
        </w:r>
      </w:hyperlink>
      <w:r w:rsidRPr="00EC4C0F">
        <w:rPr>
          <w:rFonts w:ascii="Times New Roman" w:eastAsia="Times New Roman" w:hAnsi="Times New Roman" w:cs="Times New Roman"/>
          <w:sz w:val="24"/>
          <w:szCs w:val="24"/>
        </w:rPr>
        <w:t> – ZUJF, </w:t>
      </w:r>
      <w:hyperlink r:id="rId26" w:tgtFrame="_blank" w:tooltip="Zakon o spremembah in dopolnitvah Zakona o osnovni šoli (ZOsn-I)" w:history="1">
        <w:r w:rsidRPr="00EC4C0F">
          <w:rPr>
            <w:rStyle w:val="Hiperpovezava"/>
            <w:rFonts w:ascii="Times New Roman" w:eastAsia="Times New Roman" w:hAnsi="Times New Roman" w:cs="Times New Roman"/>
            <w:color w:val="auto"/>
            <w:sz w:val="24"/>
            <w:szCs w:val="24"/>
            <w:u w:val="none"/>
          </w:rPr>
          <w:t>63/13</w:t>
        </w:r>
      </w:hyperlink>
      <w:r w:rsidRPr="00EC4C0F">
        <w:rPr>
          <w:rFonts w:ascii="Times New Roman" w:eastAsia="Times New Roman" w:hAnsi="Times New Roman" w:cs="Times New Roman"/>
          <w:sz w:val="24"/>
          <w:szCs w:val="24"/>
        </w:rPr>
        <w:t>, </w:t>
      </w:r>
      <w:hyperlink r:id="rId27" w:tgtFrame="_blank" w:tooltip="Zakon o spremembah in dopolnitvah Zakona o organizaciji in financiranju vzgoje in izobraževanja (ZOFVI-K)" w:history="1">
        <w:r w:rsidRPr="00EC4C0F">
          <w:rPr>
            <w:rStyle w:val="Hiperpovezava"/>
            <w:rFonts w:ascii="Times New Roman" w:eastAsia="Times New Roman" w:hAnsi="Times New Roman" w:cs="Times New Roman"/>
            <w:color w:val="auto"/>
            <w:sz w:val="24"/>
            <w:szCs w:val="24"/>
            <w:u w:val="none"/>
          </w:rPr>
          <w:t>46/16</w:t>
        </w:r>
      </w:hyperlink>
      <w:r w:rsidRPr="00EC4C0F">
        <w:rPr>
          <w:rFonts w:ascii="Times New Roman" w:eastAsia="Times New Roman" w:hAnsi="Times New Roman" w:cs="Times New Roman"/>
          <w:sz w:val="24"/>
          <w:szCs w:val="24"/>
        </w:rPr>
        <w:t> – ZOFVI-K, </w:t>
      </w:r>
      <w:hyperlink r:id="rId28" w:tgtFrame="_blank" w:tooltip="Zakon o spremembi Zakona o osnovni šoli (ZOsn-J)" w:history="1">
        <w:r w:rsidRPr="00EC4C0F">
          <w:rPr>
            <w:rStyle w:val="Hiperpovezava"/>
            <w:rFonts w:ascii="Times New Roman" w:eastAsia="Times New Roman" w:hAnsi="Times New Roman" w:cs="Times New Roman"/>
            <w:color w:val="auto"/>
            <w:sz w:val="24"/>
            <w:szCs w:val="24"/>
            <w:u w:val="none"/>
          </w:rPr>
          <w:t>76/23</w:t>
        </w:r>
      </w:hyperlink>
      <w:r w:rsidRPr="00EC4C0F">
        <w:rPr>
          <w:rFonts w:ascii="Times New Roman" w:eastAsia="Times New Roman" w:hAnsi="Times New Roman" w:cs="Times New Roman"/>
          <w:sz w:val="24"/>
          <w:szCs w:val="24"/>
        </w:rPr>
        <w:t> in </w:t>
      </w:r>
      <w:hyperlink r:id="rId29" w:tgtFrame="_blank" w:tooltip="Zakon o spremembah in dopolnitvah Zakona o osnovni šoli (ZOsn-K)" w:history="1">
        <w:r w:rsidRPr="00EC4C0F">
          <w:rPr>
            <w:rStyle w:val="Hiperpovezava"/>
            <w:rFonts w:ascii="Times New Roman" w:eastAsia="Times New Roman" w:hAnsi="Times New Roman" w:cs="Times New Roman"/>
            <w:color w:val="auto"/>
            <w:sz w:val="24"/>
            <w:szCs w:val="24"/>
            <w:u w:val="none"/>
          </w:rPr>
          <w:t>16/24</w:t>
        </w:r>
      </w:hyperlink>
      <w:r w:rsidRPr="00EC4C0F">
        <w:rPr>
          <w:rFonts w:ascii="Times New Roman" w:eastAsia="Times New Roman" w:hAnsi="Times New Roman" w:cs="Times New Roman"/>
          <w:sz w:val="24"/>
          <w:szCs w:val="24"/>
        </w:rPr>
        <w:t>), Pravilnika o delih in opremi vozil (Uradni list RS, št. </w:t>
      </w:r>
      <w:hyperlink r:id="rId30" w:tgtFrame="_blank" w:tooltip="Pravilnik o delih in opremi vozil" w:history="1">
        <w:r w:rsidRPr="00EC4C0F">
          <w:rPr>
            <w:rStyle w:val="Hiperpovezava"/>
            <w:rFonts w:ascii="Times New Roman" w:eastAsia="Times New Roman" w:hAnsi="Times New Roman" w:cs="Times New Roman"/>
            <w:color w:val="auto"/>
            <w:sz w:val="24"/>
            <w:szCs w:val="24"/>
            <w:u w:val="none"/>
          </w:rPr>
          <w:t>16/22</w:t>
        </w:r>
      </w:hyperlink>
      <w:r w:rsidRPr="00EC4C0F">
        <w:rPr>
          <w:rFonts w:ascii="Times New Roman" w:eastAsia="Times New Roman" w:hAnsi="Times New Roman" w:cs="Times New Roman"/>
          <w:sz w:val="24"/>
          <w:szCs w:val="24"/>
        </w:rPr>
        <w:t> in </w:t>
      </w:r>
      <w:hyperlink r:id="rId31" w:tgtFrame="_blank" w:tooltip="Pravilnik o spremembah Pravilnika o delih in opremi vozil" w:history="1">
        <w:r w:rsidRPr="00EC4C0F">
          <w:rPr>
            <w:rStyle w:val="Hiperpovezava"/>
            <w:rFonts w:ascii="Times New Roman" w:eastAsia="Times New Roman" w:hAnsi="Times New Roman" w:cs="Times New Roman"/>
            <w:color w:val="auto"/>
            <w:sz w:val="24"/>
            <w:szCs w:val="24"/>
            <w:u w:val="none"/>
          </w:rPr>
          <w:t>58/22</w:t>
        </w:r>
      </w:hyperlink>
      <w:r w:rsidRPr="00EC4C0F">
        <w:rPr>
          <w:rFonts w:ascii="Times New Roman" w:eastAsia="Times New Roman" w:hAnsi="Times New Roman" w:cs="Times New Roman"/>
          <w:sz w:val="24"/>
          <w:szCs w:val="24"/>
        </w:rPr>
        <w:t>), Pravilnika  o licencah za opravljanje prevozov v cestnem prometu (Uradni list RS, št. </w:t>
      </w:r>
      <w:hyperlink r:id="rId32" w:tgtFrame="_blank" w:tooltip="Pravilnik o licencah za opravljanje prevozov v cestnem prometu" w:history="1">
        <w:r w:rsidRPr="00EC4C0F">
          <w:rPr>
            <w:rStyle w:val="Hiperpovezava"/>
            <w:rFonts w:ascii="Times New Roman" w:eastAsia="Times New Roman" w:hAnsi="Times New Roman" w:cs="Times New Roman"/>
            <w:color w:val="auto"/>
            <w:sz w:val="24"/>
            <w:szCs w:val="24"/>
            <w:u w:val="none"/>
          </w:rPr>
          <w:t>67/07</w:t>
        </w:r>
      </w:hyperlink>
      <w:r w:rsidRPr="00EC4C0F">
        <w:rPr>
          <w:rFonts w:ascii="Times New Roman" w:eastAsia="Times New Roman" w:hAnsi="Times New Roman" w:cs="Times New Roman"/>
          <w:sz w:val="24"/>
          <w:szCs w:val="24"/>
        </w:rPr>
        <w:t> in </w:t>
      </w:r>
      <w:hyperlink r:id="rId33" w:tgtFrame="_blank" w:tooltip="Pravilnik o spremembah in dopolnitvah Pravilnika o licencah za opravljanje prevozov v cestnem prometu" w:history="1">
        <w:r w:rsidRPr="00EC4C0F">
          <w:rPr>
            <w:rStyle w:val="Hiperpovezava"/>
            <w:rFonts w:ascii="Times New Roman" w:eastAsia="Times New Roman" w:hAnsi="Times New Roman" w:cs="Times New Roman"/>
            <w:color w:val="auto"/>
            <w:sz w:val="24"/>
            <w:szCs w:val="24"/>
            <w:u w:val="none"/>
          </w:rPr>
          <w:t>102/20</w:t>
        </w:r>
      </w:hyperlink>
      <w:r w:rsidRPr="00EC4C0F">
        <w:rPr>
          <w:rFonts w:ascii="Times New Roman" w:eastAsia="Times New Roman" w:hAnsi="Times New Roman" w:cs="Times New Roman"/>
          <w:sz w:val="24"/>
          <w:szCs w:val="24"/>
        </w:rPr>
        <w:t>) in drugih predpisov, ki se nanašajo na predmet tega javnega naročila</w:t>
      </w:r>
      <w:r>
        <w:rPr>
          <w:rFonts w:ascii="Times New Roman" w:eastAsia="Times New Roman" w:hAnsi="Times New Roman" w:cs="Times New Roman"/>
          <w:sz w:val="24"/>
          <w:szCs w:val="24"/>
        </w:rPr>
        <w:t>;</w:t>
      </w:r>
    </w:p>
    <w:p w14:paraId="48EFEAF4" w14:textId="77777777" w:rsidR="00EC4C0F" w:rsidRDefault="00EC4C0F" w:rsidP="00EC4C0F">
      <w:pPr>
        <w:pStyle w:val="Telobesedila3"/>
        <w:autoSpaceDE w:val="0"/>
        <w:autoSpaceDN w:val="0"/>
        <w:adjustRightInd w:val="0"/>
        <w:spacing w:after="0"/>
        <w:ind w:left="360"/>
        <w:jc w:val="both"/>
        <w:rPr>
          <w:rFonts w:ascii="Times New Roman" w:hAnsi="Times New Roman"/>
          <w:sz w:val="24"/>
          <w:szCs w:val="24"/>
        </w:rPr>
      </w:pPr>
    </w:p>
    <w:p w14:paraId="27268655" w14:textId="77777777" w:rsidR="002B1931" w:rsidRDefault="002B1931" w:rsidP="002B1931">
      <w:pPr>
        <w:pStyle w:val="Default"/>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31EE8933" w14:textId="77777777" w:rsidTr="009B2BFF">
        <w:tc>
          <w:tcPr>
            <w:tcW w:w="3114" w:type="dxa"/>
          </w:tcPr>
          <w:p w14:paraId="5ED0875F" w14:textId="77777777" w:rsidR="002B1931" w:rsidRPr="002B1931" w:rsidRDefault="002B1931" w:rsidP="009B2BFF">
            <w:pPr>
              <w:rPr>
                <w:color w:val="000000"/>
              </w:rPr>
            </w:pPr>
            <w:r w:rsidRPr="002B1931">
              <w:rPr>
                <w:color w:val="000000"/>
              </w:rPr>
              <w:t>Kraj: _________________</w:t>
            </w:r>
          </w:p>
          <w:p w14:paraId="00E61D62" w14:textId="77777777" w:rsidR="002B1931" w:rsidRDefault="002B1931" w:rsidP="009B2BFF">
            <w:pPr>
              <w:rPr>
                <w:color w:val="000000"/>
              </w:rPr>
            </w:pPr>
          </w:p>
          <w:p w14:paraId="1701F239" w14:textId="77777777" w:rsidR="002B1931" w:rsidRPr="002B1931" w:rsidRDefault="002B1931" w:rsidP="009B2BFF">
            <w:pPr>
              <w:rPr>
                <w:color w:val="000000"/>
              </w:rPr>
            </w:pPr>
            <w:r w:rsidRPr="002B1931">
              <w:rPr>
                <w:color w:val="000000"/>
              </w:rPr>
              <w:t>Datum: _______________</w:t>
            </w:r>
          </w:p>
          <w:p w14:paraId="40B64256" w14:textId="77777777" w:rsidR="002B1931" w:rsidRPr="002B1931" w:rsidRDefault="002B1931" w:rsidP="009B2BFF">
            <w:pPr>
              <w:rPr>
                <w:color w:val="000000"/>
              </w:rPr>
            </w:pPr>
          </w:p>
        </w:tc>
        <w:tc>
          <w:tcPr>
            <w:tcW w:w="1984" w:type="dxa"/>
          </w:tcPr>
          <w:p w14:paraId="2B1BA31D"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48B23443"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778BBD63"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46ED7101" w14:textId="77777777" w:rsidR="00EC4C0F" w:rsidRPr="002B1931" w:rsidRDefault="00EC4C0F" w:rsidP="00EC4C0F">
            <w:pPr>
              <w:jc w:val="center"/>
              <w:rPr>
                <w:i/>
                <w:iCs/>
                <w:color w:val="000000"/>
                <w:sz w:val="20"/>
              </w:rPr>
            </w:pPr>
          </w:p>
          <w:p w14:paraId="1E151EE3"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2B4EB70B"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434B1196" w14:textId="77777777" w:rsidR="002B1931" w:rsidRPr="002B1931" w:rsidRDefault="002B1931" w:rsidP="009B2BFF">
            <w:pPr>
              <w:jc w:val="center"/>
              <w:rPr>
                <w:i/>
                <w:iCs/>
                <w:color w:val="000000"/>
                <w:sz w:val="20"/>
              </w:rPr>
            </w:pPr>
          </w:p>
        </w:tc>
      </w:tr>
    </w:tbl>
    <w:p w14:paraId="625ED824" w14:textId="77777777" w:rsidR="002B1931" w:rsidRDefault="002B1931" w:rsidP="002B1931">
      <w:pPr>
        <w:pStyle w:val="Default"/>
      </w:pPr>
    </w:p>
    <w:p w14:paraId="14C82F70" w14:textId="77777777" w:rsidR="002B1931" w:rsidRPr="002B1931" w:rsidRDefault="002B1931" w:rsidP="002B1931">
      <w:pPr>
        <w:pStyle w:val="Default"/>
      </w:pPr>
    </w:p>
    <w:p w14:paraId="46402A6B" w14:textId="77777777" w:rsidR="00F54CF9" w:rsidRPr="00F54CF9" w:rsidRDefault="00F54CF9" w:rsidP="00F54CF9">
      <w:pPr>
        <w:pStyle w:val="Default"/>
      </w:pPr>
    </w:p>
    <w:p w14:paraId="7007101A" w14:textId="77777777" w:rsidR="00BB018F" w:rsidRDefault="00BB018F" w:rsidP="00BB018F">
      <w:pPr>
        <w:jc w:val="both"/>
        <w:rPr>
          <w:i/>
        </w:rPr>
      </w:pPr>
    </w:p>
    <w:p w14:paraId="54BC0D1D" w14:textId="77777777" w:rsidR="00622510" w:rsidRDefault="00622510" w:rsidP="00622510">
      <w:pPr>
        <w:rPr>
          <w:color w:val="000000"/>
        </w:rPr>
      </w:pPr>
    </w:p>
    <w:p w14:paraId="2ABFEE73" w14:textId="1B612677" w:rsidR="002F49B7" w:rsidRPr="002F49B7" w:rsidRDefault="00622510" w:rsidP="00EC4C0F">
      <w:pPr>
        <w:pStyle w:val="Brezrazmikov"/>
        <w:shd w:val="clear" w:color="auto" w:fill="BFBFBF" w:themeFill="background1" w:themeFillShade="BF"/>
        <w:jc w:val="both"/>
        <w:rPr>
          <w:rFonts w:ascii="Times New Roman" w:hAnsi="Times New Roman" w:cs="Times New Roman"/>
          <w:sz w:val="24"/>
          <w:szCs w:val="24"/>
        </w:rPr>
      </w:pPr>
      <w:r w:rsidRPr="002F49B7">
        <w:rPr>
          <w:rFonts w:ascii="Times New Roman" w:hAnsi="Times New Roman" w:cs="Times New Roman"/>
          <w:b/>
          <w:bCs/>
          <w:color w:val="000000"/>
          <w:szCs w:val="24"/>
        </w:rPr>
        <w:lastRenderedPageBreak/>
        <w:t xml:space="preserve">Obrazec št. </w:t>
      </w:r>
      <w:r w:rsidR="00670790">
        <w:rPr>
          <w:rFonts w:ascii="Times New Roman" w:hAnsi="Times New Roman" w:cs="Times New Roman"/>
          <w:b/>
          <w:bCs/>
          <w:color w:val="000000"/>
          <w:szCs w:val="24"/>
        </w:rPr>
        <w:t>9</w:t>
      </w:r>
      <w:r w:rsidR="00E22BA9">
        <w:rPr>
          <w:rFonts w:ascii="Times New Roman" w:hAnsi="Times New Roman" w:cs="Times New Roman"/>
          <w:b/>
          <w:bCs/>
          <w:color w:val="000000"/>
          <w:szCs w:val="24"/>
        </w:rPr>
        <w:t xml:space="preserve"> -</w:t>
      </w:r>
      <w:r w:rsidR="002F49B7" w:rsidRPr="002F49B7">
        <w:rPr>
          <w:rFonts w:ascii="Times New Roman" w:hAnsi="Times New Roman" w:cs="Times New Roman"/>
          <w:b/>
          <w:bCs/>
          <w:sz w:val="24"/>
          <w:szCs w:val="24"/>
        </w:rPr>
        <w:t xml:space="preserve"> </w:t>
      </w:r>
      <w:r w:rsidR="002F49B7" w:rsidRPr="002F49B7">
        <w:rPr>
          <w:rFonts w:ascii="Times New Roman" w:hAnsi="Times New Roman" w:cs="Times New Roman"/>
          <w:sz w:val="24"/>
          <w:szCs w:val="24"/>
        </w:rPr>
        <w:t>Seznam voznega parka in izjava o razpolag</w:t>
      </w:r>
      <w:r w:rsidR="002F49B7">
        <w:rPr>
          <w:rFonts w:ascii="Times New Roman" w:hAnsi="Times New Roman" w:cs="Times New Roman"/>
          <w:sz w:val="24"/>
          <w:szCs w:val="24"/>
        </w:rPr>
        <w:t xml:space="preserve">. </w:t>
      </w:r>
      <w:r w:rsidR="002F49B7" w:rsidRPr="002F49B7">
        <w:rPr>
          <w:rFonts w:ascii="Times New Roman" w:hAnsi="Times New Roman" w:cs="Times New Roman"/>
          <w:sz w:val="24"/>
          <w:szCs w:val="24"/>
        </w:rPr>
        <w:t xml:space="preserve">z ustreznimi </w:t>
      </w:r>
      <w:proofErr w:type="spellStart"/>
      <w:r w:rsidR="002F49B7" w:rsidRPr="002F49B7">
        <w:rPr>
          <w:rFonts w:ascii="Times New Roman" w:hAnsi="Times New Roman" w:cs="Times New Roman"/>
          <w:sz w:val="24"/>
          <w:szCs w:val="24"/>
        </w:rPr>
        <w:t>kadr</w:t>
      </w:r>
      <w:proofErr w:type="spellEnd"/>
      <w:r w:rsidR="002F49B7">
        <w:rPr>
          <w:rFonts w:ascii="Times New Roman" w:hAnsi="Times New Roman" w:cs="Times New Roman"/>
          <w:sz w:val="24"/>
          <w:szCs w:val="24"/>
        </w:rPr>
        <w:t xml:space="preserve">. </w:t>
      </w:r>
      <w:r w:rsidR="002F49B7" w:rsidRPr="002F49B7">
        <w:rPr>
          <w:rFonts w:ascii="Times New Roman" w:hAnsi="Times New Roman" w:cs="Times New Roman"/>
          <w:sz w:val="24"/>
          <w:szCs w:val="24"/>
        </w:rPr>
        <w:t>zmogljivostmi</w:t>
      </w:r>
    </w:p>
    <w:p w14:paraId="0F3C0595" w14:textId="77777777" w:rsidR="00622510" w:rsidRDefault="00622510" w:rsidP="00622510">
      <w:pPr>
        <w:rPr>
          <w:color w:val="000000"/>
        </w:rPr>
      </w:pPr>
    </w:p>
    <w:p w14:paraId="582C0666" w14:textId="77777777" w:rsidR="00B50CD2" w:rsidRPr="00FB2135" w:rsidRDefault="00B50CD2" w:rsidP="00622510">
      <w:pPr>
        <w:rPr>
          <w:color w:val="000000"/>
        </w:rPr>
      </w:pPr>
    </w:p>
    <w:tbl>
      <w:tblPr>
        <w:tblW w:w="9072" w:type="dxa"/>
        <w:tblLayout w:type="fixed"/>
        <w:tblLook w:val="04A0" w:firstRow="1" w:lastRow="0" w:firstColumn="1" w:lastColumn="0" w:noHBand="0" w:noVBand="1"/>
      </w:tblPr>
      <w:tblGrid>
        <w:gridCol w:w="1809"/>
        <w:gridCol w:w="7263"/>
      </w:tblGrid>
      <w:tr w:rsidR="006672DB" w:rsidRPr="00C55A44" w14:paraId="45CDDFCF" w14:textId="77777777" w:rsidTr="009B2BFF">
        <w:tc>
          <w:tcPr>
            <w:tcW w:w="1809" w:type="dxa"/>
            <w:shd w:val="clear" w:color="auto" w:fill="auto"/>
          </w:tcPr>
          <w:p w14:paraId="014A4A8F" w14:textId="77777777" w:rsidR="006672DB" w:rsidRPr="00C55A44" w:rsidRDefault="006672DB" w:rsidP="009B2BFF">
            <w:pPr>
              <w:rPr>
                <w:bCs/>
                <w:i/>
                <w:iCs/>
                <w:sz w:val="22"/>
                <w:szCs w:val="22"/>
              </w:rPr>
            </w:pPr>
            <w:r w:rsidRPr="00C55A44">
              <w:rPr>
                <w:bCs/>
                <w:i/>
                <w:iCs/>
                <w:sz w:val="22"/>
                <w:szCs w:val="22"/>
              </w:rPr>
              <w:t>Javno naročilo:</w:t>
            </w:r>
          </w:p>
        </w:tc>
        <w:tc>
          <w:tcPr>
            <w:tcW w:w="7263" w:type="dxa"/>
            <w:shd w:val="clear" w:color="auto" w:fill="auto"/>
          </w:tcPr>
          <w:p w14:paraId="1A1AF14C" w14:textId="77777777" w:rsidR="006672DB" w:rsidRPr="00C55A44" w:rsidRDefault="006672DB" w:rsidP="009B2BFF">
            <w:pPr>
              <w:rPr>
                <w:b/>
                <w:i/>
                <w:iCs/>
                <w:sz w:val="22"/>
                <w:szCs w:val="22"/>
              </w:rPr>
            </w:pPr>
            <w:r w:rsidRPr="00C55A44">
              <w:rPr>
                <w:b/>
                <w:i/>
                <w:iCs/>
                <w:sz w:val="22"/>
                <w:szCs w:val="22"/>
              </w:rPr>
              <w:t xml:space="preserve">Prevozi šolskih otrok na območju </w:t>
            </w:r>
          </w:p>
          <w:p w14:paraId="16A79D92" w14:textId="77777777" w:rsidR="006672DB" w:rsidRPr="00C55A44" w:rsidRDefault="006672DB" w:rsidP="009B2BFF">
            <w:pPr>
              <w:rPr>
                <w:b/>
                <w:i/>
                <w:iCs/>
                <w:sz w:val="22"/>
                <w:szCs w:val="22"/>
              </w:rPr>
            </w:pPr>
            <w:r w:rsidRPr="00C55A44">
              <w:rPr>
                <w:b/>
                <w:i/>
                <w:iCs/>
                <w:sz w:val="22"/>
                <w:szCs w:val="22"/>
              </w:rPr>
              <w:t>Občine Prebold za šolski leti 2025/2026 in 2026/2027</w:t>
            </w:r>
          </w:p>
          <w:p w14:paraId="3754A86B" w14:textId="77777777" w:rsidR="006672DB" w:rsidRPr="00C55A44" w:rsidRDefault="006672DB" w:rsidP="009B2BFF">
            <w:pPr>
              <w:rPr>
                <w:b/>
                <w:i/>
                <w:iCs/>
                <w:sz w:val="22"/>
                <w:szCs w:val="22"/>
              </w:rPr>
            </w:pPr>
          </w:p>
        </w:tc>
      </w:tr>
      <w:tr w:rsidR="006672DB" w:rsidRPr="00C55A44" w14:paraId="328F96FF" w14:textId="77777777" w:rsidTr="009B2BFF">
        <w:tc>
          <w:tcPr>
            <w:tcW w:w="1809" w:type="dxa"/>
            <w:shd w:val="clear" w:color="auto" w:fill="auto"/>
          </w:tcPr>
          <w:p w14:paraId="060FDC93" w14:textId="77777777" w:rsidR="006672DB" w:rsidRPr="00C55A44" w:rsidRDefault="006672DB" w:rsidP="009B2BFF">
            <w:pPr>
              <w:rPr>
                <w:bCs/>
                <w:i/>
                <w:iCs/>
                <w:sz w:val="22"/>
                <w:szCs w:val="22"/>
              </w:rPr>
            </w:pPr>
            <w:r w:rsidRPr="00C55A44">
              <w:rPr>
                <w:i/>
                <w:iCs/>
                <w:sz w:val="22"/>
                <w:szCs w:val="22"/>
              </w:rPr>
              <w:t xml:space="preserve">Naročnik:                                    </w:t>
            </w:r>
          </w:p>
        </w:tc>
        <w:tc>
          <w:tcPr>
            <w:tcW w:w="7263" w:type="dxa"/>
            <w:shd w:val="clear" w:color="auto" w:fill="auto"/>
          </w:tcPr>
          <w:p w14:paraId="298D94BF" w14:textId="77777777" w:rsidR="006672DB" w:rsidRPr="00C55A44" w:rsidRDefault="006672DB" w:rsidP="009B2BFF">
            <w:pPr>
              <w:jc w:val="both"/>
              <w:rPr>
                <w:b/>
                <w:i/>
                <w:iCs/>
                <w:sz w:val="22"/>
                <w:szCs w:val="22"/>
              </w:rPr>
            </w:pPr>
            <w:r w:rsidRPr="00C55A44">
              <w:rPr>
                <w:b/>
                <w:i/>
                <w:iCs/>
                <w:sz w:val="22"/>
                <w:szCs w:val="22"/>
              </w:rPr>
              <w:t>Občina Prebold, Hmeljarska cesta 3, 32312 Prebold</w:t>
            </w:r>
          </w:p>
          <w:p w14:paraId="379036B5" w14:textId="77777777" w:rsidR="006672DB" w:rsidRPr="00C55A44" w:rsidRDefault="006672DB" w:rsidP="009B2BFF">
            <w:pPr>
              <w:jc w:val="both"/>
              <w:rPr>
                <w:b/>
                <w:i/>
                <w:iCs/>
                <w:sz w:val="22"/>
                <w:szCs w:val="22"/>
              </w:rPr>
            </w:pPr>
          </w:p>
        </w:tc>
      </w:tr>
    </w:tbl>
    <w:p w14:paraId="2BB27C18" w14:textId="77777777" w:rsidR="006672DB" w:rsidRDefault="006672DB" w:rsidP="00710798">
      <w:pPr>
        <w:rPr>
          <w:color w:val="000000"/>
        </w:rPr>
      </w:pPr>
    </w:p>
    <w:p w14:paraId="56DF6DF3" w14:textId="77777777" w:rsidR="00B50CD2" w:rsidRDefault="00B50CD2" w:rsidP="00710798">
      <w:pPr>
        <w:rPr>
          <w:color w:val="000000"/>
        </w:rPr>
      </w:pPr>
    </w:p>
    <w:p w14:paraId="2CF1AA60" w14:textId="77777777" w:rsidR="00710798" w:rsidRPr="00FB2135" w:rsidRDefault="00710798" w:rsidP="00710798">
      <w:pPr>
        <w:rPr>
          <w:color w:val="000000"/>
        </w:rPr>
      </w:pPr>
      <w:r w:rsidRPr="00FB2135">
        <w:rPr>
          <w:color w:val="000000"/>
        </w:rPr>
        <w:t>Naziv ponudnika: ____________________________________________________________</w:t>
      </w:r>
    </w:p>
    <w:p w14:paraId="4E21F3EC" w14:textId="77777777" w:rsidR="00710798" w:rsidRPr="00FB2135" w:rsidRDefault="00710798" w:rsidP="00710798">
      <w:pPr>
        <w:rPr>
          <w:color w:val="000000"/>
        </w:rPr>
      </w:pPr>
    </w:p>
    <w:p w14:paraId="079796C7" w14:textId="77777777" w:rsidR="00710798" w:rsidRPr="00FB2135" w:rsidRDefault="00710798" w:rsidP="00710798">
      <w:pPr>
        <w:rPr>
          <w:color w:val="000000"/>
        </w:rPr>
      </w:pPr>
      <w:r w:rsidRPr="00FB2135">
        <w:rPr>
          <w:color w:val="000000"/>
        </w:rPr>
        <w:t>Sedež ponudnika: ____________________________________________________________</w:t>
      </w:r>
    </w:p>
    <w:p w14:paraId="15BE0FFB" w14:textId="77777777" w:rsidR="00406821" w:rsidRPr="00FB2135" w:rsidRDefault="00406821" w:rsidP="00622510">
      <w:pPr>
        <w:jc w:val="right"/>
        <w:rPr>
          <w:b/>
          <w:bCs/>
          <w:color w:val="000000"/>
        </w:rPr>
      </w:pPr>
    </w:p>
    <w:p w14:paraId="4ACD3070" w14:textId="77777777" w:rsidR="00CD203C" w:rsidRPr="00797AC0" w:rsidRDefault="00CD203C" w:rsidP="00E22BA9">
      <w:pPr>
        <w:shd w:val="clear" w:color="auto" w:fill="FFFFFF" w:themeFill="background1"/>
        <w:rPr>
          <w:b/>
          <w:bCs/>
          <w:color w:val="000000"/>
        </w:rPr>
      </w:pPr>
    </w:p>
    <w:p w14:paraId="286D26BD" w14:textId="68622BF0" w:rsidR="00797AC0" w:rsidRPr="002F49B7" w:rsidRDefault="002F49B7" w:rsidP="00797AC0">
      <w:pPr>
        <w:pStyle w:val="Brezrazmikov"/>
        <w:jc w:val="center"/>
        <w:rPr>
          <w:rFonts w:ascii="Times New Roman" w:hAnsi="Times New Roman" w:cs="Times New Roman"/>
          <w:b/>
          <w:bCs/>
          <w:sz w:val="24"/>
          <w:szCs w:val="24"/>
        </w:rPr>
      </w:pPr>
      <w:r w:rsidRPr="002F49B7">
        <w:rPr>
          <w:rFonts w:ascii="Times New Roman" w:hAnsi="Times New Roman" w:cs="Times New Roman"/>
          <w:b/>
          <w:bCs/>
          <w:sz w:val="24"/>
          <w:szCs w:val="24"/>
        </w:rPr>
        <w:t>SEZNAM VOZNEGA PARKA</w:t>
      </w:r>
    </w:p>
    <w:p w14:paraId="2E077E8C" w14:textId="74CCE4F2" w:rsidR="00797AC0" w:rsidRPr="002F49B7" w:rsidRDefault="002F49B7" w:rsidP="00797AC0">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in</w:t>
      </w:r>
    </w:p>
    <w:p w14:paraId="6AD71E3E" w14:textId="6EBCABF5" w:rsidR="00F54CF9" w:rsidRPr="002F49B7" w:rsidRDefault="002F49B7" w:rsidP="00797AC0">
      <w:pPr>
        <w:pStyle w:val="Brezrazmikov"/>
        <w:jc w:val="center"/>
        <w:rPr>
          <w:rFonts w:ascii="Times New Roman" w:hAnsi="Times New Roman" w:cs="Times New Roman"/>
          <w:b/>
          <w:bCs/>
          <w:sz w:val="24"/>
          <w:szCs w:val="24"/>
        </w:rPr>
      </w:pPr>
      <w:r w:rsidRPr="002F49B7">
        <w:rPr>
          <w:rFonts w:ascii="Times New Roman" w:hAnsi="Times New Roman" w:cs="Times New Roman"/>
          <w:b/>
          <w:bCs/>
          <w:sz w:val="24"/>
          <w:szCs w:val="24"/>
        </w:rPr>
        <w:t>IZJAVA O RAZPOLAGANJU Z USTREZNIMI KADROVSKIMI ZMOGLJIVOSTMI</w:t>
      </w:r>
    </w:p>
    <w:p w14:paraId="4AF6EB93" w14:textId="77777777" w:rsidR="00CD203C" w:rsidRPr="00797AC0" w:rsidRDefault="00CD203C" w:rsidP="00CD203C">
      <w:pPr>
        <w:pStyle w:val="Style1"/>
        <w:widowControl/>
        <w:shd w:val="clear" w:color="auto" w:fill="FFFFFF" w:themeFill="background1"/>
        <w:spacing w:line="240" w:lineRule="exact"/>
        <w:rPr>
          <w:rFonts w:ascii="Times New Roman" w:hAnsi="Times New Roman"/>
          <w:b/>
          <w:bCs/>
          <w:shd w:val="clear" w:color="auto" w:fill="D9D9D9" w:themeFill="background1" w:themeFillShade="D9"/>
        </w:rPr>
      </w:pPr>
    </w:p>
    <w:p w14:paraId="70D1BBAA" w14:textId="77777777" w:rsidR="00CD203C" w:rsidRPr="00797AC0" w:rsidRDefault="00CD203C" w:rsidP="00622510">
      <w:pPr>
        <w:pStyle w:val="Style1"/>
        <w:widowControl/>
        <w:spacing w:line="240" w:lineRule="exact"/>
        <w:jc w:val="center"/>
        <w:rPr>
          <w:rFonts w:ascii="Times New Roman" w:hAnsi="Times New Roman"/>
          <w:b/>
        </w:rPr>
      </w:pPr>
    </w:p>
    <w:p w14:paraId="2727EF83" w14:textId="76E4B8F2" w:rsidR="00CD203C" w:rsidRPr="00CD203C" w:rsidRDefault="00CD203C">
      <w:pPr>
        <w:pStyle w:val="Odstavekseznama"/>
        <w:numPr>
          <w:ilvl w:val="0"/>
          <w:numId w:val="68"/>
        </w:numPr>
        <w:suppressAutoHyphens w:val="0"/>
        <w:autoSpaceDN/>
        <w:contextualSpacing/>
        <w:textAlignment w:val="auto"/>
      </w:pPr>
      <w:r w:rsidRPr="00CD203C">
        <w:t>Podajamo naslednji seznam vozil s prikazano kapaciteto sedežev in letom izdelave za posamezno vozilo</w:t>
      </w:r>
      <w:r>
        <w:t>:</w:t>
      </w:r>
    </w:p>
    <w:p w14:paraId="3203467E" w14:textId="77777777" w:rsidR="00622510" w:rsidRPr="00CD203C" w:rsidRDefault="00622510" w:rsidP="00622510">
      <w:pPr>
        <w:spacing w:after="230" w:line="1" w:lineRule="exact"/>
      </w:pPr>
    </w:p>
    <w:tbl>
      <w:tblPr>
        <w:tblW w:w="8363" w:type="dxa"/>
        <w:tblInd w:w="701" w:type="dxa"/>
        <w:tblLayout w:type="fixed"/>
        <w:tblCellMar>
          <w:left w:w="40" w:type="dxa"/>
          <w:right w:w="40" w:type="dxa"/>
        </w:tblCellMar>
        <w:tblLook w:val="0000" w:firstRow="0" w:lastRow="0" w:firstColumn="0" w:lastColumn="0" w:noHBand="0" w:noVBand="0"/>
      </w:tblPr>
      <w:tblGrid>
        <w:gridCol w:w="567"/>
        <w:gridCol w:w="2552"/>
        <w:gridCol w:w="2835"/>
        <w:gridCol w:w="1417"/>
        <w:gridCol w:w="992"/>
      </w:tblGrid>
      <w:tr w:rsidR="00622510" w:rsidRPr="00CD203C" w14:paraId="02878225" w14:textId="77777777" w:rsidTr="00E22BA9">
        <w:tc>
          <w:tcPr>
            <w:tcW w:w="567" w:type="dxa"/>
            <w:tcBorders>
              <w:top w:val="single" w:sz="6" w:space="0" w:color="auto"/>
              <w:left w:val="single" w:sz="6" w:space="0" w:color="auto"/>
              <w:bottom w:val="single" w:sz="6" w:space="0" w:color="auto"/>
              <w:right w:val="single" w:sz="6" w:space="0" w:color="auto"/>
            </w:tcBorders>
            <w:vAlign w:val="center"/>
          </w:tcPr>
          <w:p w14:paraId="4FE15846" w14:textId="77777777" w:rsidR="00F54CF9" w:rsidRPr="00CD203C" w:rsidRDefault="006672DB" w:rsidP="00E57098">
            <w:pPr>
              <w:pStyle w:val="Brezrazmikov"/>
              <w:rPr>
                <w:rStyle w:val="FontStyle93"/>
                <w:rFonts w:ascii="Times New Roman" w:hAnsi="Times New Roman" w:cs="Times New Roman"/>
                <w:b/>
                <w:bCs/>
                <w:i/>
                <w:sz w:val="22"/>
                <w:szCs w:val="22"/>
              </w:rPr>
            </w:pPr>
            <w:proofErr w:type="spellStart"/>
            <w:r w:rsidRPr="00CD203C">
              <w:rPr>
                <w:rStyle w:val="FontStyle93"/>
                <w:rFonts w:ascii="Times New Roman" w:hAnsi="Times New Roman" w:cs="Times New Roman"/>
                <w:b/>
                <w:bCs/>
                <w:i/>
                <w:sz w:val="22"/>
                <w:szCs w:val="22"/>
              </w:rPr>
              <w:t>Z</w:t>
            </w:r>
            <w:r w:rsidR="00622510" w:rsidRPr="00CD203C">
              <w:rPr>
                <w:rStyle w:val="FontStyle93"/>
                <w:rFonts w:ascii="Times New Roman" w:hAnsi="Times New Roman" w:cs="Times New Roman"/>
                <w:b/>
                <w:bCs/>
                <w:i/>
                <w:sz w:val="22"/>
                <w:szCs w:val="22"/>
              </w:rPr>
              <w:t>ap</w:t>
            </w:r>
            <w:proofErr w:type="spellEnd"/>
            <w:r w:rsidR="00622510" w:rsidRPr="00CD203C">
              <w:rPr>
                <w:rStyle w:val="FontStyle93"/>
                <w:rFonts w:ascii="Times New Roman" w:hAnsi="Times New Roman" w:cs="Times New Roman"/>
                <w:b/>
                <w:bCs/>
                <w:i/>
                <w:sz w:val="22"/>
                <w:szCs w:val="22"/>
              </w:rPr>
              <w:t>.</w:t>
            </w:r>
          </w:p>
          <w:p w14:paraId="42B41AA1" w14:textId="130442FC" w:rsidR="00622510" w:rsidRPr="00CD203C" w:rsidRDefault="00622510"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št.</w:t>
            </w:r>
          </w:p>
        </w:tc>
        <w:tc>
          <w:tcPr>
            <w:tcW w:w="2552" w:type="dxa"/>
            <w:tcBorders>
              <w:top w:val="single" w:sz="6" w:space="0" w:color="auto"/>
              <w:left w:val="single" w:sz="6" w:space="0" w:color="auto"/>
              <w:bottom w:val="single" w:sz="6" w:space="0" w:color="auto"/>
              <w:right w:val="single" w:sz="6" w:space="0" w:color="auto"/>
            </w:tcBorders>
          </w:tcPr>
          <w:p w14:paraId="126E5793" w14:textId="5533398E" w:rsidR="00622510" w:rsidRPr="00CD203C" w:rsidRDefault="00F54CF9"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Znamka</w:t>
            </w:r>
          </w:p>
        </w:tc>
        <w:tc>
          <w:tcPr>
            <w:tcW w:w="2835" w:type="dxa"/>
            <w:tcBorders>
              <w:top w:val="single" w:sz="6" w:space="0" w:color="auto"/>
              <w:left w:val="single" w:sz="6" w:space="0" w:color="auto"/>
              <w:bottom w:val="single" w:sz="6" w:space="0" w:color="auto"/>
              <w:right w:val="single" w:sz="6" w:space="0" w:color="auto"/>
            </w:tcBorders>
          </w:tcPr>
          <w:p w14:paraId="2E226803" w14:textId="4B1BE4FB" w:rsidR="00622510" w:rsidRPr="00CD203C" w:rsidRDefault="00F54CF9" w:rsidP="00E57098">
            <w:pPr>
              <w:pStyle w:val="Brezrazmikov"/>
              <w:rPr>
                <w:rStyle w:val="FontStyle93"/>
                <w:rFonts w:ascii="Times New Roman" w:hAnsi="Times New Roman" w:cs="Times New Roman"/>
                <w:b/>
                <w:bCs/>
                <w:i/>
                <w:sz w:val="22"/>
                <w:szCs w:val="22"/>
              </w:rPr>
            </w:pPr>
            <w:r w:rsidRPr="00CD203C">
              <w:rPr>
                <w:rFonts w:ascii="Times New Roman" w:hAnsi="Times New Roman" w:cs="Times New Roman"/>
                <w:b/>
                <w:bCs/>
                <w:i/>
              </w:rPr>
              <w:t>Tip vozila</w:t>
            </w:r>
          </w:p>
        </w:tc>
        <w:tc>
          <w:tcPr>
            <w:tcW w:w="1417" w:type="dxa"/>
            <w:tcBorders>
              <w:top w:val="single" w:sz="6" w:space="0" w:color="auto"/>
              <w:left w:val="single" w:sz="6" w:space="0" w:color="auto"/>
              <w:bottom w:val="single" w:sz="6" w:space="0" w:color="auto"/>
              <w:right w:val="single" w:sz="6" w:space="0" w:color="auto"/>
            </w:tcBorders>
          </w:tcPr>
          <w:p w14:paraId="26D3D084" w14:textId="77777777" w:rsidR="00F54CF9" w:rsidRPr="00CD203C" w:rsidRDefault="00F54CF9"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L</w:t>
            </w:r>
            <w:r w:rsidR="00622510" w:rsidRPr="00CD203C">
              <w:rPr>
                <w:rStyle w:val="FontStyle93"/>
                <w:rFonts w:ascii="Times New Roman" w:hAnsi="Times New Roman" w:cs="Times New Roman"/>
                <w:b/>
                <w:bCs/>
                <w:i/>
                <w:sz w:val="22"/>
                <w:szCs w:val="22"/>
              </w:rPr>
              <w:t>eto</w:t>
            </w:r>
          </w:p>
          <w:p w14:paraId="78FD0B1C" w14:textId="26F3273B" w:rsidR="00622510" w:rsidRPr="00CD203C" w:rsidRDefault="00622510"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izdelave</w:t>
            </w:r>
          </w:p>
        </w:tc>
        <w:tc>
          <w:tcPr>
            <w:tcW w:w="992" w:type="dxa"/>
            <w:tcBorders>
              <w:top w:val="single" w:sz="6" w:space="0" w:color="auto"/>
              <w:left w:val="single" w:sz="6" w:space="0" w:color="auto"/>
              <w:bottom w:val="single" w:sz="6" w:space="0" w:color="auto"/>
              <w:right w:val="single" w:sz="6" w:space="0" w:color="auto"/>
            </w:tcBorders>
          </w:tcPr>
          <w:p w14:paraId="551C9FF9" w14:textId="77777777" w:rsidR="00F54CF9" w:rsidRPr="00CD203C" w:rsidRDefault="00F54CF9"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 xml:space="preserve">Število </w:t>
            </w:r>
          </w:p>
          <w:p w14:paraId="1EA03114" w14:textId="46320366" w:rsidR="00622510" w:rsidRPr="00CD203C" w:rsidRDefault="00F54CF9" w:rsidP="00E57098">
            <w:pPr>
              <w:pStyle w:val="Brezrazmikov"/>
              <w:rPr>
                <w:rStyle w:val="FontStyle93"/>
                <w:rFonts w:ascii="Times New Roman" w:hAnsi="Times New Roman" w:cs="Times New Roman"/>
                <w:b/>
                <w:bCs/>
                <w:i/>
                <w:sz w:val="22"/>
                <w:szCs w:val="22"/>
              </w:rPr>
            </w:pPr>
            <w:r w:rsidRPr="00CD203C">
              <w:rPr>
                <w:rStyle w:val="FontStyle93"/>
                <w:rFonts w:ascii="Times New Roman" w:hAnsi="Times New Roman" w:cs="Times New Roman"/>
                <w:b/>
                <w:bCs/>
                <w:i/>
                <w:sz w:val="22"/>
                <w:szCs w:val="22"/>
              </w:rPr>
              <w:t>sedežev</w:t>
            </w:r>
          </w:p>
        </w:tc>
      </w:tr>
      <w:tr w:rsidR="00622510" w:rsidRPr="00CD203C" w14:paraId="1FAB14FF" w14:textId="77777777" w:rsidTr="00E22BA9">
        <w:tc>
          <w:tcPr>
            <w:tcW w:w="567" w:type="dxa"/>
            <w:tcBorders>
              <w:top w:val="single" w:sz="6" w:space="0" w:color="auto"/>
              <w:left w:val="single" w:sz="6" w:space="0" w:color="auto"/>
              <w:bottom w:val="single" w:sz="6" w:space="0" w:color="auto"/>
              <w:right w:val="single" w:sz="6" w:space="0" w:color="auto"/>
            </w:tcBorders>
          </w:tcPr>
          <w:p w14:paraId="2398698F"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14:paraId="29165B8F"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59C347CD"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33A66EEC"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12FA1959"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65B66471" w14:textId="77777777" w:rsidTr="00E22BA9">
        <w:tc>
          <w:tcPr>
            <w:tcW w:w="567" w:type="dxa"/>
            <w:tcBorders>
              <w:top w:val="single" w:sz="6" w:space="0" w:color="auto"/>
              <w:left w:val="single" w:sz="6" w:space="0" w:color="auto"/>
              <w:bottom w:val="single" w:sz="6" w:space="0" w:color="auto"/>
              <w:right w:val="single" w:sz="6" w:space="0" w:color="auto"/>
            </w:tcBorders>
          </w:tcPr>
          <w:p w14:paraId="01512DD1"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2.</w:t>
            </w:r>
          </w:p>
        </w:tc>
        <w:tc>
          <w:tcPr>
            <w:tcW w:w="2552" w:type="dxa"/>
            <w:tcBorders>
              <w:top w:val="single" w:sz="6" w:space="0" w:color="auto"/>
              <w:left w:val="single" w:sz="6" w:space="0" w:color="auto"/>
              <w:bottom w:val="single" w:sz="6" w:space="0" w:color="auto"/>
              <w:right w:val="single" w:sz="6" w:space="0" w:color="auto"/>
            </w:tcBorders>
          </w:tcPr>
          <w:p w14:paraId="225760BA"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0D268316"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197F94DC"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4E7E7E0C"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45F537C9" w14:textId="77777777" w:rsidTr="00E22BA9">
        <w:tc>
          <w:tcPr>
            <w:tcW w:w="567" w:type="dxa"/>
            <w:tcBorders>
              <w:top w:val="single" w:sz="6" w:space="0" w:color="auto"/>
              <w:left w:val="single" w:sz="6" w:space="0" w:color="auto"/>
              <w:bottom w:val="single" w:sz="6" w:space="0" w:color="auto"/>
              <w:right w:val="single" w:sz="6" w:space="0" w:color="auto"/>
            </w:tcBorders>
          </w:tcPr>
          <w:p w14:paraId="21382F8D"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3.</w:t>
            </w:r>
          </w:p>
        </w:tc>
        <w:tc>
          <w:tcPr>
            <w:tcW w:w="2552" w:type="dxa"/>
            <w:tcBorders>
              <w:top w:val="single" w:sz="6" w:space="0" w:color="auto"/>
              <w:left w:val="single" w:sz="6" w:space="0" w:color="auto"/>
              <w:bottom w:val="single" w:sz="6" w:space="0" w:color="auto"/>
              <w:right w:val="single" w:sz="6" w:space="0" w:color="auto"/>
            </w:tcBorders>
          </w:tcPr>
          <w:p w14:paraId="0384E84D"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1CD08EAB"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07FDEE8C"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3B51BB8"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3A445482" w14:textId="77777777" w:rsidTr="00E22BA9">
        <w:tc>
          <w:tcPr>
            <w:tcW w:w="567" w:type="dxa"/>
            <w:tcBorders>
              <w:top w:val="single" w:sz="6" w:space="0" w:color="auto"/>
              <w:left w:val="single" w:sz="6" w:space="0" w:color="auto"/>
              <w:bottom w:val="single" w:sz="6" w:space="0" w:color="auto"/>
              <w:right w:val="single" w:sz="6" w:space="0" w:color="auto"/>
            </w:tcBorders>
          </w:tcPr>
          <w:p w14:paraId="6B6A00F8"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4.</w:t>
            </w:r>
          </w:p>
        </w:tc>
        <w:tc>
          <w:tcPr>
            <w:tcW w:w="2552" w:type="dxa"/>
            <w:tcBorders>
              <w:top w:val="single" w:sz="6" w:space="0" w:color="auto"/>
              <w:left w:val="single" w:sz="6" w:space="0" w:color="auto"/>
              <w:bottom w:val="single" w:sz="6" w:space="0" w:color="auto"/>
              <w:right w:val="single" w:sz="6" w:space="0" w:color="auto"/>
            </w:tcBorders>
          </w:tcPr>
          <w:p w14:paraId="5CB419F6"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0454D38E"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45449240"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72AB8CC5"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2ABD4EF6" w14:textId="77777777" w:rsidTr="00E22BA9">
        <w:tc>
          <w:tcPr>
            <w:tcW w:w="567" w:type="dxa"/>
            <w:tcBorders>
              <w:top w:val="single" w:sz="6" w:space="0" w:color="auto"/>
              <w:left w:val="single" w:sz="6" w:space="0" w:color="auto"/>
              <w:bottom w:val="single" w:sz="6" w:space="0" w:color="auto"/>
              <w:right w:val="single" w:sz="6" w:space="0" w:color="auto"/>
            </w:tcBorders>
          </w:tcPr>
          <w:p w14:paraId="6A6ACB47"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5.</w:t>
            </w:r>
          </w:p>
        </w:tc>
        <w:tc>
          <w:tcPr>
            <w:tcW w:w="2552" w:type="dxa"/>
            <w:tcBorders>
              <w:top w:val="single" w:sz="6" w:space="0" w:color="auto"/>
              <w:left w:val="single" w:sz="6" w:space="0" w:color="auto"/>
              <w:bottom w:val="single" w:sz="6" w:space="0" w:color="auto"/>
              <w:right w:val="single" w:sz="6" w:space="0" w:color="auto"/>
            </w:tcBorders>
          </w:tcPr>
          <w:p w14:paraId="1E054AA5"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4C0D6C57"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3A021BA0"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7DEA90AE"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26D5793F" w14:textId="77777777" w:rsidTr="00E22BA9">
        <w:tc>
          <w:tcPr>
            <w:tcW w:w="567" w:type="dxa"/>
            <w:tcBorders>
              <w:top w:val="single" w:sz="6" w:space="0" w:color="auto"/>
              <w:left w:val="single" w:sz="6" w:space="0" w:color="auto"/>
              <w:bottom w:val="single" w:sz="6" w:space="0" w:color="auto"/>
              <w:right w:val="single" w:sz="6" w:space="0" w:color="auto"/>
            </w:tcBorders>
          </w:tcPr>
          <w:p w14:paraId="3B8AEEA3"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6.</w:t>
            </w:r>
          </w:p>
        </w:tc>
        <w:tc>
          <w:tcPr>
            <w:tcW w:w="2552" w:type="dxa"/>
            <w:tcBorders>
              <w:top w:val="single" w:sz="6" w:space="0" w:color="auto"/>
              <w:left w:val="single" w:sz="6" w:space="0" w:color="auto"/>
              <w:bottom w:val="single" w:sz="6" w:space="0" w:color="auto"/>
              <w:right w:val="single" w:sz="6" w:space="0" w:color="auto"/>
            </w:tcBorders>
          </w:tcPr>
          <w:p w14:paraId="5BF1B0B0"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62144918"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3F4512E8"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57F32B6A" w14:textId="77777777" w:rsidR="00622510" w:rsidRPr="00CD203C" w:rsidRDefault="00622510" w:rsidP="006672DB">
            <w:pPr>
              <w:pStyle w:val="Style52"/>
              <w:widowControl/>
              <w:spacing w:line="360" w:lineRule="auto"/>
              <w:rPr>
                <w:rFonts w:ascii="Times New Roman" w:hAnsi="Times New Roman"/>
              </w:rPr>
            </w:pPr>
          </w:p>
        </w:tc>
      </w:tr>
      <w:tr w:rsidR="00622510" w:rsidRPr="00CD203C" w14:paraId="0775C1A5" w14:textId="77777777" w:rsidTr="00E22BA9">
        <w:tc>
          <w:tcPr>
            <w:tcW w:w="567" w:type="dxa"/>
            <w:tcBorders>
              <w:top w:val="single" w:sz="6" w:space="0" w:color="auto"/>
              <w:left w:val="single" w:sz="6" w:space="0" w:color="auto"/>
              <w:bottom w:val="single" w:sz="6" w:space="0" w:color="auto"/>
              <w:right w:val="single" w:sz="6" w:space="0" w:color="auto"/>
            </w:tcBorders>
          </w:tcPr>
          <w:p w14:paraId="66992367" w14:textId="77777777" w:rsidR="00622510" w:rsidRPr="00CD203C" w:rsidRDefault="00622510" w:rsidP="006672DB">
            <w:pPr>
              <w:pStyle w:val="Style69"/>
              <w:widowControl/>
              <w:spacing w:line="360" w:lineRule="auto"/>
              <w:jc w:val="center"/>
              <w:rPr>
                <w:rStyle w:val="FontStyle93"/>
                <w:rFonts w:ascii="Times New Roman" w:hAnsi="Times New Roman" w:cs="Times New Roman"/>
                <w:sz w:val="24"/>
                <w:szCs w:val="24"/>
              </w:rPr>
            </w:pPr>
            <w:r w:rsidRPr="00CD203C">
              <w:rPr>
                <w:rStyle w:val="FontStyle93"/>
                <w:rFonts w:ascii="Times New Roman" w:hAnsi="Times New Roman" w:cs="Times New Roman"/>
                <w:sz w:val="24"/>
                <w:szCs w:val="24"/>
              </w:rPr>
              <w:t>7.</w:t>
            </w:r>
          </w:p>
        </w:tc>
        <w:tc>
          <w:tcPr>
            <w:tcW w:w="2552" w:type="dxa"/>
            <w:tcBorders>
              <w:top w:val="single" w:sz="6" w:space="0" w:color="auto"/>
              <w:left w:val="single" w:sz="6" w:space="0" w:color="auto"/>
              <w:bottom w:val="single" w:sz="6" w:space="0" w:color="auto"/>
              <w:right w:val="single" w:sz="6" w:space="0" w:color="auto"/>
            </w:tcBorders>
          </w:tcPr>
          <w:p w14:paraId="1BF00521" w14:textId="77777777" w:rsidR="00622510" w:rsidRPr="00CD203C" w:rsidRDefault="00622510" w:rsidP="006672DB">
            <w:pPr>
              <w:pStyle w:val="Style52"/>
              <w:widowControl/>
              <w:spacing w:line="360" w:lineRule="auto"/>
              <w:rPr>
                <w:rFonts w:ascii="Times New Roman" w:hAnsi="Times New Roman"/>
              </w:rPr>
            </w:pPr>
          </w:p>
        </w:tc>
        <w:tc>
          <w:tcPr>
            <w:tcW w:w="2835" w:type="dxa"/>
            <w:tcBorders>
              <w:top w:val="single" w:sz="6" w:space="0" w:color="auto"/>
              <w:left w:val="single" w:sz="6" w:space="0" w:color="auto"/>
              <w:bottom w:val="single" w:sz="6" w:space="0" w:color="auto"/>
              <w:right w:val="single" w:sz="6" w:space="0" w:color="auto"/>
            </w:tcBorders>
          </w:tcPr>
          <w:p w14:paraId="62018D3E" w14:textId="77777777" w:rsidR="00622510" w:rsidRPr="00CD203C" w:rsidRDefault="00622510" w:rsidP="006672DB">
            <w:pPr>
              <w:pStyle w:val="Style52"/>
              <w:widowControl/>
              <w:spacing w:line="36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14:paraId="70945D96" w14:textId="77777777" w:rsidR="00622510" w:rsidRPr="00CD203C" w:rsidRDefault="00622510" w:rsidP="006672DB">
            <w:pPr>
              <w:pStyle w:val="Style52"/>
              <w:widowControl/>
              <w:spacing w:line="360" w:lineRule="auto"/>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06D72A13" w14:textId="77777777" w:rsidR="00622510" w:rsidRPr="00CD203C" w:rsidRDefault="00622510" w:rsidP="006672DB">
            <w:pPr>
              <w:pStyle w:val="Style52"/>
              <w:widowControl/>
              <w:spacing w:line="360" w:lineRule="auto"/>
              <w:rPr>
                <w:rFonts w:ascii="Times New Roman" w:hAnsi="Times New Roman"/>
              </w:rPr>
            </w:pPr>
          </w:p>
        </w:tc>
      </w:tr>
    </w:tbl>
    <w:p w14:paraId="3AB6BCF9" w14:textId="77777777" w:rsidR="00E22BA9" w:rsidRDefault="00E22BA9" w:rsidP="00CD203C">
      <w:pPr>
        <w:pStyle w:val="Brezrazmikov"/>
        <w:jc w:val="both"/>
        <w:rPr>
          <w:rFonts w:ascii="Times New Roman" w:hAnsi="Times New Roman" w:cs="Times New Roman"/>
          <w:i/>
          <w:iCs/>
          <w:spacing w:val="-1"/>
        </w:rPr>
      </w:pPr>
      <w:r>
        <w:rPr>
          <w:rFonts w:ascii="Times New Roman" w:hAnsi="Times New Roman" w:cs="Times New Roman"/>
          <w:i/>
          <w:iCs/>
          <w:spacing w:val="-1"/>
        </w:rPr>
        <w:t>O</w:t>
      </w:r>
      <w:r w:rsidR="00CD203C" w:rsidRPr="00CD203C">
        <w:rPr>
          <w:rFonts w:ascii="Times New Roman" w:hAnsi="Times New Roman" w:cs="Times New Roman"/>
          <w:i/>
          <w:iCs/>
          <w:spacing w:val="-1"/>
        </w:rPr>
        <w:t>pomba:</w:t>
      </w:r>
    </w:p>
    <w:p w14:paraId="57AFC600" w14:textId="33322DFD" w:rsidR="00CD203C" w:rsidRPr="00CD203C" w:rsidRDefault="00CD203C">
      <w:pPr>
        <w:pStyle w:val="Brezrazmikov"/>
        <w:numPr>
          <w:ilvl w:val="0"/>
          <w:numId w:val="74"/>
        </w:numPr>
        <w:jc w:val="both"/>
        <w:rPr>
          <w:rFonts w:ascii="Times New Roman" w:hAnsi="Times New Roman" w:cs="Times New Roman"/>
          <w:i/>
          <w:iCs/>
        </w:rPr>
      </w:pPr>
      <w:r w:rsidRPr="00CD203C">
        <w:rPr>
          <w:rFonts w:ascii="Times New Roman" w:hAnsi="Times New Roman" w:cs="Times New Roman"/>
          <w:i/>
          <w:iCs/>
          <w:spacing w:val="-1"/>
        </w:rPr>
        <w:t>ponudnike opozarjamo, da naročnik zahteva, da ponudnik razpolaga z voznim parkom</w:t>
      </w:r>
      <w:r w:rsidRPr="00CD203C">
        <w:rPr>
          <w:rFonts w:ascii="Times New Roman" w:hAnsi="Times New Roman" w:cs="Times New Roman"/>
          <w:i/>
          <w:iCs/>
        </w:rPr>
        <w:t xml:space="preserve">, ki ustreza vsem veljavnim predpisom, ki urejajo področje vozil v cestnem prometu, prevoza potnikov v cestnem prometu in prevoza otrok v cestnem prometu in so opremljena v skladu s predpisi, ki urejajo področje prevoza otrok v cestnem prometu. </w:t>
      </w:r>
    </w:p>
    <w:p w14:paraId="09AEFF78" w14:textId="77777777" w:rsidR="00F54CF9" w:rsidRPr="00CD203C" w:rsidRDefault="00F54CF9" w:rsidP="00F54CF9">
      <w:pPr>
        <w:pStyle w:val="Style1"/>
        <w:spacing w:line="240" w:lineRule="exact"/>
        <w:rPr>
          <w:rFonts w:ascii="Times New Roman" w:hAnsi="Times New Roman"/>
          <w:i/>
          <w:iCs/>
        </w:rPr>
      </w:pPr>
    </w:p>
    <w:p w14:paraId="6CED9893" w14:textId="354E72B6" w:rsidR="00CD203C" w:rsidRDefault="00CD203C">
      <w:pPr>
        <w:pStyle w:val="Odstavekseznama"/>
        <w:numPr>
          <w:ilvl w:val="0"/>
          <w:numId w:val="68"/>
        </w:numPr>
        <w:shd w:val="clear" w:color="auto" w:fill="FFFFFF"/>
        <w:contextualSpacing/>
      </w:pPr>
      <w:r w:rsidRPr="00CD203C">
        <w:rPr>
          <w:iCs/>
        </w:rPr>
        <w:t>I</w:t>
      </w:r>
      <w:r w:rsidRPr="00CD203C">
        <w:t>zjavljamo, da bomo v primeru, da bomo tekom izvajanja naročila uporabljali tudi druga vozila, ki jih nismo navedli v zgornjih tabelah,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27701FF5" w14:textId="77777777" w:rsidR="00E07D51" w:rsidRPr="00CD203C" w:rsidRDefault="00E07D51" w:rsidP="00E07D51">
      <w:pPr>
        <w:pStyle w:val="Odstavekseznama"/>
        <w:shd w:val="clear" w:color="auto" w:fill="FFFFFF"/>
        <w:contextualSpacing/>
      </w:pPr>
    </w:p>
    <w:p w14:paraId="63BF9B22" w14:textId="77777777" w:rsidR="00EF7554" w:rsidRDefault="00EF7554" w:rsidP="00EF7554">
      <w:pPr>
        <w:pStyle w:val="Style1"/>
        <w:spacing w:line="240" w:lineRule="exact"/>
        <w:rPr>
          <w:rFonts w:ascii="Times New Roman" w:hAnsi="Times New Roman"/>
          <w:i/>
          <w:iCs/>
        </w:rPr>
      </w:pPr>
    </w:p>
    <w:p w14:paraId="312A76E4" w14:textId="77777777" w:rsidR="00275AB9" w:rsidRPr="002F49B7" w:rsidRDefault="00275AB9" w:rsidP="00275AB9">
      <w:pPr>
        <w:pStyle w:val="Brezrazmikov"/>
        <w:shd w:val="clear" w:color="auto" w:fill="BFBFBF" w:themeFill="background1" w:themeFillShade="BF"/>
        <w:jc w:val="both"/>
        <w:rPr>
          <w:rFonts w:ascii="Times New Roman" w:hAnsi="Times New Roman" w:cs="Times New Roman"/>
          <w:sz w:val="24"/>
          <w:szCs w:val="24"/>
        </w:rPr>
      </w:pPr>
      <w:r w:rsidRPr="002F49B7">
        <w:rPr>
          <w:rFonts w:ascii="Times New Roman" w:hAnsi="Times New Roman" w:cs="Times New Roman"/>
          <w:b/>
          <w:bCs/>
          <w:color w:val="000000"/>
          <w:szCs w:val="24"/>
        </w:rPr>
        <w:lastRenderedPageBreak/>
        <w:t xml:space="preserve">Obrazec št. </w:t>
      </w:r>
      <w:r>
        <w:rPr>
          <w:rFonts w:ascii="Times New Roman" w:hAnsi="Times New Roman" w:cs="Times New Roman"/>
          <w:b/>
          <w:bCs/>
          <w:color w:val="000000"/>
          <w:szCs w:val="24"/>
        </w:rPr>
        <w:t>9 -</w:t>
      </w:r>
      <w:r w:rsidRPr="002F49B7">
        <w:rPr>
          <w:rFonts w:ascii="Times New Roman" w:hAnsi="Times New Roman" w:cs="Times New Roman"/>
          <w:b/>
          <w:bCs/>
          <w:sz w:val="24"/>
          <w:szCs w:val="24"/>
        </w:rPr>
        <w:t xml:space="preserve"> </w:t>
      </w:r>
      <w:r w:rsidRPr="002F49B7">
        <w:rPr>
          <w:rFonts w:ascii="Times New Roman" w:hAnsi="Times New Roman" w:cs="Times New Roman"/>
          <w:sz w:val="24"/>
          <w:szCs w:val="24"/>
        </w:rPr>
        <w:t>Seznam voznega parka in izjava o razpolag</w:t>
      </w:r>
      <w:r>
        <w:rPr>
          <w:rFonts w:ascii="Times New Roman" w:hAnsi="Times New Roman" w:cs="Times New Roman"/>
          <w:sz w:val="24"/>
          <w:szCs w:val="24"/>
        </w:rPr>
        <w:t xml:space="preserve">. </w:t>
      </w:r>
      <w:r w:rsidRPr="002F49B7">
        <w:rPr>
          <w:rFonts w:ascii="Times New Roman" w:hAnsi="Times New Roman" w:cs="Times New Roman"/>
          <w:sz w:val="24"/>
          <w:szCs w:val="24"/>
        </w:rPr>
        <w:t xml:space="preserve">z ustreznimi </w:t>
      </w:r>
      <w:proofErr w:type="spellStart"/>
      <w:r w:rsidRPr="002F49B7">
        <w:rPr>
          <w:rFonts w:ascii="Times New Roman" w:hAnsi="Times New Roman" w:cs="Times New Roman"/>
          <w:sz w:val="24"/>
          <w:szCs w:val="24"/>
        </w:rPr>
        <w:t>kadr</w:t>
      </w:r>
      <w:proofErr w:type="spellEnd"/>
      <w:r>
        <w:rPr>
          <w:rFonts w:ascii="Times New Roman" w:hAnsi="Times New Roman" w:cs="Times New Roman"/>
          <w:sz w:val="24"/>
          <w:szCs w:val="24"/>
        </w:rPr>
        <w:t xml:space="preserve">. </w:t>
      </w:r>
      <w:r w:rsidRPr="002F49B7">
        <w:rPr>
          <w:rFonts w:ascii="Times New Roman" w:hAnsi="Times New Roman" w:cs="Times New Roman"/>
          <w:sz w:val="24"/>
          <w:szCs w:val="24"/>
        </w:rPr>
        <w:t>zmogljivostmi</w:t>
      </w:r>
    </w:p>
    <w:p w14:paraId="63F876C8" w14:textId="77777777" w:rsidR="00CD203C" w:rsidRDefault="00CD203C" w:rsidP="00EF7554">
      <w:pPr>
        <w:pStyle w:val="Style1"/>
        <w:spacing w:line="240" w:lineRule="exact"/>
        <w:rPr>
          <w:rFonts w:ascii="Times New Roman" w:hAnsi="Times New Roman"/>
          <w:i/>
          <w:iCs/>
        </w:rPr>
      </w:pPr>
    </w:p>
    <w:p w14:paraId="6FD5137E" w14:textId="77777777" w:rsidR="00275AB9" w:rsidRPr="00EC4C0F" w:rsidRDefault="00275AB9" w:rsidP="00EF7554">
      <w:pPr>
        <w:pStyle w:val="Style1"/>
        <w:spacing w:line="240" w:lineRule="exact"/>
        <w:rPr>
          <w:rFonts w:ascii="Times New Roman" w:hAnsi="Times New Roman"/>
          <w:i/>
          <w:iCs/>
        </w:rPr>
      </w:pPr>
    </w:p>
    <w:p w14:paraId="360ACA90" w14:textId="77777777" w:rsidR="00EC4C0F" w:rsidRPr="00EC4C0F" w:rsidRDefault="00EC4C0F">
      <w:pPr>
        <w:pStyle w:val="Odstavekseznama"/>
        <w:numPr>
          <w:ilvl w:val="0"/>
          <w:numId w:val="68"/>
        </w:numPr>
        <w:shd w:val="clear" w:color="auto" w:fill="FFFFFF"/>
        <w:suppressAutoHyphens w:val="0"/>
        <w:autoSpaceDN/>
        <w:contextualSpacing/>
        <w:textAlignment w:val="auto"/>
      </w:pPr>
      <w:r w:rsidRPr="00EC4C0F">
        <w:t xml:space="preserve">Izjavljamo, da razpolagamo z ustreznimi kadrovskimi zmogljivostmi – poklicnimi vozniki z veljavnim vozniškim izpitom ustrezne kategorije ter najmanj tremi (3) leti delovnih izkušenj pri prevozu skupin otrok na šolskih relacijah, ter so v rednem ali pogodbenem delovnem razmerju pri ponudniku ali podizvajalcu, kateremu bo ponudnik oddal del javnega naročila. </w:t>
      </w:r>
    </w:p>
    <w:p w14:paraId="04C6CC38" w14:textId="77777777" w:rsidR="00EF7554" w:rsidRDefault="00EF7554" w:rsidP="00EF7554">
      <w:pPr>
        <w:spacing w:line="276" w:lineRule="auto"/>
      </w:pPr>
    </w:p>
    <w:p w14:paraId="0848177F" w14:textId="77777777" w:rsidR="00B50CD2" w:rsidRPr="00CD203C" w:rsidRDefault="00B50CD2" w:rsidP="00EF7554">
      <w:pPr>
        <w:spacing w:line="276"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254A7742" w14:textId="77777777" w:rsidTr="009B2BFF">
        <w:tc>
          <w:tcPr>
            <w:tcW w:w="3114" w:type="dxa"/>
          </w:tcPr>
          <w:p w14:paraId="143C0F8E" w14:textId="77777777" w:rsidR="002B1931" w:rsidRPr="002B1931" w:rsidRDefault="002B1931" w:rsidP="009B2BFF">
            <w:pPr>
              <w:rPr>
                <w:color w:val="000000"/>
              </w:rPr>
            </w:pPr>
            <w:r w:rsidRPr="002B1931">
              <w:rPr>
                <w:color w:val="000000"/>
              </w:rPr>
              <w:t>Kraj: _________________</w:t>
            </w:r>
          </w:p>
          <w:p w14:paraId="5F2D6DD6" w14:textId="77777777" w:rsidR="002B1931" w:rsidRDefault="002B1931" w:rsidP="009B2BFF">
            <w:pPr>
              <w:rPr>
                <w:color w:val="000000"/>
              </w:rPr>
            </w:pPr>
          </w:p>
          <w:p w14:paraId="6CDBA4DF" w14:textId="77777777" w:rsidR="002B1931" w:rsidRPr="002B1931" w:rsidRDefault="002B1931" w:rsidP="009B2BFF">
            <w:pPr>
              <w:rPr>
                <w:color w:val="000000"/>
              </w:rPr>
            </w:pPr>
            <w:r w:rsidRPr="002B1931">
              <w:rPr>
                <w:color w:val="000000"/>
              </w:rPr>
              <w:t>Datum: _______________</w:t>
            </w:r>
          </w:p>
          <w:p w14:paraId="41510210" w14:textId="77777777" w:rsidR="002B1931" w:rsidRPr="002B1931" w:rsidRDefault="002B1931" w:rsidP="009B2BFF">
            <w:pPr>
              <w:rPr>
                <w:color w:val="000000"/>
              </w:rPr>
            </w:pPr>
          </w:p>
        </w:tc>
        <w:tc>
          <w:tcPr>
            <w:tcW w:w="1984" w:type="dxa"/>
          </w:tcPr>
          <w:p w14:paraId="5BC8EDD0"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465821C6" w14:textId="77777777" w:rsidR="002B1931" w:rsidRPr="002B1931" w:rsidRDefault="002B1931" w:rsidP="009B2BF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20D36FBE" w14:textId="77777777" w:rsidR="00874DAC" w:rsidRPr="002B1931" w:rsidRDefault="00874DAC" w:rsidP="00874DAC">
            <w:pPr>
              <w:jc w:val="center"/>
              <w:rPr>
                <w:i/>
                <w:iCs/>
                <w:color w:val="000000"/>
                <w:sz w:val="20"/>
              </w:rPr>
            </w:pPr>
            <w:r w:rsidRPr="002B1931">
              <w:rPr>
                <w:i/>
                <w:iCs/>
                <w:color w:val="000000"/>
                <w:sz w:val="20"/>
              </w:rPr>
              <w:t>(</w:t>
            </w:r>
            <w:r>
              <w:rPr>
                <w:i/>
                <w:iCs/>
                <w:color w:val="000000"/>
                <w:sz w:val="20"/>
              </w:rPr>
              <w:t>zakoniti zastopnik</w:t>
            </w:r>
            <w:r w:rsidRPr="002B1931">
              <w:rPr>
                <w:i/>
                <w:iCs/>
                <w:color w:val="000000"/>
                <w:sz w:val="20"/>
              </w:rPr>
              <w:t>)</w:t>
            </w:r>
          </w:p>
          <w:p w14:paraId="33B013D3" w14:textId="77777777" w:rsidR="002B1931" w:rsidRPr="002B1931" w:rsidRDefault="002B1931" w:rsidP="009B2BFF">
            <w:pPr>
              <w:jc w:val="center"/>
              <w:rPr>
                <w:i/>
                <w:iCs/>
                <w:color w:val="000000"/>
                <w:sz w:val="20"/>
              </w:rPr>
            </w:pPr>
          </w:p>
          <w:p w14:paraId="04F564BE" w14:textId="77777777" w:rsidR="002B1931" w:rsidRPr="002B1931" w:rsidRDefault="002B1931" w:rsidP="009B2BF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55266D64" w14:textId="77777777" w:rsidR="002B1931" w:rsidRPr="002B1931" w:rsidRDefault="002B1931" w:rsidP="009B2BF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3E3F8126" w14:textId="77777777" w:rsidR="002B1931" w:rsidRPr="002B1931" w:rsidRDefault="002B1931" w:rsidP="009B2BFF">
            <w:pPr>
              <w:jc w:val="center"/>
              <w:rPr>
                <w:i/>
                <w:iCs/>
                <w:color w:val="000000"/>
                <w:sz w:val="20"/>
              </w:rPr>
            </w:pPr>
          </w:p>
        </w:tc>
      </w:tr>
    </w:tbl>
    <w:p w14:paraId="0B752C26" w14:textId="77777777" w:rsidR="00EF7554" w:rsidRPr="00F54CF9" w:rsidRDefault="00EF7554" w:rsidP="00F54CF9">
      <w:pPr>
        <w:pStyle w:val="Style1"/>
        <w:spacing w:line="240" w:lineRule="exact"/>
        <w:rPr>
          <w:rFonts w:ascii="Times New Roman" w:hAnsi="Times New Roman"/>
          <w:i/>
          <w:iCs/>
          <w:sz w:val="22"/>
          <w:szCs w:val="22"/>
        </w:rPr>
      </w:pPr>
    </w:p>
    <w:p w14:paraId="5B9F6034" w14:textId="77777777" w:rsidR="00622510" w:rsidRPr="00FB2135" w:rsidRDefault="00622510" w:rsidP="00622510">
      <w:pPr>
        <w:jc w:val="right"/>
        <w:rPr>
          <w:b/>
          <w:bCs/>
          <w:color w:val="000000"/>
        </w:rPr>
      </w:pPr>
    </w:p>
    <w:p w14:paraId="0C3AA1CE" w14:textId="77777777" w:rsidR="00622510" w:rsidRPr="00EC4C0F" w:rsidRDefault="00622510" w:rsidP="00622510">
      <w:pPr>
        <w:jc w:val="right"/>
        <w:rPr>
          <w:b/>
          <w:color w:val="000000"/>
        </w:rPr>
      </w:pPr>
    </w:p>
    <w:p w14:paraId="54690C2D" w14:textId="77777777" w:rsidR="00EC4C0F" w:rsidRDefault="00EC4C0F" w:rsidP="00EC4C0F">
      <w:pPr>
        <w:shd w:val="clear" w:color="auto" w:fill="FFFFFF" w:themeFill="background1"/>
        <w:jc w:val="both"/>
        <w:rPr>
          <w:i/>
          <w:iCs/>
        </w:rPr>
      </w:pPr>
    </w:p>
    <w:p w14:paraId="22A2A0E7" w14:textId="77777777" w:rsidR="00EC4C0F" w:rsidRDefault="00EC4C0F" w:rsidP="00EC4C0F">
      <w:pPr>
        <w:shd w:val="clear" w:color="auto" w:fill="FFFFFF" w:themeFill="background1"/>
        <w:jc w:val="both"/>
        <w:rPr>
          <w:i/>
          <w:iCs/>
        </w:rPr>
      </w:pPr>
    </w:p>
    <w:p w14:paraId="27EA8A46" w14:textId="77777777" w:rsidR="00EC4C0F" w:rsidRDefault="00EC4C0F" w:rsidP="00EC4C0F">
      <w:pPr>
        <w:shd w:val="clear" w:color="auto" w:fill="FFFFFF" w:themeFill="background1"/>
        <w:jc w:val="both"/>
        <w:rPr>
          <w:i/>
          <w:iCs/>
        </w:rPr>
      </w:pPr>
    </w:p>
    <w:p w14:paraId="5A11D0F3" w14:textId="77777777" w:rsidR="00EC4C0F" w:rsidRDefault="00EC4C0F" w:rsidP="00EC4C0F">
      <w:pPr>
        <w:shd w:val="clear" w:color="auto" w:fill="FFFFFF" w:themeFill="background1"/>
        <w:jc w:val="both"/>
        <w:rPr>
          <w:i/>
          <w:iCs/>
        </w:rPr>
      </w:pPr>
    </w:p>
    <w:p w14:paraId="5DA93164" w14:textId="77777777" w:rsidR="00EC4C0F" w:rsidRDefault="00EC4C0F" w:rsidP="00EC4C0F">
      <w:pPr>
        <w:shd w:val="clear" w:color="auto" w:fill="FFFFFF" w:themeFill="background1"/>
        <w:jc w:val="both"/>
        <w:rPr>
          <w:i/>
          <w:iCs/>
        </w:rPr>
      </w:pPr>
    </w:p>
    <w:p w14:paraId="1C6AC715" w14:textId="77777777" w:rsidR="00EC4C0F" w:rsidRDefault="00EC4C0F" w:rsidP="00EC4C0F">
      <w:pPr>
        <w:shd w:val="clear" w:color="auto" w:fill="FFFFFF" w:themeFill="background1"/>
        <w:jc w:val="both"/>
        <w:rPr>
          <w:i/>
          <w:iCs/>
        </w:rPr>
      </w:pPr>
    </w:p>
    <w:p w14:paraId="6A5F13BC" w14:textId="77777777" w:rsidR="00EC4C0F" w:rsidRDefault="00EC4C0F" w:rsidP="00EC4C0F">
      <w:pPr>
        <w:shd w:val="clear" w:color="auto" w:fill="FFFFFF" w:themeFill="background1"/>
        <w:jc w:val="both"/>
        <w:rPr>
          <w:i/>
          <w:iCs/>
        </w:rPr>
      </w:pPr>
    </w:p>
    <w:p w14:paraId="742816C3" w14:textId="77777777" w:rsidR="00EC4C0F" w:rsidRDefault="00EC4C0F" w:rsidP="00EC4C0F">
      <w:pPr>
        <w:shd w:val="clear" w:color="auto" w:fill="FFFFFF" w:themeFill="background1"/>
        <w:jc w:val="both"/>
        <w:rPr>
          <w:i/>
          <w:iCs/>
        </w:rPr>
      </w:pPr>
    </w:p>
    <w:p w14:paraId="70CF528E" w14:textId="77777777" w:rsidR="00EC4C0F" w:rsidRDefault="00EC4C0F" w:rsidP="00EC4C0F">
      <w:pPr>
        <w:shd w:val="clear" w:color="auto" w:fill="FFFFFF" w:themeFill="background1"/>
        <w:jc w:val="both"/>
        <w:rPr>
          <w:i/>
          <w:iCs/>
        </w:rPr>
      </w:pPr>
    </w:p>
    <w:p w14:paraId="5B273ED3" w14:textId="77777777" w:rsidR="00EC4C0F" w:rsidRDefault="00EC4C0F" w:rsidP="00EC4C0F">
      <w:pPr>
        <w:shd w:val="clear" w:color="auto" w:fill="FFFFFF" w:themeFill="background1"/>
        <w:jc w:val="both"/>
        <w:rPr>
          <w:i/>
          <w:iCs/>
        </w:rPr>
      </w:pPr>
    </w:p>
    <w:p w14:paraId="61F78A92" w14:textId="77777777" w:rsidR="00EC4C0F" w:rsidRDefault="00EC4C0F" w:rsidP="00EC4C0F">
      <w:pPr>
        <w:shd w:val="clear" w:color="auto" w:fill="FFFFFF" w:themeFill="background1"/>
        <w:jc w:val="both"/>
        <w:rPr>
          <w:i/>
          <w:iCs/>
        </w:rPr>
      </w:pPr>
    </w:p>
    <w:p w14:paraId="444BAB61" w14:textId="77777777" w:rsidR="00EC4C0F" w:rsidRDefault="00EC4C0F" w:rsidP="00EC4C0F">
      <w:pPr>
        <w:shd w:val="clear" w:color="auto" w:fill="FFFFFF" w:themeFill="background1"/>
        <w:jc w:val="both"/>
        <w:rPr>
          <w:i/>
          <w:iCs/>
        </w:rPr>
      </w:pPr>
    </w:p>
    <w:p w14:paraId="16D005C4" w14:textId="77777777" w:rsidR="00EC4C0F" w:rsidRDefault="00EC4C0F" w:rsidP="00EC4C0F">
      <w:pPr>
        <w:shd w:val="clear" w:color="auto" w:fill="FFFFFF" w:themeFill="background1"/>
        <w:jc w:val="both"/>
        <w:rPr>
          <w:i/>
          <w:iCs/>
        </w:rPr>
      </w:pPr>
    </w:p>
    <w:p w14:paraId="7419EE19" w14:textId="77777777" w:rsidR="00EC4C0F" w:rsidRDefault="00EC4C0F" w:rsidP="00EC4C0F">
      <w:pPr>
        <w:shd w:val="clear" w:color="auto" w:fill="FFFFFF" w:themeFill="background1"/>
        <w:jc w:val="both"/>
        <w:rPr>
          <w:i/>
          <w:iCs/>
        </w:rPr>
      </w:pPr>
    </w:p>
    <w:p w14:paraId="4B5F85DA" w14:textId="77777777" w:rsidR="00EC4C0F" w:rsidRDefault="00EC4C0F" w:rsidP="00EC4C0F">
      <w:pPr>
        <w:shd w:val="clear" w:color="auto" w:fill="FFFFFF" w:themeFill="background1"/>
        <w:jc w:val="both"/>
        <w:rPr>
          <w:i/>
          <w:iCs/>
        </w:rPr>
      </w:pPr>
    </w:p>
    <w:p w14:paraId="2C5A73DD" w14:textId="77777777" w:rsidR="00EC4C0F" w:rsidRDefault="00EC4C0F" w:rsidP="00EC4C0F">
      <w:pPr>
        <w:shd w:val="clear" w:color="auto" w:fill="FFFFFF" w:themeFill="background1"/>
        <w:jc w:val="both"/>
        <w:rPr>
          <w:i/>
          <w:iCs/>
        </w:rPr>
      </w:pPr>
    </w:p>
    <w:p w14:paraId="318082D4" w14:textId="77777777" w:rsidR="00EC4C0F" w:rsidRDefault="00EC4C0F" w:rsidP="00EC4C0F">
      <w:pPr>
        <w:shd w:val="clear" w:color="auto" w:fill="FFFFFF" w:themeFill="background1"/>
        <w:jc w:val="both"/>
        <w:rPr>
          <w:i/>
          <w:iCs/>
        </w:rPr>
      </w:pPr>
    </w:p>
    <w:p w14:paraId="53D15116" w14:textId="77777777" w:rsidR="00EC4C0F" w:rsidRDefault="00EC4C0F" w:rsidP="00EC4C0F">
      <w:pPr>
        <w:shd w:val="clear" w:color="auto" w:fill="FFFFFF" w:themeFill="background1"/>
        <w:jc w:val="both"/>
        <w:rPr>
          <w:i/>
          <w:iCs/>
        </w:rPr>
      </w:pPr>
    </w:p>
    <w:p w14:paraId="1D7F9D9D" w14:textId="77777777" w:rsidR="00EC4C0F" w:rsidRDefault="00EC4C0F" w:rsidP="00EC4C0F">
      <w:pPr>
        <w:shd w:val="clear" w:color="auto" w:fill="FFFFFF" w:themeFill="background1"/>
        <w:jc w:val="both"/>
        <w:rPr>
          <w:i/>
          <w:iCs/>
        </w:rPr>
      </w:pPr>
    </w:p>
    <w:p w14:paraId="5BD86090" w14:textId="77777777" w:rsidR="00EC4C0F" w:rsidRDefault="00EC4C0F" w:rsidP="00EC4C0F">
      <w:pPr>
        <w:shd w:val="clear" w:color="auto" w:fill="FFFFFF" w:themeFill="background1"/>
        <w:jc w:val="both"/>
        <w:rPr>
          <w:i/>
          <w:iCs/>
        </w:rPr>
      </w:pPr>
    </w:p>
    <w:p w14:paraId="1F274DD8" w14:textId="77777777" w:rsidR="00B50CD2" w:rsidRDefault="00B50CD2" w:rsidP="00EC4C0F">
      <w:pPr>
        <w:shd w:val="clear" w:color="auto" w:fill="FFFFFF" w:themeFill="background1"/>
        <w:jc w:val="both"/>
        <w:rPr>
          <w:i/>
          <w:iCs/>
        </w:rPr>
      </w:pPr>
    </w:p>
    <w:p w14:paraId="1C7C4188" w14:textId="77777777" w:rsidR="00B50CD2" w:rsidRDefault="00B50CD2" w:rsidP="00EC4C0F">
      <w:pPr>
        <w:shd w:val="clear" w:color="auto" w:fill="FFFFFF" w:themeFill="background1"/>
        <w:jc w:val="both"/>
        <w:rPr>
          <w:i/>
          <w:iCs/>
        </w:rPr>
      </w:pPr>
    </w:p>
    <w:p w14:paraId="78357714" w14:textId="77777777" w:rsidR="00B50CD2" w:rsidRDefault="00B50CD2" w:rsidP="00EC4C0F">
      <w:pPr>
        <w:shd w:val="clear" w:color="auto" w:fill="FFFFFF" w:themeFill="background1"/>
        <w:jc w:val="both"/>
        <w:rPr>
          <w:i/>
          <w:iCs/>
        </w:rPr>
      </w:pPr>
    </w:p>
    <w:p w14:paraId="751F0E02" w14:textId="77777777" w:rsidR="00B50CD2" w:rsidRDefault="00B50CD2" w:rsidP="00EC4C0F">
      <w:pPr>
        <w:shd w:val="clear" w:color="auto" w:fill="FFFFFF" w:themeFill="background1"/>
        <w:jc w:val="both"/>
        <w:rPr>
          <w:i/>
          <w:iCs/>
        </w:rPr>
      </w:pPr>
    </w:p>
    <w:p w14:paraId="0E47645F" w14:textId="77777777" w:rsidR="00EC4C0F" w:rsidRDefault="00EC4C0F" w:rsidP="00EC4C0F">
      <w:pPr>
        <w:shd w:val="clear" w:color="auto" w:fill="FFFFFF" w:themeFill="background1"/>
        <w:jc w:val="both"/>
        <w:rPr>
          <w:i/>
          <w:iCs/>
        </w:rPr>
      </w:pPr>
    </w:p>
    <w:p w14:paraId="50A8A1D6" w14:textId="16FD4B88" w:rsidR="00EC4C0F" w:rsidRPr="00B50CD2" w:rsidRDefault="00EC4C0F" w:rsidP="00EC4C0F">
      <w:pPr>
        <w:shd w:val="clear" w:color="auto" w:fill="FFFFFF" w:themeFill="background1"/>
        <w:jc w:val="both"/>
        <w:rPr>
          <w:b/>
          <w:bCs/>
          <w:i/>
          <w:iCs/>
        </w:rPr>
      </w:pPr>
      <w:r w:rsidRPr="00B50CD2">
        <w:rPr>
          <w:b/>
          <w:bCs/>
          <w:i/>
          <w:iCs/>
        </w:rPr>
        <w:t xml:space="preserve">Priloge: </w:t>
      </w:r>
    </w:p>
    <w:p w14:paraId="70556BA7" w14:textId="35CA8A88" w:rsidR="00EC4C0F" w:rsidRPr="00EC4C0F" w:rsidRDefault="00E07D51">
      <w:pPr>
        <w:pStyle w:val="Odstavekseznama"/>
        <w:numPr>
          <w:ilvl w:val="0"/>
          <w:numId w:val="70"/>
        </w:numPr>
        <w:shd w:val="clear" w:color="auto" w:fill="FFFFFF" w:themeFill="background1"/>
        <w:contextualSpacing/>
        <w:rPr>
          <w:i/>
          <w:iCs/>
        </w:rPr>
      </w:pPr>
      <w:r>
        <w:rPr>
          <w:i/>
          <w:iCs/>
        </w:rPr>
        <w:t>F</w:t>
      </w:r>
      <w:r w:rsidR="00EC4C0F" w:rsidRPr="00EC4C0F">
        <w:rPr>
          <w:i/>
          <w:iCs/>
        </w:rPr>
        <w:t>otokopije prometnih dovoljenj vozil</w:t>
      </w:r>
    </w:p>
    <w:p w14:paraId="180FC880" w14:textId="77777777" w:rsidR="00EC4C0F" w:rsidRPr="00EC4C0F" w:rsidRDefault="00EC4C0F" w:rsidP="00EC4C0F">
      <w:pPr>
        <w:pStyle w:val="Odstavekseznama"/>
        <w:shd w:val="clear" w:color="auto" w:fill="FFFFFF" w:themeFill="background1"/>
        <w:suppressAutoHyphens w:val="0"/>
        <w:autoSpaceDN/>
        <w:contextualSpacing/>
        <w:textAlignment w:val="auto"/>
      </w:pPr>
    </w:p>
    <w:p w14:paraId="4E29317F" w14:textId="77777777" w:rsidR="00CD203C" w:rsidRPr="00EC4C0F" w:rsidRDefault="00CD203C" w:rsidP="00622510">
      <w:pPr>
        <w:jc w:val="right"/>
        <w:rPr>
          <w:b/>
          <w:color w:val="000000"/>
        </w:rPr>
      </w:pPr>
    </w:p>
    <w:p w14:paraId="0680CC34" w14:textId="77777777" w:rsidR="00CD203C" w:rsidRDefault="00CD203C" w:rsidP="00622510">
      <w:pPr>
        <w:jc w:val="right"/>
        <w:rPr>
          <w:b/>
          <w:color w:val="000000"/>
        </w:rPr>
      </w:pPr>
    </w:p>
    <w:p w14:paraId="3028538A" w14:textId="770B85AD" w:rsidR="00622510" w:rsidRPr="00FB2135" w:rsidRDefault="00622510" w:rsidP="00EC4C0F">
      <w:pPr>
        <w:shd w:val="clear" w:color="auto" w:fill="BFBFBF" w:themeFill="background1" w:themeFillShade="BF"/>
        <w:rPr>
          <w:b/>
          <w:bCs/>
          <w:color w:val="000000"/>
        </w:rPr>
      </w:pPr>
      <w:r w:rsidRPr="00FB2135">
        <w:rPr>
          <w:b/>
          <w:bCs/>
          <w:color w:val="000000"/>
        </w:rPr>
        <w:lastRenderedPageBreak/>
        <w:t xml:space="preserve">Obrazec št. </w:t>
      </w:r>
      <w:r w:rsidR="00743B9D">
        <w:rPr>
          <w:b/>
          <w:bCs/>
          <w:color w:val="000000"/>
        </w:rPr>
        <w:t>10 -</w:t>
      </w:r>
      <w:r w:rsidR="002F49B7">
        <w:rPr>
          <w:b/>
          <w:bCs/>
          <w:color w:val="000000"/>
        </w:rPr>
        <w:t xml:space="preserve"> </w:t>
      </w:r>
      <w:r w:rsidR="002F49B7" w:rsidRPr="002F49B7">
        <w:rPr>
          <w:color w:val="000000"/>
        </w:rPr>
        <w:t>Izjava o referencah</w:t>
      </w:r>
    </w:p>
    <w:p w14:paraId="161991E7" w14:textId="77777777" w:rsidR="00622510" w:rsidRDefault="00622510" w:rsidP="00622510">
      <w:pPr>
        <w:jc w:val="right"/>
        <w:rPr>
          <w:b/>
          <w:bCs/>
          <w:color w:val="000000"/>
        </w:rPr>
      </w:pPr>
    </w:p>
    <w:p w14:paraId="3BBA8501" w14:textId="77777777" w:rsidR="00B50CD2" w:rsidRPr="00FB2135" w:rsidRDefault="00B50CD2" w:rsidP="00622510">
      <w:pPr>
        <w:jc w:val="right"/>
        <w:rPr>
          <w:b/>
          <w:bCs/>
          <w:color w:val="000000"/>
        </w:rPr>
      </w:pPr>
    </w:p>
    <w:tbl>
      <w:tblPr>
        <w:tblW w:w="9072" w:type="dxa"/>
        <w:tblLayout w:type="fixed"/>
        <w:tblLook w:val="04A0" w:firstRow="1" w:lastRow="0" w:firstColumn="1" w:lastColumn="0" w:noHBand="0" w:noVBand="1"/>
      </w:tblPr>
      <w:tblGrid>
        <w:gridCol w:w="1809"/>
        <w:gridCol w:w="7263"/>
      </w:tblGrid>
      <w:tr w:rsidR="002179CA" w:rsidRPr="00C55A44" w14:paraId="01C97920" w14:textId="77777777" w:rsidTr="009B2BFF">
        <w:tc>
          <w:tcPr>
            <w:tcW w:w="1809" w:type="dxa"/>
            <w:shd w:val="clear" w:color="auto" w:fill="auto"/>
          </w:tcPr>
          <w:p w14:paraId="20C54DB3" w14:textId="77777777" w:rsidR="002179CA" w:rsidRPr="00C55A44" w:rsidRDefault="002179CA" w:rsidP="009B2BFF">
            <w:pPr>
              <w:rPr>
                <w:bCs/>
                <w:i/>
                <w:iCs/>
                <w:sz w:val="22"/>
                <w:szCs w:val="22"/>
              </w:rPr>
            </w:pPr>
            <w:r w:rsidRPr="00C55A44">
              <w:rPr>
                <w:bCs/>
                <w:i/>
                <w:iCs/>
                <w:sz w:val="22"/>
                <w:szCs w:val="22"/>
              </w:rPr>
              <w:t>Javno naročilo:</w:t>
            </w:r>
          </w:p>
        </w:tc>
        <w:tc>
          <w:tcPr>
            <w:tcW w:w="7263" w:type="dxa"/>
            <w:shd w:val="clear" w:color="auto" w:fill="auto"/>
          </w:tcPr>
          <w:p w14:paraId="4C42A006" w14:textId="77777777" w:rsidR="002179CA" w:rsidRPr="00C55A44" w:rsidRDefault="002179CA" w:rsidP="009B2BFF">
            <w:pPr>
              <w:rPr>
                <w:b/>
                <w:i/>
                <w:iCs/>
                <w:sz w:val="22"/>
                <w:szCs w:val="22"/>
              </w:rPr>
            </w:pPr>
            <w:r w:rsidRPr="00C55A44">
              <w:rPr>
                <w:b/>
                <w:i/>
                <w:iCs/>
                <w:sz w:val="22"/>
                <w:szCs w:val="22"/>
              </w:rPr>
              <w:t xml:space="preserve">Prevozi šolskih otrok na območju </w:t>
            </w:r>
          </w:p>
          <w:p w14:paraId="3301D169" w14:textId="77777777" w:rsidR="002179CA" w:rsidRPr="00C55A44" w:rsidRDefault="002179CA" w:rsidP="009B2BFF">
            <w:pPr>
              <w:rPr>
                <w:b/>
                <w:i/>
                <w:iCs/>
                <w:sz w:val="22"/>
                <w:szCs w:val="22"/>
              </w:rPr>
            </w:pPr>
            <w:r w:rsidRPr="00C55A44">
              <w:rPr>
                <w:b/>
                <w:i/>
                <w:iCs/>
                <w:sz w:val="22"/>
                <w:szCs w:val="22"/>
              </w:rPr>
              <w:t>Občine Prebold za šolski leti 2025/2026 in 2026/2027</w:t>
            </w:r>
          </w:p>
          <w:p w14:paraId="67CB6AB4" w14:textId="77777777" w:rsidR="002179CA" w:rsidRPr="00C55A44" w:rsidRDefault="002179CA" w:rsidP="009B2BFF">
            <w:pPr>
              <w:rPr>
                <w:b/>
                <w:i/>
                <w:iCs/>
                <w:sz w:val="22"/>
                <w:szCs w:val="22"/>
              </w:rPr>
            </w:pPr>
          </w:p>
        </w:tc>
      </w:tr>
      <w:tr w:rsidR="002179CA" w:rsidRPr="00C55A44" w14:paraId="4E431310" w14:textId="77777777" w:rsidTr="009B2BFF">
        <w:tc>
          <w:tcPr>
            <w:tcW w:w="1809" w:type="dxa"/>
            <w:shd w:val="clear" w:color="auto" w:fill="auto"/>
          </w:tcPr>
          <w:p w14:paraId="29386C29" w14:textId="77777777" w:rsidR="002179CA" w:rsidRPr="00C55A44" w:rsidRDefault="002179CA" w:rsidP="009B2BFF">
            <w:pPr>
              <w:rPr>
                <w:bCs/>
                <w:i/>
                <w:iCs/>
                <w:sz w:val="22"/>
                <w:szCs w:val="22"/>
              </w:rPr>
            </w:pPr>
            <w:r w:rsidRPr="00C55A44">
              <w:rPr>
                <w:i/>
                <w:iCs/>
                <w:sz w:val="22"/>
                <w:szCs w:val="22"/>
              </w:rPr>
              <w:t xml:space="preserve">Naročnik:                                    </w:t>
            </w:r>
          </w:p>
        </w:tc>
        <w:tc>
          <w:tcPr>
            <w:tcW w:w="7263" w:type="dxa"/>
            <w:shd w:val="clear" w:color="auto" w:fill="auto"/>
          </w:tcPr>
          <w:p w14:paraId="749A28D3" w14:textId="77777777" w:rsidR="002179CA" w:rsidRPr="00C55A44" w:rsidRDefault="002179CA" w:rsidP="009B2BFF">
            <w:pPr>
              <w:jc w:val="both"/>
              <w:rPr>
                <w:b/>
                <w:i/>
                <w:iCs/>
                <w:sz w:val="22"/>
                <w:szCs w:val="22"/>
              </w:rPr>
            </w:pPr>
            <w:r w:rsidRPr="00C55A44">
              <w:rPr>
                <w:b/>
                <w:i/>
                <w:iCs/>
                <w:sz w:val="22"/>
                <w:szCs w:val="22"/>
              </w:rPr>
              <w:t>Občina Prebold, Hmeljarska cesta 3, 32312 Prebold</w:t>
            </w:r>
          </w:p>
          <w:p w14:paraId="591D25E1" w14:textId="77777777" w:rsidR="002179CA" w:rsidRPr="00C55A44" w:rsidRDefault="002179CA" w:rsidP="009B2BFF">
            <w:pPr>
              <w:jc w:val="both"/>
              <w:rPr>
                <w:b/>
                <w:i/>
                <w:iCs/>
                <w:sz w:val="22"/>
                <w:szCs w:val="22"/>
              </w:rPr>
            </w:pPr>
          </w:p>
        </w:tc>
      </w:tr>
    </w:tbl>
    <w:p w14:paraId="7E3F1CFB" w14:textId="77777777" w:rsidR="002179CA" w:rsidRDefault="002179CA" w:rsidP="002179CA">
      <w:pPr>
        <w:rPr>
          <w:color w:val="000000"/>
        </w:rPr>
      </w:pPr>
    </w:p>
    <w:p w14:paraId="336812EE" w14:textId="77777777" w:rsidR="00B50CD2" w:rsidRPr="00FB2135" w:rsidRDefault="00B50CD2" w:rsidP="002179CA">
      <w:pPr>
        <w:rPr>
          <w:color w:val="000000"/>
        </w:rPr>
      </w:pPr>
    </w:p>
    <w:p w14:paraId="5647D706" w14:textId="77777777" w:rsidR="002179CA" w:rsidRPr="00FB2135" w:rsidRDefault="002179CA" w:rsidP="002179CA">
      <w:pPr>
        <w:rPr>
          <w:color w:val="000000"/>
        </w:rPr>
      </w:pPr>
      <w:r w:rsidRPr="00FB2135">
        <w:rPr>
          <w:color w:val="000000"/>
        </w:rPr>
        <w:t>Naziv ponudnika: ____________________________________________________________</w:t>
      </w:r>
    </w:p>
    <w:p w14:paraId="1D10D52D" w14:textId="77777777" w:rsidR="002179CA" w:rsidRPr="00FB2135" w:rsidRDefault="002179CA" w:rsidP="002179CA">
      <w:pPr>
        <w:rPr>
          <w:color w:val="000000"/>
        </w:rPr>
      </w:pPr>
    </w:p>
    <w:p w14:paraId="29CEEA94" w14:textId="77777777" w:rsidR="002179CA" w:rsidRPr="00FB2135" w:rsidRDefault="002179CA" w:rsidP="002179CA">
      <w:pPr>
        <w:rPr>
          <w:color w:val="000000"/>
        </w:rPr>
      </w:pPr>
      <w:r w:rsidRPr="00FB2135">
        <w:rPr>
          <w:color w:val="000000"/>
        </w:rPr>
        <w:t>Sedež ponudnika: ____________________________________________________________</w:t>
      </w:r>
    </w:p>
    <w:p w14:paraId="527BFAE2" w14:textId="77777777" w:rsidR="002179CA" w:rsidRDefault="002179CA" w:rsidP="00622510">
      <w:pPr>
        <w:pStyle w:val="Style4"/>
        <w:widowControl/>
        <w:spacing w:before="48"/>
        <w:rPr>
          <w:rStyle w:val="FontStyle77"/>
          <w:rFonts w:ascii="Times New Roman" w:hAnsi="Times New Roman" w:cs="Times New Roman"/>
          <w:sz w:val="24"/>
          <w:szCs w:val="24"/>
        </w:rPr>
      </w:pPr>
    </w:p>
    <w:p w14:paraId="506A24F8" w14:textId="77777777" w:rsidR="00B50CD2" w:rsidRDefault="00B50CD2" w:rsidP="00622510">
      <w:pPr>
        <w:pStyle w:val="Style4"/>
        <w:widowControl/>
        <w:spacing w:before="48"/>
        <w:rPr>
          <w:rStyle w:val="FontStyle77"/>
          <w:rFonts w:ascii="Times New Roman" w:hAnsi="Times New Roman" w:cs="Times New Roman"/>
          <w:sz w:val="24"/>
          <w:szCs w:val="24"/>
        </w:rPr>
      </w:pPr>
    </w:p>
    <w:p w14:paraId="3A0C18EF" w14:textId="4A54960E" w:rsidR="002179CA" w:rsidRDefault="002179CA" w:rsidP="00622510">
      <w:pPr>
        <w:pStyle w:val="Style4"/>
        <w:widowControl/>
        <w:spacing w:before="48"/>
        <w:rPr>
          <w:rStyle w:val="FontStyle77"/>
          <w:rFonts w:ascii="Times New Roman" w:hAnsi="Times New Roman" w:cs="Times New Roman"/>
          <w:sz w:val="24"/>
          <w:szCs w:val="24"/>
        </w:rPr>
      </w:pPr>
      <w:r>
        <w:rPr>
          <w:rStyle w:val="FontStyle77"/>
          <w:rFonts w:ascii="Times New Roman" w:hAnsi="Times New Roman" w:cs="Times New Roman"/>
          <w:sz w:val="24"/>
          <w:szCs w:val="24"/>
        </w:rPr>
        <w:t>IZJAVA</w:t>
      </w:r>
    </w:p>
    <w:p w14:paraId="63A8E3A0" w14:textId="0D5DAE48" w:rsidR="002179CA" w:rsidRDefault="002F49B7" w:rsidP="00622510">
      <w:pPr>
        <w:pStyle w:val="Style4"/>
        <w:widowControl/>
        <w:spacing w:before="48"/>
        <w:rPr>
          <w:rStyle w:val="FontStyle77"/>
          <w:rFonts w:ascii="Times New Roman" w:hAnsi="Times New Roman" w:cs="Times New Roman"/>
          <w:sz w:val="24"/>
          <w:szCs w:val="24"/>
        </w:rPr>
      </w:pPr>
      <w:r>
        <w:rPr>
          <w:rStyle w:val="FontStyle77"/>
          <w:rFonts w:ascii="Times New Roman" w:hAnsi="Times New Roman" w:cs="Times New Roman"/>
          <w:sz w:val="24"/>
          <w:szCs w:val="24"/>
        </w:rPr>
        <w:t>O REFERENCAH</w:t>
      </w:r>
    </w:p>
    <w:p w14:paraId="3361BF69" w14:textId="77777777" w:rsidR="00622510" w:rsidRDefault="00622510" w:rsidP="00CD203C">
      <w:pPr>
        <w:pStyle w:val="Brezrazmikov"/>
        <w:jc w:val="both"/>
        <w:rPr>
          <w:rFonts w:ascii="Times New Roman" w:hAnsi="Times New Roman" w:cs="Times New Roman"/>
          <w:sz w:val="24"/>
          <w:szCs w:val="24"/>
        </w:rPr>
      </w:pPr>
    </w:p>
    <w:p w14:paraId="475E5EFA" w14:textId="77777777" w:rsidR="00B50CD2" w:rsidRPr="00CD203C" w:rsidRDefault="00B50CD2" w:rsidP="00CD203C">
      <w:pPr>
        <w:pStyle w:val="Brezrazmikov"/>
        <w:jc w:val="both"/>
        <w:rPr>
          <w:rFonts w:ascii="Times New Roman" w:hAnsi="Times New Roman" w:cs="Times New Roman"/>
          <w:sz w:val="24"/>
          <w:szCs w:val="24"/>
        </w:rPr>
      </w:pPr>
    </w:p>
    <w:p w14:paraId="1E2C4110" w14:textId="6EADA96C" w:rsidR="00CD203C" w:rsidRDefault="00CD203C" w:rsidP="00CD203C">
      <w:pPr>
        <w:pStyle w:val="Brezrazmikov"/>
        <w:jc w:val="both"/>
        <w:rPr>
          <w:rFonts w:ascii="Times New Roman" w:hAnsi="Times New Roman" w:cs="Times New Roman"/>
          <w:sz w:val="24"/>
          <w:szCs w:val="24"/>
        </w:rPr>
      </w:pPr>
      <w:r w:rsidRPr="00743B9D">
        <w:rPr>
          <w:rFonts w:ascii="Times New Roman" w:hAnsi="Times New Roman" w:cs="Times New Roman"/>
          <w:sz w:val="24"/>
          <w:szCs w:val="24"/>
        </w:rPr>
        <w:t>S podpisom te izjave pod kazensko in materialno odgovornostjo izjavljam</w:t>
      </w:r>
      <w:r w:rsidR="001623F2">
        <w:rPr>
          <w:rFonts w:ascii="Times New Roman" w:hAnsi="Times New Roman" w:cs="Times New Roman"/>
          <w:sz w:val="24"/>
          <w:szCs w:val="24"/>
        </w:rPr>
        <w:t>o</w:t>
      </w:r>
      <w:r w:rsidRPr="00743B9D">
        <w:rPr>
          <w:rFonts w:ascii="Times New Roman" w:hAnsi="Times New Roman" w:cs="Times New Roman"/>
          <w:sz w:val="24"/>
          <w:szCs w:val="24"/>
        </w:rPr>
        <w:t xml:space="preserve">, </w:t>
      </w:r>
      <w:r w:rsidR="00743B9D" w:rsidRPr="00743B9D">
        <w:rPr>
          <w:rFonts w:ascii="Times New Roman" w:hAnsi="Times New Roman" w:cs="Times New Roman"/>
          <w:sz w:val="24"/>
          <w:szCs w:val="24"/>
        </w:rPr>
        <w:t xml:space="preserve">da smo v zadnjih  </w:t>
      </w:r>
      <w:r w:rsidR="00FB3EC5">
        <w:rPr>
          <w:rFonts w:ascii="Times New Roman" w:hAnsi="Times New Roman" w:cs="Times New Roman"/>
          <w:sz w:val="24"/>
          <w:szCs w:val="24"/>
        </w:rPr>
        <w:t>treh (3)</w:t>
      </w:r>
      <w:r w:rsidR="00743B9D" w:rsidRPr="00743B9D">
        <w:rPr>
          <w:rFonts w:ascii="Times New Roman" w:hAnsi="Times New Roman" w:cs="Times New Roman"/>
          <w:sz w:val="24"/>
          <w:szCs w:val="24"/>
        </w:rPr>
        <w:t xml:space="preserve"> letih pred oddajo ponudbe že izvajali storitev rednega prevoza šolskih otrok v vrednosti </w:t>
      </w:r>
      <w:r w:rsidR="00743B9D">
        <w:rPr>
          <w:rFonts w:ascii="Times New Roman" w:hAnsi="Times New Roman" w:cs="Times New Roman"/>
          <w:sz w:val="24"/>
          <w:szCs w:val="24"/>
        </w:rPr>
        <w:t xml:space="preserve">najmanj </w:t>
      </w:r>
      <w:r w:rsidR="00FB3EC5">
        <w:rPr>
          <w:rFonts w:ascii="Times New Roman" w:hAnsi="Times New Roman" w:cs="Times New Roman"/>
          <w:sz w:val="24"/>
          <w:szCs w:val="24"/>
        </w:rPr>
        <w:t>200.000</w:t>
      </w:r>
      <w:r w:rsidR="00743B9D" w:rsidRPr="00743B9D">
        <w:rPr>
          <w:rFonts w:ascii="Times New Roman" w:hAnsi="Times New Roman" w:cs="Times New Roman"/>
          <w:sz w:val="24"/>
          <w:szCs w:val="24"/>
        </w:rPr>
        <w:t xml:space="preserve"> EUR z DDV</w:t>
      </w:r>
      <w:r w:rsidR="00743B9D">
        <w:rPr>
          <w:rFonts w:ascii="Times New Roman" w:hAnsi="Times New Roman" w:cs="Times New Roman"/>
          <w:sz w:val="24"/>
          <w:szCs w:val="24"/>
        </w:rPr>
        <w:t xml:space="preserve"> letno.</w:t>
      </w:r>
    </w:p>
    <w:p w14:paraId="3B0959EA" w14:textId="77777777" w:rsidR="00743B9D" w:rsidRPr="00743B9D" w:rsidRDefault="00743B9D" w:rsidP="00CD203C">
      <w:pPr>
        <w:pStyle w:val="Brezrazmikov"/>
        <w:jc w:val="both"/>
        <w:rPr>
          <w:rFonts w:ascii="Times New Roman" w:hAnsi="Times New Roman" w:cs="Times New Roman"/>
          <w:sz w:val="24"/>
          <w:szCs w:val="24"/>
        </w:rPr>
      </w:pPr>
    </w:p>
    <w:tbl>
      <w:tblPr>
        <w:tblW w:w="94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2473"/>
        <w:gridCol w:w="3422"/>
        <w:gridCol w:w="1690"/>
        <w:gridCol w:w="1413"/>
      </w:tblGrid>
      <w:tr w:rsidR="00FB3EC5" w:rsidRPr="00CD203C" w14:paraId="3E2DA03E" w14:textId="77777777" w:rsidTr="00FB3EC5">
        <w:trPr>
          <w:trHeight w:val="679"/>
        </w:trPr>
        <w:tc>
          <w:tcPr>
            <w:tcW w:w="443" w:type="dxa"/>
          </w:tcPr>
          <w:p w14:paraId="3515C028" w14:textId="16AFC72E" w:rsidR="00FB3EC5" w:rsidRDefault="00FB3EC5" w:rsidP="009B2BFF">
            <w:pPr>
              <w:pStyle w:val="Default"/>
              <w:rPr>
                <w:i/>
                <w:color w:val="auto"/>
                <w:sz w:val="22"/>
                <w:szCs w:val="22"/>
              </w:rPr>
            </w:pPr>
            <w:r>
              <w:rPr>
                <w:i/>
                <w:color w:val="auto"/>
                <w:sz w:val="22"/>
                <w:szCs w:val="22"/>
              </w:rPr>
              <w:t>Št.</w:t>
            </w:r>
          </w:p>
        </w:tc>
        <w:tc>
          <w:tcPr>
            <w:tcW w:w="2473" w:type="dxa"/>
          </w:tcPr>
          <w:p w14:paraId="0B9D613E" w14:textId="075DD089" w:rsidR="00FB3EC5" w:rsidRPr="00CD203C" w:rsidRDefault="00FB3EC5" w:rsidP="009B2BFF">
            <w:pPr>
              <w:pStyle w:val="Default"/>
              <w:rPr>
                <w:i/>
                <w:color w:val="auto"/>
                <w:sz w:val="22"/>
                <w:szCs w:val="22"/>
              </w:rPr>
            </w:pPr>
            <w:r>
              <w:rPr>
                <w:i/>
                <w:color w:val="auto"/>
                <w:sz w:val="22"/>
                <w:szCs w:val="22"/>
              </w:rPr>
              <w:t>N</w:t>
            </w:r>
            <w:r w:rsidRPr="00CD203C">
              <w:rPr>
                <w:i/>
                <w:color w:val="auto"/>
                <w:sz w:val="22"/>
                <w:szCs w:val="22"/>
              </w:rPr>
              <w:t>aročnik</w:t>
            </w:r>
          </w:p>
        </w:tc>
        <w:tc>
          <w:tcPr>
            <w:tcW w:w="3422" w:type="dxa"/>
          </w:tcPr>
          <w:p w14:paraId="2FA851C7" w14:textId="5198E396" w:rsidR="00FB3EC5" w:rsidRPr="00CD203C" w:rsidRDefault="00FB3EC5" w:rsidP="009B2BFF">
            <w:pPr>
              <w:pStyle w:val="Default"/>
              <w:rPr>
                <w:i/>
                <w:color w:val="auto"/>
                <w:sz w:val="22"/>
                <w:szCs w:val="22"/>
              </w:rPr>
            </w:pPr>
            <w:r>
              <w:rPr>
                <w:i/>
                <w:color w:val="auto"/>
                <w:sz w:val="22"/>
                <w:szCs w:val="22"/>
              </w:rPr>
              <w:t>Z</w:t>
            </w:r>
            <w:r w:rsidRPr="00CD203C">
              <w:rPr>
                <w:i/>
                <w:color w:val="auto"/>
                <w:sz w:val="22"/>
                <w:szCs w:val="22"/>
              </w:rPr>
              <w:t>akoniti zastopnik naročnika, ki lahko potrdi referenčni posel, telefon, e-naslov</w:t>
            </w:r>
          </w:p>
        </w:tc>
        <w:tc>
          <w:tcPr>
            <w:tcW w:w="1690" w:type="dxa"/>
          </w:tcPr>
          <w:p w14:paraId="60C406EA" w14:textId="77777777" w:rsidR="00FB3EC5" w:rsidRDefault="00FB3EC5" w:rsidP="009B2BFF">
            <w:pPr>
              <w:pStyle w:val="Default"/>
              <w:rPr>
                <w:i/>
                <w:sz w:val="22"/>
                <w:szCs w:val="22"/>
              </w:rPr>
            </w:pPr>
            <w:r w:rsidRPr="00CD203C">
              <w:rPr>
                <w:i/>
                <w:color w:val="auto"/>
                <w:sz w:val="22"/>
                <w:szCs w:val="22"/>
              </w:rPr>
              <w:t>vrednost del</w:t>
            </w:r>
            <w:r w:rsidRPr="00CD203C">
              <w:rPr>
                <w:i/>
                <w:sz w:val="22"/>
                <w:szCs w:val="22"/>
              </w:rPr>
              <w:t xml:space="preserve"> </w:t>
            </w:r>
          </w:p>
          <w:p w14:paraId="6756195B" w14:textId="38B05BF1" w:rsidR="00FB3EC5" w:rsidRPr="00CD203C" w:rsidRDefault="00FB3EC5" w:rsidP="009B2BFF">
            <w:pPr>
              <w:pStyle w:val="Default"/>
              <w:rPr>
                <w:i/>
                <w:color w:val="auto"/>
                <w:sz w:val="22"/>
                <w:szCs w:val="22"/>
              </w:rPr>
            </w:pPr>
            <w:r w:rsidRPr="00CD203C">
              <w:rPr>
                <w:i/>
                <w:sz w:val="22"/>
                <w:szCs w:val="22"/>
              </w:rPr>
              <w:t>v EUR z DDV</w:t>
            </w:r>
          </w:p>
        </w:tc>
        <w:tc>
          <w:tcPr>
            <w:tcW w:w="1413" w:type="dxa"/>
          </w:tcPr>
          <w:p w14:paraId="6D179EA2" w14:textId="50D79B75" w:rsidR="00FB3EC5" w:rsidRPr="00CD203C" w:rsidRDefault="00FB3EC5" w:rsidP="009B2BFF">
            <w:pPr>
              <w:pStyle w:val="Default"/>
              <w:rPr>
                <w:i/>
                <w:color w:val="auto"/>
                <w:sz w:val="22"/>
                <w:szCs w:val="22"/>
              </w:rPr>
            </w:pPr>
            <w:r w:rsidRPr="00CD203C">
              <w:rPr>
                <w:i/>
                <w:color w:val="auto"/>
                <w:sz w:val="22"/>
                <w:szCs w:val="22"/>
              </w:rPr>
              <w:t>Leto realizacije</w:t>
            </w:r>
          </w:p>
        </w:tc>
      </w:tr>
      <w:tr w:rsidR="00FB3EC5" w:rsidRPr="00FB2135" w14:paraId="61C6755F" w14:textId="77777777" w:rsidTr="00FB3EC5">
        <w:tc>
          <w:tcPr>
            <w:tcW w:w="443" w:type="dxa"/>
          </w:tcPr>
          <w:p w14:paraId="394A6C85" w14:textId="68F57701" w:rsidR="00FB3EC5" w:rsidRPr="00FB2135" w:rsidRDefault="00FB3EC5" w:rsidP="00743B9D">
            <w:pPr>
              <w:pStyle w:val="Default"/>
              <w:spacing w:line="276" w:lineRule="auto"/>
              <w:rPr>
                <w:color w:val="auto"/>
              </w:rPr>
            </w:pPr>
            <w:r>
              <w:rPr>
                <w:color w:val="auto"/>
              </w:rPr>
              <w:t>1.</w:t>
            </w:r>
          </w:p>
        </w:tc>
        <w:tc>
          <w:tcPr>
            <w:tcW w:w="2473" w:type="dxa"/>
          </w:tcPr>
          <w:p w14:paraId="49C47025" w14:textId="77777777" w:rsidR="00FB3EC5" w:rsidRDefault="00FB3EC5" w:rsidP="00743B9D">
            <w:pPr>
              <w:pStyle w:val="Default"/>
              <w:spacing w:line="276" w:lineRule="auto"/>
              <w:rPr>
                <w:color w:val="auto"/>
              </w:rPr>
            </w:pPr>
          </w:p>
          <w:p w14:paraId="2EEC6E9B" w14:textId="77777777" w:rsidR="00FB3EC5" w:rsidRDefault="00FB3EC5" w:rsidP="00743B9D">
            <w:pPr>
              <w:pStyle w:val="Default"/>
              <w:spacing w:line="276" w:lineRule="auto"/>
              <w:rPr>
                <w:color w:val="auto"/>
              </w:rPr>
            </w:pPr>
          </w:p>
          <w:p w14:paraId="3AE6949B" w14:textId="1E7994B3" w:rsidR="00FB3EC5" w:rsidRPr="00FB2135" w:rsidRDefault="00FB3EC5" w:rsidP="00743B9D">
            <w:pPr>
              <w:pStyle w:val="Default"/>
              <w:spacing w:line="276" w:lineRule="auto"/>
              <w:rPr>
                <w:color w:val="auto"/>
              </w:rPr>
            </w:pPr>
          </w:p>
        </w:tc>
        <w:tc>
          <w:tcPr>
            <w:tcW w:w="3422" w:type="dxa"/>
          </w:tcPr>
          <w:p w14:paraId="3ADFDE71" w14:textId="77777777" w:rsidR="00FB3EC5" w:rsidRPr="00FB2135" w:rsidRDefault="00FB3EC5" w:rsidP="00743B9D">
            <w:pPr>
              <w:pStyle w:val="Default"/>
              <w:spacing w:line="276" w:lineRule="auto"/>
              <w:rPr>
                <w:color w:val="auto"/>
              </w:rPr>
            </w:pPr>
          </w:p>
        </w:tc>
        <w:tc>
          <w:tcPr>
            <w:tcW w:w="1690" w:type="dxa"/>
          </w:tcPr>
          <w:p w14:paraId="3965709D" w14:textId="77777777" w:rsidR="00FB3EC5" w:rsidRPr="00FB2135" w:rsidRDefault="00FB3EC5" w:rsidP="00743B9D">
            <w:pPr>
              <w:pStyle w:val="Default"/>
              <w:spacing w:line="276" w:lineRule="auto"/>
              <w:rPr>
                <w:color w:val="auto"/>
              </w:rPr>
            </w:pPr>
          </w:p>
        </w:tc>
        <w:tc>
          <w:tcPr>
            <w:tcW w:w="1413" w:type="dxa"/>
          </w:tcPr>
          <w:p w14:paraId="039E0F88" w14:textId="77777777" w:rsidR="00FB3EC5" w:rsidRPr="00FB2135" w:rsidRDefault="00FB3EC5" w:rsidP="00743B9D">
            <w:pPr>
              <w:pStyle w:val="Default"/>
              <w:spacing w:line="276" w:lineRule="auto"/>
              <w:rPr>
                <w:color w:val="auto"/>
              </w:rPr>
            </w:pPr>
          </w:p>
        </w:tc>
      </w:tr>
      <w:tr w:rsidR="00FB3EC5" w:rsidRPr="00FB2135" w14:paraId="5CE4411F" w14:textId="77777777" w:rsidTr="00FB3EC5">
        <w:tc>
          <w:tcPr>
            <w:tcW w:w="443" w:type="dxa"/>
          </w:tcPr>
          <w:p w14:paraId="7B320659" w14:textId="725AE246" w:rsidR="00FB3EC5" w:rsidRDefault="00FB3EC5" w:rsidP="00743B9D">
            <w:pPr>
              <w:pStyle w:val="Default"/>
              <w:spacing w:line="276" w:lineRule="auto"/>
              <w:rPr>
                <w:color w:val="auto"/>
              </w:rPr>
            </w:pPr>
            <w:r>
              <w:rPr>
                <w:color w:val="auto"/>
              </w:rPr>
              <w:t>2.</w:t>
            </w:r>
          </w:p>
          <w:p w14:paraId="4AA85520" w14:textId="7DAF888F" w:rsidR="00FB3EC5" w:rsidRDefault="00FB3EC5">
            <w:pPr>
              <w:pStyle w:val="Default"/>
              <w:numPr>
                <w:ilvl w:val="0"/>
                <w:numId w:val="72"/>
              </w:numPr>
              <w:spacing w:line="276" w:lineRule="auto"/>
              <w:rPr>
                <w:color w:val="auto"/>
              </w:rPr>
            </w:pPr>
          </w:p>
        </w:tc>
        <w:tc>
          <w:tcPr>
            <w:tcW w:w="2473" w:type="dxa"/>
          </w:tcPr>
          <w:p w14:paraId="28B071A5" w14:textId="77777777" w:rsidR="00FB3EC5" w:rsidRDefault="00FB3EC5" w:rsidP="00743B9D">
            <w:pPr>
              <w:pStyle w:val="Default"/>
              <w:spacing w:line="276" w:lineRule="auto"/>
              <w:rPr>
                <w:color w:val="auto"/>
              </w:rPr>
            </w:pPr>
          </w:p>
          <w:p w14:paraId="10904AB8" w14:textId="77777777" w:rsidR="00FB3EC5" w:rsidRDefault="00FB3EC5" w:rsidP="00743B9D">
            <w:pPr>
              <w:pStyle w:val="Default"/>
              <w:spacing w:line="276" w:lineRule="auto"/>
              <w:rPr>
                <w:color w:val="auto"/>
              </w:rPr>
            </w:pPr>
          </w:p>
          <w:p w14:paraId="36D69C0B" w14:textId="77777777" w:rsidR="00FB3EC5" w:rsidRDefault="00FB3EC5" w:rsidP="00743B9D">
            <w:pPr>
              <w:pStyle w:val="Default"/>
              <w:spacing w:line="276" w:lineRule="auto"/>
              <w:rPr>
                <w:color w:val="auto"/>
              </w:rPr>
            </w:pPr>
          </w:p>
        </w:tc>
        <w:tc>
          <w:tcPr>
            <w:tcW w:w="3422" w:type="dxa"/>
          </w:tcPr>
          <w:p w14:paraId="622D2FA8" w14:textId="77777777" w:rsidR="00FB3EC5" w:rsidRPr="00FB2135" w:rsidRDefault="00FB3EC5" w:rsidP="00743B9D">
            <w:pPr>
              <w:pStyle w:val="Default"/>
              <w:spacing w:line="276" w:lineRule="auto"/>
              <w:rPr>
                <w:color w:val="auto"/>
              </w:rPr>
            </w:pPr>
          </w:p>
        </w:tc>
        <w:tc>
          <w:tcPr>
            <w:tcW w:w="1690" w:type="dxa"/>
          </w:tcPr>
          <w:p w14:paraId="7A8A1BD1" w14:textId="77777777" w:rsidR="00FB3EC5" w:rsidRPr="00FB2135" w:rsidRDefault="00FB3EC5" w:rsidP="00743B9D">
            <w:pPr>
              <w:pStyle w:val="Default"/>
              <w:spacing w:line="276" w:lineRule="auto"/>
              <w:rPr>
                <w:color w:val="auto"/>
              </w:rPr>
            </w:pPr>
          </w:p>
        </w:tc>
        <w:tc>
          <w:tcPr>
            <w:tcW w:w="1413" w:type="dxa"/>
          </w:tcPr>
          <w:p w14:paraId="1F5A0E53" w14:textId="77777777" w:rsidR="00FB3EC5" w:rsidRPr="00FB2135" w:rsidRDefault="00FB3EC5" w:rsidP="00743B9D">
            <w:pPr>
              <w:pStyle w:val="Default"/>
              <w:spacing w:line="276" w:lineRule="auto"/>
              <w:rPr>
                <w:color w:val="auto"/>
              </w:rPr>
            </w:pPr>
          </w:p>
        </w:tc>
      </w:tr>
      <w:tr w:rsidR="00FB3EC5" w:rsidRPr="00FB2135" w14:paraId="05ED38B4" w14:textId="77777777" w:rsidTr="00FB3EC5">
        <w:tc>
          <w:tcPr>
            <w:tcW w:w="443" w:type="dxa"/>
          </w:tcPr>
          <w:p w14:paraId="6E84A123" w14:textId="708AA6EC" w:rsidR="00FB3EC5" w:rsidRDefault="00FB3EC5" w:rsidP="00743B9D">
            <w:pPr>
              <w:pStyle w:val="Default"/>
              <w:spacing w:line="276" w:lineRule="auto"/>
              <w:rPr>
                <w:color w:val="auto"/>
              </w:rPr>
            </w:pPr>
            <w:r>
              <w:rPr>
                <w:color w:val="auto"/>
              </w:rPr>
              <w:t>3.</w:t>
            </w:r>
          </w:p>
          <w:p w14:paraId="5F3E2F39" w14:textId="77777777" w:rsidR="00FB3EC5" w:rsidRDefault="00FB3EC5" w:rsidP="00743B9D">
            <w:pPr>
              <w:pStyle w:val="Default"/>
              <w:spacing w:line="276" w:lineRule="auto"/>
              <w:rPr>
                <w:color w:val="auto"/>
              </w:rPr>
            </w:pPr>
          </w:p>
        </w:tc>
        <w:tc>
          <w:tcPr>
            <w:tcW w:w="2473" w:type="dxa"/>
          </w:tcPr>
          <w:p w14:paraId="32D3AEE6" w14:textId="77777777" w:rsidR="00FB3EC5" w:rsidRDefault="00FB3EC5" w:rsidP="00743B9D">
            <w:pPr>
              <w:pStyle w:val="Default"/>
              <w:spacing w:line="276" w:lineRule="auto"/>
              <w:rPr>
                <w:color w:val="auto"/>
              </w:rPr>
            </w:pPr>
          </w:p>
          <w:p w14:paraId="0274E572" w14:textId="77777777" w:rsidR="00FB3EC5" w:rsidRDefault="00FB3EC5" w:rsidP="00743B9D">
            <w:pPr>
              <w:pStyle w:val="Default"/>
              <w:spacing w:line="276" w:lineRule="auto"/>
              <w:rPr>
                <w:color w:val="auto"/>
              </w:rPr>
            </w:pPr>
          </w:p>
          <w:p w14:paraId="6FA681A9" w14:textId="77777777" w:rsidR="00FB3EC5" w:rsidRDefault="00FB3EC5" w:rsidP="00743B9D">
            <w:pPr>
              <w:pStyle w:val="Default"/>
              <w:spacing w:line="276" w:lineRule="auto"/>
              <w:rPr>
                <w:color w:val="auto"/>
              </w:rPr>
            </w:pPr>
          </w:p>
        </w:tc>
        <w:tc>
          <w:tcPr>
            <w:tcW w:w="3422" w:type="dxa"/>
          </w:tcPr>
          <w:p w14:paraId="61C91612" w14:textId="77777777" w:rsidR="00FB3EC5" w:rsidRPr="00FB2135" w:rsidRDefault="00FB3EC5" w:rsidP="00743B9D">
            <w:pPr>
              <w:pStyle w:val="Default"/>
              <w:spacing w:line="276" w:lineRule="auto"/>
              <w:rPr>
                <w:color w:val="auto"/>
              </w:rPr>
            </w:pPr>
          </w:p>
        </w:tc>
        <w:tc>
          <w:tcPr>
            <w:tcW w:w="1690" w:type="dxa"/>
          </w:tcPr>
          <w:p w14:paraId="7A609D1B" w14:textId="77777777" w:rsidR="00FB3EC5" w:rsidRPr="00FB2135" w:rsidRDefault="00FB3EC5" w:rsidP="00743B9D">
            <w:pPr>
              <w:pStyle w:val="Default"/>
              <w:spacing w:line="276" w:lineRule="auto"/>
              <w:rPr>
                <w:color w:val="auto"/>
              </w:rPr>
            </w:pPr>
          </w:p>
        </w:tc>
        <w:tc>
          <w:tcPr>
            <w:tcW w:w="1413" w:type="dxa"/>
          </w:tcPr>
          <w:p w14:paraId="67781C94" w14:textId="77777777" w:rsidR="00FB3EC5" w:rsidRPr="00FB2135" w:rsidRDefault="00FB3EC5" w:rsidP="00743B9D">
            <w:pPr>
              <w:pStyle w:val="Default"/>
              <w:spacing w:line="276" w:lineRule="auto"/>
              <w:rPr>
                <w:color w:val="auto"/>
              </w:rPr>
            </w:pPr>
          </w:p>
        </w:tc>
      </w:tr>
    </w:tbl>
    <w:p w14:paraId="48B45B1F" w14:textId="77777777" w:rsidR="00B50CD2" w:rsidRDefault="009B2BFF" w:rsidP="00CD203C">
      <w:pPr>
        <w:pStyle w:val="Brezrazmikov"/>
        <w:jc w:val="both"/>
        <w:rPr>
          <w:rFonts w:ascii="Times New Roman" w:hAnsi="Times New Roman" w:cs="Times New Roman"/>
          <w:i/>
          <w:iCs/>
        </w:rPr>
      </w:pPr>
      <w:r w:rsidRPr="00B50CD2">
        <w:rPr>
          <w:rFonts w:ascii="Times New Roman" w:hAnsi="Times New Roman" w:cs="Times New Roman"/>
          <w:i/>
          <w:iCs/>
        </w:rPr>
        <w:t xml:space="preserve">Opomba: </w:t>
      </w:r>
    </w:p>
    <w:p w14:paraId="3C7FCFF6" w14:textId="1B7712FB" w:rsidR="002179CA" w:rsidRPr="00B50CD2" w:rsidRDefault="009B2BFF">
      <w:pPr>
        <w:pStyle w:val="Brezrazmikov"/>
        <w:numPr>
          <w:ilvl w:val="0"/>
          <w:numId w:val="70"/>
        </w:numPr>
        <w:jc w:val="both"/>
        <w:rPr>
          <w:rFonts w:ascii="Times New Roman" w:hAnsi="Times New Roman" w:cs="Times New Roman"/>
          <w:i/>
          <w:iCs/>
        </w:rPr>
      </w:pPr>
      <w:r w:rsidRPr="00B50CD2">
        <w:rPr>
          <w:rFonts w:ascii="Times New Roman" w:hAnsi="Times New Roman" w:cs="Times New Roman"/>
          <w:i/>
          <w:iCs/>
        </w:rPr>
        <w:t>Ponudnik navede vsaj</w:t>
      </w:r>
      <w:r w:rsidR="00E07D51">
        <w:rPr>
          <w:rFonts w:ascii="Times New Roman" w:hAnsi="Times New Roman" w:cs="Times New Roman"/>
          <w:i/>
          <w:iCs/>
        </w:rPr>
        <w:t xml:space="preserve"> eno referenco.</w:t>
      </w:r>
    </w:p>
    <w:p w14:paraId="76C2EEEA" w14:textId="77777777" w:rsidR="00FB3EC5" w:rsidRDefault="00FB3EC5" w:rsidP="00CD203C">
      <w:pPr>
        <w:pStyle w:val="Brezrazmikov"/>
        <w:jc w:val="both"/>
        <w:rPr>
          <w:rFonts w:ascii="Times New Roman" w:hAnsi="Times New Roman" w:cs="Times New Roman"/>
          <w:sz w:val="24"/>
          <w:szCs w:val="24"/>
        </w:rPr>
      </w:pPr>
    </w:p>
    <w:p w14:paraId="559AF968" w14:textId="77777777" w:rsidR="00FB3EC5" w:rsidRPr="00CD203C" w:rsidRDefault="00FB3EC5" w:rsidP="00CD203C">
      <w:pPr>
        <w:pStyle w:val="Brezrazmikov"/>
        <w:jc w:val="both"/>
        <w:rPr>
          <w:rFonts w:ascii="Times New Roman" w:hAnsi="Times New Roman" w:cs="Times New Roman"/>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7BE8F80D" w14:textId="77777777" w:rsidTr="009B2BFF">
        <w:tc>
          <w:tcPr>
            <w:tcW w:w="3114" w:type="dxa"/>
          </w:tcPr>
          <w:p w14:paraId="1D257627" w14:textId="77777777" w:rsidR="002B1931" w:rsidRPr="002B1931" w:rsidRDefault="002B1931" w:rsidP="009B2BFF">
            <w:pPr>
              <w:rPr>
                <w:color w:val="000000"/>
              </w:rPr>
            </w:pPr>
            <w:r w:rsidRPr="002B1931">
              <w:rPr>
                <w:color w:val="000000"/>
              </w:rPr>
              <w:t>Kraj: _________________</w:t>
            </w:r>
          </w:p>
          <w:p w14:paraId="41327914" w14:textId="77777777" w:rsidR="002B1931" w:rsidRDefault="002B1931" w:rsidP="009B2BFF">
            <w:pPr>
              <w:rPr>
                <w:color w:val="000000"/>
              </w:rPr>
            </w:pPr>
          </w:p>
          <w:p w14:paraId="485BD5F9" w14:textId="77777777" w:rsidR="002B1931" w:rsidRPr="002B1931" w:rsidRDefault="002B1931" w:rsidP="009B2BFF">
            <w:pPr>
              <w:rPr>
                <w:color w:val="000000"/>
              </w:rPr>
            </w:pPr>
            <w:r w:rsidRPr="002B1931">
              <w:rPr>
                <w:color w:val="000000"/>
              </w:rPr>
              <w:t>Datum: _______________</w:t>
            </w:r>
          </w:p>
          <w:p w14:paraId="062C85E8" w14:textId="77777777" w:rsidR="002B1931" w:rsidRPr="002B1931" w:rsidRDefault="002B1931" w:rsidP="009B2BFF">
            <w:pPr>
              <w:rPr>
                <w:color w:val="000000"/>
              </w:rPr>
            </w:pPr>
          </w:p>
        </w:tc>
        <w:tc>
          <w:tcPr>
            <w:tcW w:w="1984" w:type="dxa"/>
          </w:tcPr>
          <w:p w14:paraId="7519BD97"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778B3F6A" w14:textId="77777777" w:rsidR="002B1931" w:rsidRPr="002B1931" w:rsidRDefault="002B1931" w:rsidP="009B2BF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6A7285CA" w14:textId="11449B16" w:rsidR="00874DAC" w:rsidRPr="002B1931" w:rsidRDefault="00874DAC" w:rsidP="00874DAC">
            <w:pPr>
              <w:jc w:val="center"/>
              <w:rPr>
                <w:i/>
                <w:iCs/>
                <w:color w:val="000000"/>
                <w:sz w:val="20"/>
              </w:rPr>
            </w:pPr>
            <w:r w:rsidRPr="002B1931">
              <w:rPr>
                <w:i/>
                <w:iCs/>
                <w:color w:val="000000"/>
                <w:sz w:val="20"/>
              </w:rPr>
              <w:t>(</w:t>
            </w:r>
            <w:r w:rsidR="00FB3EC5">
              <w:rPr>
                <w:i/>
                <w:iCs/>
                <w:color w:val="000000"/>
                <w:sz w:val="20"/>
              </w:rPr>
              <w:t>podpisnik)</w:t>
            </w:r>
          </w:p>
          <w:p w14:paraId="6903E91F" w14:textId="77777777" w:rsidR="002B1931" w:rsidRPr="002B1931" w:rsidRDefault="002B1931" w:rsidP="009B2BFF">
            <w:pPr>
              <w:jc w:val="center"/>
              <w:rPr>
                <w:i/>
                <w:iCs/>
                <w:color w:val="000000"/>
                <w:sz w:val="20"/>
              </w:rPr>
            </w:pPr>
          </w:p>
          <w:p w14:paraId="561332DC" w14:textId="77777777" w:rsidR="002B1931" w:rsidRPr="002B1931" w:rsidRDefault="002B1931" w:rsidP="009B2BF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399311A4" w14:textId="77777777" w:rsidR="002B1931" w:rsidRPr="002B1931" w:rsidRDefault="002B1931" w:rsidP="009B2BF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5A1893BF" w14:textId="77777777" w:rsidR="002B1931" w:rsidRPr="002B1931" w:rsidRDefault="002B1931" w:rsidP="009B2BFF">
            <w:pPr>
              <w:jc w:val="center"/>
              <w:rPr>
                <w:i/>
                <w:iCs/>
                <w:color w:val="000000"/>
                <w:sz w:val="20"/>
              </w:rPr>
            </w:pPr>
          </w:p>
        </w:tc>
      </w:tr>
    </w:tbl>
    <w:p w14:paraId="5129F0E6" w14:textId="77777777" w:rsidR="00743B9D" w:rsidRDefault="00743B9D" w:rsidP="00B50CD2">
      <w:pPr>
        <w:rPr>
          <w:b/>
          <w:bCs/>
          <w:color w:val="000000"/>
        </w:rPr>
      </w:pPr>
    </w:p>
    <w:p w14:paraId="5D955A3A" w14:textId="77777777" w:rsidR="00E07D51" w:rsidRDefault="00E07D51" w:rsidP="00B50CD2">
      <w:pPr>
        <w:rPr>
          <w:b/>
          <w:bCs/>
          <w:color w:val="000000"/>
        </w:rPr>
      </w:pPr>
    </w:p>
    <w:p w14:paraId="71931CA1" w14:textId="77777777" w:rsidR="00794A89" w:rsidRPr="00FB2135" w:rsidRDefault="00794A89" w:rsidP="006C68AC">
      <w:pPr>
        <w:rPr>
          <w:b/>
          <w:color w:val="000000"/>
        </w:rPr>
      </w:pPr>
    </w:p>
    <w:p w14:paraId="1E4C5724" w14:textId="10064C74" w:rsidR="002F49B7" w:rsidRPr="002F49B7" w:rsidRDefault="006C68AC" w:rsidP="007A7D31">
      <w:pPr>
        <w:pStyle w:val="CM46"/>
        <w:shd w:val="clear" w:color="auto" w:fill="BFBFBF" w:themeFill="background1" w:themeFillShade="BF"/>
        <w:spacing w:line="323" w:lineRule="atLeast"/>
      </w:pPr>
      <w:r w:rsidRPr="00FB2135">
        <w:rPr>
          <w:b/>
          <w:bCs/>
          <w:color w:val="000000"/>
        </w:rPr>
        <w:lastRenderedPageBreak/>
        <w:t xml:space="preserve">Obrazec št. </w:t>
      </w:r>
      <w:r w:rsidR="00743B9D">
        <w:rPr>
          <w:b/>
          <w:bCs/>
          <w:color w:val="000000"/>
        </w:rPr>
        <w:t>1</w:t>
      </w:r>
      <w:r w:rsidR="00670790">
        <w:rPr>
          <w:b/>
          <w:bCs/>
          <w:color w:val="000000"/>
        </w:rPr>
        <w:t>1</w:t>
      </w:r>
      <w:r w:rsidR="00743B9D">
        <w:rPr>
          <w:b/>
          <w:bCs/>
          <w:color w:val="000000"/>
        </w:rPr>
        <w:t xml:space="preserve"> -</w:t>
      </w:r>
      <w:r w:rsidR="002F49B7">
        <w:rPr>
          <w:b/>
          <w:bCs/>
          <w:color w:val="000000"/>
        </w:rPr>
        <w:t xml:space="preserve"> </w:t>
      </w:r>
      <w:r w:rsidR="002F49B7" w:rsidRPr="002F49B7">
        <w:rPr>
          <w:color w:val="000000"/>
        </w:rPr>
        <w:t xml:space="preserve">Izjava </w:t>
      </w:r>
      <w:r w:rsidR="007A7D31">
        <w:t>o izročitvi garancije</w:t>
      </w:r>
    </w:p>
    <w:p w14:paraId="0ED08976" w14:textId="77777777" w:rsidR="006C68AC" w:rsidRDefault="006C68AC" w:rsidP="006C68AC">
      <w:pPr>
        <w:jc w:val="right"/>
        <w:rPr>
          <w:b/>
          <w:bCs/>
          <w:color w:val="000000"/>
        </w:rPr>
      </w:pPr>
    </w:p>
    <w:p w14:paraId="55BF5205" w14:textId="77777777" w:rsidR="00B50CD2" w:rsidRPr="00FB2135" w:rsidRDefault="00B50CD2" w:rsidP="006C68AC">
      <w:pPr>
        <w:jc w:val="right"/>
        <w:rPr>
          <w:b/>
          <w:bCs/>
          <w:color w:val="000000"/>
        </w:rPr>
      </w:pPr>
    </w:p>
    <w:tbl>
      <w:tblPr>
        <w:tblW w:w="9072" w:type="dxa"/>
        <w:tblLayout w:type="fixed"/>
        <w:tblLook w:val="04A0" w:firstRow="1" w:lastRow="0" w:firstColumn="1" w:lastColumn="0" w:noHBand="0" w:noVBand="1"/>
      </w:tblPr>
      <w:tblGrid>
        <w:gridCol w:w="1809"/>
        <w:gridCol w:w="7263"/>
      </w:tblGrid>
      <w:tr w:rsidR="006C68AC" w:rsidRPr="00C55A44" w14:paraId="00E86BC4" w14:textId="77777777" w:rsidTr="009B2BFF">
        <w:tc>
          <w:tcPr>
            <w:tcW w:w="1809" w:type="dxa"/>
            <w:shd w:val="clear" w:color="auto" w:fill="auto"/>
          </w:tcPr>
          <w:p w14:paraId="71361BA7" w14:textId="77777777" w:rsidR="006C68AC" w:rsidRPr="00C55A44" w:rsidRDefault="006C68AC" w:rsidP="009B2BFF">
            <w:pPr>
              <w:rPr>
                <w:bCs/>
                <w:i/>
                <w:iCs/>
                <w:sz w:val="22"/>
                <w:szCs w:val="22"/>
              </w:rPr>
            </w:pPr>
            <w:r w:rsidRPr="00C55A44">
              <w:rPr>
                <w:bCs/>
                <w:i/>
                <w:iCs/>
                <w:sz w:val="22"/>
                <w:szCs w:val="22"/>
              </w:rPr>
              <w:t>Javno naročilo:</w:t>
            </w:r>
          </w:p>
        </w:tc>
        <w:tc>
          <w:tcPr>
            <w:tcW w:w="7263" w:type="dxa"/>
            <w:shd w:val="clear" w:color="auto" w:fill="auto"/>
          </w:tcPr>
          <w:p w14:paraId="43CFC0D1" w14:textId="77777777" w:rsidR="006C68AC" w:rsidRPr="00C55A44" w:rsidRDefault="006C68AC" w:rsidP="009B2BFF">
            <w:pPr>
              <w:rPr>
                <w:b/>
                <w:i/>
                <w:iCs/>
                <w:sz w:val="22"/>
                <w:szCs w:val="22"/>
              </w:rPr>
            </w:pPr>
            <w:r w:rsidRPr="00C55A44">
              <w:rPr>
                <w:b/>
                <w:i/>
                <w:iCs/>
                <w:sz w:val="22"/>
                <w:szCs w:val="22"/>
              </w:rPr>
              <w:t xml:space="preserve">Prevozi šolskih otrok na območju </w:t>
            </w:r>
          </w:p>
          <w:p w14:paraId="1424E22D" w14:textId="77777777" w:rsidR="006C68AC" w:rsidRPr="00C55A44" w:rsidRDefault="006C68AC" w:rsidP="009B2BFF">
            <w:pPr>
              <w:rPr>
                <w:b/>
                <w:i/>
                <w:iCs/>
                <w:sz w:val="22"/>
                <w:szCs w:val="22"/>
              </w:rPr>
            </w:pPr>
            <w:r w:rsidRPr="00C55A44">
              <w:rPr>
                <w:b/>
                <w:i/>
                <w:iCs/>
                <w:sz w:val="22"/>
                <w:szCs w:val="22"/>
              </w:rPr>
              <w:t>Občine Prebold za šolski leti 2025/2026 in 2026/2027</w:t>
            </w:r>
          </w:p>
          <w:p w14:paraId="6605A06D" w14:textId="77777777" w:rsidR="006C68AC" w:rsidRPr="00C55A44" w:rsidRDefault="006C68AC" w:rsidP="009B2BFF">
            <w:pPr>
              <w:rPr>
                <w:b/>
                <w:i/>
                <w:iCs/>
                <w:sz w:val="22"/>
                <w:szCs w:val="22"/>
              </w:rPr>
            </w:pPr>
          </w:p>
        </w:tc>
      </w:tr>
      <w:tr w:rsidR="006C68AC" w:rsidRPr="00C55A44" w14:paraId="472EC692" w14:textId="77777777" w:rsidTr="009B2BFF">
        <w:tc>
          <w:tcPr>
            <w:tcW w:w="1809" w:type="dxa"/>
            <w:shd w:val="clear" w:color="auto" w:fill="auto"/>
          </w:tcPr>
          <w:p w14:paraId="6F7ADC79" w14:textId="77777777" w:rsidR="006C68AC" w:rsidRPr="00C55A44" w:rsidRDefault="006C68AC" w:rsidP="009B2BFF">
            <w:pPr>
              <w:rPr>
                <w:bCs/>
                <w:i/>
                <w:iCs/>
                <w:sz w:val="22"/>
                <w:szCs w:val="22"/>
              </w:rPr>
            </w:pPr>
            <w:r w:rsidRPr="00C55A44">
              <w:rPr>
                <w:i/>
                <w:iCs/>
                <w:sz w:val="22"/>
                <w:szCs w:val="22"/>
              </w:rPr>
              <w:t xml:space="preserve">Naročnik:                                    </w:t>
            </w:r>
          </w:p>
        </w:tc>
        <w:tc>
          <w:tcPr>
            <w:tcW w:w="7263" w:type="dxa"/>
            <w:shd w:val="clear" w:color="auto" w:fill="auto"/>
          </w:tcPr>
          <w:p w14:paraId="5768F67B" w14:textId="77777777" w:rsidR="006C68AC" w:rsidRPr="00C55A44" w:rsidRDefault="006C68AC" w:rsidP="009B2BFF">
            <w:pPr>
              <w:jc w:val="both"/>
              <w:rPr>
                <w:b/>
                <w:i/>
                <w:iCs/>
                <w:sz w:val="22"/>
                <w:szCs w:val="22"/>
              </w:rPr>
            </w:pPr>
            <w:r w:rsidRPr="00C55A44">
              <w:rPr>
                <w:b/>
                <w:i/>
                <w:iCs/>
                <w:sz w:val="22"/>
                <w:szCs w:val="22"/>
              </w:rPr>
              <w:t>Občina Prebold, Hmeljarska cesta 3, 32312 Prebold</w:t>
            </w:r>
          </w:p>
          <w:p w14:paraId="70C4C10B" w14:textId="77777777" w:rsidR="006C68AC" w:rsidRPr="00C55A44" w:rsidRDefault="006C68AC" w:rsidP="009B2BFF">
            <w:pPr>
              <w:jc w:val="both"/>
              <w:rPr>
                <w:b/>
                <w:i/>
                <w:iCs/>
                <w:sz w:val="22"/>
                <w:szCs w:val="22"/>
              </w:rPr>
            </w:pPr>
          </w:p>
        </w:tc>
      </w:tr>
    </w:tbl>
    <w:p w14:paraId="6884A761" w14:textId="77777777" w:rsidR="006C68AC" w:rsidRDefault="006C68AC" w:rsidP="006C68AC">
      <w:pPr>
        <w:rPr>
          <w:color w:val="000000"/>
        </w:rPr>
      </w:pPr>
    </w:p>
    <w:p w14:paraId="35E40650" w14:textId="77777777" w:rsidR="00B50CD2" w:rsidRPr="00FB2135" w:rsidRDefault="00B50CD2" w:rsidP="006C68AC">
      <w:pPr>
        <w:rPr>
          <w:color w:val="000000"/>
        </w:rPr>
      </w:pPr>
    </w:p>
    <w:p w14:paraId="441613FF" w14:textId="77777777" w:rsidR="006C68AC" w:rsidRPr="00FB2135" w:rsidRDefault="006C68AC" w:rsidP="006C68AC">
      <w:pPr>
        <w:rPr>
          <w:color w:val="000000"/>
        </w:rPr>
      </w:pPr>
      <w:r w:rsidRPr="00FB2135">
        <w:rPr>
          <w:color w:val="000000"/>
        </w:rPr>
        <w:t>Naziv ponudnika: ____________________________________________________________</w:t>
      </w:r>
    </w:p>
    <w:p w14:paraId="1E09FCB9" w14:textId="77777777" w:rsidR="006C68AC" w:rsidRPr="00FB2135" w:rsidRDefault="006C68AC" w:rsidP="006C68AC">
      <w:pPr>
        <w:rPr>
          <w:color w:val="000000"/>
        </w:rPr>
      </w:pPr>
    </w:p>
    <w:p w14:paraId="00310BF2" w14:textId="77777777" w:rsidR="006C68AC" w:rsidRPr="006C68AC" w:rsidRDefault="006C68AC" w:rsidP="006C68AC">
      <w:pPr>
        <w:rPr>
          <w:color w:val="000000"/>
        </w:rPr>
      </w:pPr>
      <w:r w:rsidRPr="00FB2135">
        <w:rPr>
          <w:color w:val="000000"/>
        </w:rPr>
        <w:t>Sedež ponudnika: ____________________________________________________________</w:t>
      </w:r>
    </w:p>
    <w:p w14:paraId="74A3E202" w14:textId="77777777" w:rsidR="006C68AC" w:rsidRPr="006C68AC" w:rsidRDefault="006C68AC" w:rsidP="006C68AC">
      <w:pPr>
        <w:jc w:val="center"/>
        <w:rPr>
          <w:b/>
          <w:bCs/>
        </w:rPr>
      </w:pPr>
    </w:p>
    <w:p w14:paraId="4B9E40C7" w14:textId="77777777" w:rsidR="00CD203C" w:rsidRDefault="00CD203C" w:rsidP="00622510">
      <w:pPr>
        <w:pStyle w:val="CM46"/>
        <w:spacing w:line="323" w:lineRule="atLeast"/>
        <w:jc w:val="center"/>
        <w:rPr>
          <w:b/>
          <w:bCs/>
        </w:rPr>
      </w:pPr>
    </w:p>
    <w:p w14:paraId="750DBDFC" w14:textId="7C93C29F" w:rsidR="00622510" w:rsidRPr="00FB2135" w:rsidRDefault="00622510" w:rsidP="00622510">
      <w:pPr>
        <w:pStyle w:val="CM46"/>
        <w:spacing w:line="323" w:lineRule="atLeast"/>
        <w:jc w:val="center"/>
        <w:rPr>
          <w:b/>
          <w:bCs/>
        </w:rPr>
      </w:pPr>
      <w:r w:rsidRPr="00FB2135">
        <w:rPr>
          <w:b/>
          <w:bCs/>
        </w:rPr>
        <w:t xml:space="preserve">IZJAVA </w:t>
      </w:r>
    </w:p>
    <w:p w14:paraId="2B3E5EAA" w14:textId="262AC69A" w:rsidR="00622510" w:rsidRPr="00FB2135" w:rsidRDefault="007A7D31" w:rsidP="00622510">
      <w:pPr>
        <w:pStyle w:val="CM46"/>
        <w:spacing w:line="323" w:lineRule="atLeast"/>
        <w:jc w:val="center"/>
      </w:pPr>
      <w:r>
        <w:rPr>
          <w:b/>
          <w:bCs/>
        </w:rPr>
        <w:t>O IZROČITVI GARANCIJE</w:t>
      </w:r>
    </w:p>
    <w:p w14:paraId="12C26BD0" w14:textId="77777777" w:rsidR="00622510" w:rsidRPr="005B6BC5" w:rsidRDefault="00622510" w:rsidP="00622510">
      <w:pPr>
        <w:spacing w:line="360" w:lineRule="auto"/>
        <w:jc w:val="both"/>
        <w:rPr>
          <w:b/>
        </w:rPr>
      </w:pPr>
    </w:p>
    <w:p w14:paraId="6F05EF28" w14:textId="77777777" w:rsidR="005B6BC5" w:rsidRPr="005B6BC5" w:rsidRDefault="005B6BC5" w:rsidP="005B6BC5">
      <w:pPr>
        <w:tabs>
          <w:tab w:val="center" w:pos="4320"/>
          <w:tab w:val="right" w:pos="8640"/>
        </w:tabs>
        <w:spacing w:line="264" w:lineRule="auto"/>
        <w:rPr>
          <w:lang w:val="en-US" w:eastAsia="x-none"/>
        </w:rPr>
      </w:pPr>
    </w:p>
    <w:p w14:paraId="12A7EA4C" w14:textId="77777777" w:rsidR="007A7D31" w:rsidRDefault="007A7D31" w:rsidP="005B6BC5">
      <w:pPr>
        <w:jc w:val="both"/>
        <w:rPr>
          <w:lang w:eastAsia="x-none"/>
        </w:rPr>
      </w:pPr>
      <w:r w:rsidRPr="00743B9D">
        <w:t>S podpisom te izjave izjavljam</w:t>
      </w:r>
      <w:r>
        <w:t>o</w:t>
      </w:r>
      <w:r w:rsidRPr="00743B9D">
        <w:t xml:space="preserve">, </w:t>
      </w:r>
      <w:r w:rsidR="005B6BC5" w:rsidRPr="005B6BC5">
        <w:rPr>
          <w:lang w:eastAsia="x-none"/>
        </w:rPr>
        <w:t>da</w:t>
      </w:r>
      <w:r>
        <w:rPr>
          <w:lang w:eastAsia="x-none"/>
        </w:rPr>
        <w:t>:</w:t>
      </w:r>
    </w:p>
    <w:p w14:paraId="3B31E2E3" w14:textId="77777777" w:rsidR="007A7D31" w:rsidRDefault="007A7D31" w:rsidP="005B6BC5">
      <w:pPr>
        <w:jc w:val="both"/>
        <w:rPr>
          <w:lang w:eastAsia="x-none"/>
        </w:rPr>
      </w:pPr>
    </w:p>
    <w:p w14:paraId="78E8BF39" w14:textId="1549C1D3" w:rsidR="005B6BC5" w:rsidRPr="00670790" w:rsidRDefault="005B6BC5">
      <w:pPr>
        <w:pStyle w:val="Odstavekseznama"/>
        <w:numPr>
          <w:ilvl w:val="0"/>
          <w:numId w:val="61"/>
        </w:numPr>
      </w:pPr>
      <w:r w:rsidRPr="005B6BC5">
        <w:rPr>
          <w:lang w:eastAsia="x-none"/>
        </w:rPr>
        <w:t xml:space="preserve"> bomo, v kolikor bomo izbrani v postopku javnega razpisa za oddajo javnega naročila </w:t>
      </w:r>
      <w:r w:rsidRPr="005B6BC5">
        <w:t>»Prevozi šolskih otrok na območju Občine Prebold za šolski leti 2025/2026 in 2026/2027</w:t>
      </w:r>
      <w:r w:rsidR="007A7D31">
        <w:t xml:space="preserve">« </w:t>
      </w:r>
      <w:r w:rsidRPr="001623F2">
        <w:rPr>
          <w:lang w:eastAsia="x-none"/>
        </w:rPr>
        <w:t xml:space="preserve">v roku 10 (desetih) dni po podpisu pogodbe naročniku izročili nepreklicno, brezpogojno garancijo za dobro izvedbo pogodbenih obveznosti v skladu z vzorcem iz razpisne </w:t>
      </w:r>
      <w:r w:rsidRPr="00670790">
        <w:rPr>
          <w:lang w:eastAsia="x-none"/>
        </w:rPr>
        <w:t xml:space="preserve">dokumentacije, plačljivo na prvi poziv, v višini 10% pogodbene vrednosti z DDV, veljavno do </w:t>
      </w:r>
      <w:r w:rsidR="006F7013">
        <w:rPr>
          <w:lang w:eastAsia="x-none"/>
        </w:rPr>
        <w:t>3</w:t>
      </w:r>
      <w:r w:rsidR="00AA1BD7">
        <w:rPr>
          <w:lang w:eastAsia="x-none"/>
        </w:rPr>
        <w:t>0. 9</w:t>
      </w:r>
      <w:r w:rsidR="001623F2" w:rsidRPr="00670790">
        <w:rPr>
          <w:lang w:eastAsia="x-none"/>
        </w:rPr>
        <w:t>. 2027</w:t>
      </w:r>
      <w:r w:rsidR="007A7D31" w:rsidRPr="00670790">
        <w:rPr>
          <w:lang w:eastAsia="x-none"/>
        </w:rPr>
        <w:t>;</w:t>
      </w:r>
    </w:p>
    <w:p w14:paraId="0244E20F" w14:textId="77777777" w:rsidR="007A7D31" w:rsidRDefault="007A7D31" w:rsidP="007A7D31">
      <w:pPr>
        <w:pStyle w:val="Odstavekseznama"/>
        <w:tabs>
          <w:tab w:val="center" w:pos="4320"/>
          <w:tab w:val="right" w:pos="8640"/>
        </w:tabs>
        <w:spacing w:line="264" w:lineRule="auto"/>
        <w:ind w:left="360"/>
        <w:rPr>
          <w:lang w:eastAsia="x-none"/>
        </w:rPr>
      </w:pPr>
    </w:p>
    <w:p w14:paraId="5C762D56" w14:textId="4E45F02E" w:rsidR="007A7D31" w:rsidRDefault="007A7D31">
      <w:pPr>
        <w:pStyle w:val="Odstavekseznama"/>
        <w:numPr>
          <w:ilvl w:val="0"/>
          <w:numId w:val="61"/>
        </w:numPr>
        <w:tabs>
          <w:tab w:val="center" w:pos="4320"/>
          <w:tab w:val="right" w:pos="8640"/>
        </w:tabs>
        <w:spacing w:line="264" w:lineRule="auto"/>
        <w:rPr>
          <w:lang w:eastAsia="x-none"/>
        </w:rPr>
      </w:pPr>
      <w:r w:rsidRPr="007A7D31">
        <w:t>smo seznanjeni s tem, da se šteje, da brez izročitve garancije za dobro izvedbo pogodbenih obveznosti pogodba ni sklenjena</w:t>
      </w:r>
      <w:r>
        <w:t>;</w:t>
      </w:r>
    </w:p>
    <w:p w14:paraId="67575ED5" w14:textId="77777777" w:rsidR="007A7D31" w:rsidRDefault="007A7D31" w:rsidP="007A7D31">
      <w:pPr>
        <w:tabs>
          <w:tab w:val="center" w:pos="4320"/>
          <w:tab w:val="right" w:pos="8640"/>
        </w:tabs>
        <w:spacing w:line="264" w:lineRule="auto"/>
        <w:rPr>
          <w:lang w:eastAsia="x-none"/>
        </w:rPr>
      </w:pPr>
    </w:p>
    <w:p w14:paraId="13FCEFEF" w14:textId="4149CDA1" w:rsidR="005B6BC5" w:rsidRPr="007A7D31" w:rsidRDefault="007A7D31">
      <w:pPr>
        <w:pStyle w:val="Odstavekseznama"/>
        <w:numPr>
          <w:ilvl w:val="0"/>
          <w:numId w:val="61"/>
        </w:numPr>
        <w:tabs>
          <w:tab w:val="center" w:pos="4320"/>
          <w:tab w:val="right" w:pos="8640"/>
        </w:tabs>
        <w:spacing w:line="264" w:lineRule="auto"/>
        <w:rPr>
          <w:lang w:eastAsia="x-none"/>
        </w:rPr>
      </w:pPr>
      <w:r w:rsidRPr="007A7D31">
        <w:rPr>
          <w:lang w:val="sk-SK"/>
        </w:rPr>
        <w:t>s to izjavo v celoti prevzemamo vso odgovornost in morebitne posledice, ki iz nje izhajajo.</w:t>
      </w:r>
    </w:p>
    <w:p w14:paraId="4FA5D568" w14:textId="77777777" w:rsidR="00622510" w:rsidRDefault="00622510" w:rsidP="00622510">
      <w:pPr>
        <w:spacing w:line="360" w:lineRule="auto"/>
        <w:jc w:val="both"/>
      </w:pPr>
    </w:p>
    <w:p w14:paraId="469DB603" w14:textId="77777777" w:rsidR="00B50CD2" w:rsidRPr="005B6BC5" w:rsidRDefault="00B50CD2" w:rsidP="00622510">
      <w:pPr>
        <w:spacing w:line="360" w:lineRule="auto"/>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B1931" w:rsidRPr="002B1931" w14:paraId="36D076F1" w14:textId="77777777" w:rsidTr="009B2BFF">
        <w:tc>
          <w:tcPr>
            <w:tcW w:w="3114" w:type="dxa"/>
          </w:tcPr>
          <w:p w14:paraId="4387D35F" w14:textId="77777777" w:rsidR="002B1931" w:rsidRPr="002B1931" w:rsidRDefault="002B1931" w:rsidP="009B2BFF">
            <w:pPr>
              <w:rPr>
                <w:color w:val="000000"/>
              </w:rPr>
            </w:pPr>
            <w:r w:rsidRPr="002B1931">
              <w:rPr>
                <w:color w:val="000000"/>
              </w:rPr>
              <w:t>Kraj: _________________</w:t>
            </w:r>
          </w:p>
          <w:p w14:paraId="4CC4AF91" w14:textId="77777777" w:rsidR="002B1931" w:rsidRDefault="002B1931" w:rsidP="009B2BFF">
            <w:pPr>
              <w:rPr>
                <w:color w:val="000000"/>
              </w:rPr>
            </w:pPr>
          </w:p>
          <w:p w14:paraId="3090262B" w14:textId="77777777" w:rsidR="002B1931" w:rsidRPr="002B1931" w:rsidRDefault="002B1931" w:rsidP="009B2BFF">
            <w:pPr>
              <w:rPr>
                <w:color w:val="000000"/>
              </w:rPr>
            </w:pPr>
            <w:r w:rsidRPr="002B1931">
              <w:rPr>
                <w:color w:val="000000"/>
              </w:rPr>
              <w:t>Datum: _______________</w:t>
            </w:r>
          </w:p>
          <w:p w14:paraId="251506F4" w14:textId="77777777" w:rsidR="002B1931" w:rsidRPr="002B1931" w:rsidRDefault="002B1931" w:rsidP="009B2BFF">
            <w:pPr>
              <w:rPr>
                <w:color w:val="000000"/>
              </w:rPr>
            </w:pPr>
          </w:p>
        </w:tc>
        <w:tc>
          <w:tcPr>
            <w:tcW w:w="1984" w:type="dxa"/>
          </w:tcPr>
          <w:p w14:paraId="32B8957C" w14:textId="77777777" w:rsidR="002B1931" w:rsidRPr="002B1931" w:rsidRDefault="002B1931" w:rsidP="009B2BFF">
            <w:pPr>
              <w:jc w:val="center"/>
              <w:rPr>
                <w:i/>
                <w:iCs/>
                <w:color w:val="000000"/>
                <w:sz w:val="20"/>
              </w:rPr>
            </w:pPr>
            <w:r w:rsidRPr="002B1931">
              <w:rPr>
                <w:i/>
                <w:iCs/>
                <w:color w:val="000000"/>
                <w:sz w:val="20"/>
              </w:rPr>
              <w:t>žig</w:t>
            </w:r>
          </w:p>
        </w:tc>
        <w:tc>
          <w:tcPr>
            <w:tcW w:w="3962" w:type="dxa"/>
          </w:tcPr>
          <w:p w14:paraId="0DCA0A1B" w14:textId="77777777" w:rsidR="007A7D31" w:rsidRPr="002B1931" w:rsidRDefault="007A7D31" w:rsidP="007A7D31">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1AF26A34" w14:textId="77777777" w:rsidR="007A7D31" w:rsidRPr="002B1931" w:rsidRDefault="007A7D31" w:rsidP="007A7D31">
            <w:pPr>
              <w:jc w:val="center"/>
              <w:rPr>
                <w:i/>
                <w:iCs/>
                <w:color w:val="000000"/>
                <w:sz w:val="20"/>
              </w:rPr>
            </w:pPr>
            <w:r w:rsidRPr="002B1931">
              <w:rPr>
                <w:i/>
                <w:iCs/>
                <w:color w:val="000000"/>
                <w:sz w:val="20"/>
              </w:rPr>
              <w:t>(</w:t>
            </w:r>
            <w:r>
              <w:rPr>
                <w:i/>
                <w:iCs/>
                <w:color w:val="000000"/>
                <w:sz w:val="20"/>
              </w:rPr>
              <w:t>podpisnik)</w:t>
            </w:r>
          </w:p>
          <w:p w14:paraId="60E10FCD" w14:textId="77777777" w:rsidR="007A7D31" w:rsidRPr="002B1931" w:rsidRDefault="007A7D31" w:rsidP="007A7D31">
            <w:pPr>
              <w:jc w:val="center"/>
              <w:rPr>
                <w:i/>
                <w:iCs/>
                <w:color w:val="000000"/>
                <w:sz w:val="20"/>
              </w:rPr>
            </w:pPr>
          </w:p>
          <w:p w14:paraId="35280D2E" w14:textId="77777777" w:rsidR="007A7D31" w:rsidRPr="002B1931" w:rsidRDefault="007A7D31" w:rsidP="007A7D31">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5C8E7227" w14:textId="77777777" w:rsidR="007A7D31" w:rsidRPr="002B1931" w:rsidRDefault="007A7D31" w:rsidP="007A7D31">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1FB32649" w14:textId="77777777" w:rsidR="002B1931" w:rsidRPr="002B1931" w:rsidRDefault="002B1931" w:rsidP="009B2BFF">
            <w:pPr>
              <w:jc w:val="center"/>
              <w:rPr>
                <w:i/>
                <w:iCs/>
                <w:color w:val="000000"/>
                <w:sz w:val="20"/>
              </w:rPr>
            </w:pPr>
          </w:p>
        </w:tc>
      </w:tr>
    </w:tbl>
    <w:p w14:paraId="5C59EFD0" w14:textId="77777777" w:rsidR="0075408D" w:rsidRPr="00FB2135" w:rsidRDefault="0075408D" w:rsidP="00622510">
      <w:pPr>
        <w:rPr>
          <w:color w:val="000000"/>
        </w:rPr>
      </w:pPr>
    </w:p>
    <w:p w14:paraId="0151E152" w14:textId="77777777" w:rsidR="0075408D" w:rsidRPr="00FB2135" w:rsidRDefault="0075408D" w:rsidP="00622510">
      <w:pPr>
        <w:rPr>
          <w:color w:val="000000"/>
        </w:rPr>
      </w:pPr>
    </w:p>
    <w:p w14:paraId="3D3DC9B3" w14:textId="77777777" w:rsidR="0075408D" w:rsidRDefault="0075408D" w:rsidP="00622510">
      <w:pPr>
        <w:rPr>
          <w:color w:val="000000"/>
        </w:rPr>
      </w:pPr>
    </w:p>
    <w:p w14:paraId="5849603C" w14:textId="77777777" w:rsidR="006F7013" w:rsidRDefault="006F7013" w:rsidP="00622510">
      <w:pPr>
        <w:rPr>
          <w:color w:val="000000"/>
        </w:rPr>
      </w:pPr>
    </w:p>
    <w:p w14:paraId="4E5DCFAB" w14:textId="77777777" w:rsidR="006F7013" w:rsidRDefault="006F7013" w:rsidP="00622510">
      <w:pPr>
        <w:rPr>
          <w:color w:val="000000"/>
        </w:rPr>
      </w:pPr>
    </w:p>
    <w:p w14:paraId="066FB9BD" w14:textId="77777777" w:rsidR="00700782" w:rsidRDefault="00700782" w:rsidP="00622510">
      <w:pPr>
        <w:rPr>
          <w:color w:val="000000"/>
        </w:rPr>
      </w:pPr>
    </w:p>
    <w:p w14:paraId="46DB3426" w14:textId="77777777" w:rsidR="006C68AC" w:rsidRDefault="006C68AC" w:rsidP="00622510">
      <w:pPr>
        <w:rPr>
          <w:color w:val="000000"/>
        </w:rPr>
      </w:pPr>
    </w:p>
    <w:p w14:paraId="19455A2C" w14:textId="0344E682" w:rsidR="005B6BC5" w:rsidRPr="00FB2135" w:rsidRDefault="005B6BC5" w:rsidP="007A7D31">
      <w:pPr>
        <w:pStyle w:val="Naslov9"/>
        <w:shd w:val="clear" w:color="auto" w:fill="BFBFBF" w:themeFill="background1" w:themeFillShade="BF"/>
        <w:rPr>
          <w:rFonts w:ascii="Times New Roman" w:hAnsi="Times New Roman" w:cs="Times New Roman"/>
          <w:b/>
          <w:sz w:val="24"/>
          <w:szCs w:val="24"/>
        </w:rPr>
      </w:pPr>
      <w:r w:rsidRPr="00FB2135">
        <w:rPr>
          <w:rFonts w:ascii="Times New Roman" w:hAnsi="Times New Roman" w:cs="Times New Roman"/>
          <w:b/>
          <w:sz w:val="24"/>
          <w:szCs w:val="24"/>
        </w:rPr>
        <w:lastRenderedPageBreak/>
        <w:t xml:space="preserve">Obrazec št. </w:t>
      </w:r>
      <w:r w:rsidR="00670790">
        <w:rPr>
          <w:rFonts w:ascii="Times New Roman" w:hAnsi="Times New Roman" w:cs="Times New Roman"/>
          <w:b/>
          <w:sz w:val="24"/>
          <w:szCs w:val="24"/>
        </w:rPr>
        <w:t>12</w:t>
      </w:r>
      <w:r w:rsidR="001623F2">
        <w:rPr>
          <w:rFonts w:ascii="Times New Roman" w:hAnsi="Times New Roman" w:cs="Times New Roman"/>
          <w:b/>
          <w:sz w:val="24"/>
          <w:szCs w:val="24"/>
        </w:rPr>
        <w:t xml:space="preserve"> -</w:t>
      </w:r>
      <w:r w:rsidR="002F49B7">
        <w:rPr>
          <w:rFonts w:ascii="Times New Roman" w:hAnsi="Times New Roman" w:cs="Times New Roman"/>
          <w:b/>
          <w:sz w:val="24"/>
          <w:szCs w:val="24"/>
        </w:rPr>
        <w:t xml:space="preserve"> </w:t>
      </w:r>
      <w:r w:rsidR="002F49B7" w:rsidRPr="002F49B7">
        <w:rPr>
          <w:rFonts w:ascii="Times New Roman" w:hAnsi="Times New Roman" w:cs="Times New Roman"/>
          <w:bCs/>
          <w:sz w:val="24"/>
          <w:szCs w:val="24"/>
        </w:rPr>
        <w:t xml:space="preserve">Vzorec </w:t>
      </w:r>
      <w:r w:rsidR="007A7D31">
        <w:rPr>
          <w:rFonts w:ascii="Times New Roman" w:hAnsi="Times New Roman" w:cs="Times New Roman"/>
          <w:bCs/>
          <w:sz w:val="24"/>
          <w:szCs w:val="24"/>
        </w:rPr>
        <w:t>finančnega zavarovanja</w:t>
      </w:r>
      <w:r w:rsidR="001623F2">
        <w:rPr>
          <w:rFonts w:ascii="Times New Roman" w:hAnsi="Times New Roman" w:cs="Times New Roman"/>
          <w:bCs/>
          <w:sz w:val="24"/>
          <w:szCs w:val="24"/>
        </w:rPr>
        <w:t xml:space="preserve"> za dobro izvedbo pogodbenih </w:t>
      </w:r>
      <w:r w:rsidR="007A7D31">
        <w:rPr>
          <w:rFonts w:ascii="Times New Roman" w:hAnsi="Times New Roman" w:cs="Times New Roman"/>
          <w:bCs/>
          <w:sz w:val="24"/>
          <w:szCs w:val="24"/>
        </w:rPr>
        <w:t>obveznosti</w:t>
      </w:r>
    </w:p>
    <w:p w14:paraId="5D7140DC" w14:textId="77777777" w:rsidR="002F49B7" w:rsidRDefault="002F49B7" w:rsidP="005B6BC5">
      <w:pPr>
        <w:rPr>
          <w:i/>
          <w:color w:val="000000"/>
        </w:rPr>
      </w:pPr>
    </w:p>
    <w:p w14:paraId="4D612E33" w14:textId="77777777" w:rsidR="007A7D31" w:rsidRPr="007A7D31" w:rsidRDefault="007A7D31" w:rsidP="007A7D31">
      <w:pPr>
        <w:rPr>
          <w:i/>
          <w:iCs/>
          <w:color w:val="000000"/>
          <w:sz w:val="22"/>
          <w:szCs w:val="22"/>
        </w:rPr>
      </w:pPr>
      <w:r w:rsidRPr="007A7D31">
        <w:rPr>
          <w:i/>
          <w:iCs/>
          <w:color w:val="000000"/>
          <w:sz w:val="22"/>
          <w:szCs w:val="22"/>
        </w:rPr>
        <w:t>Glava s podatki o garantu (zavarovalnici/banki) ali SWIFT ključ</w:t>
      </w:r>
    </w:p>
    <w:p w14:paraId="2436472D" w14:textId="77777777" w:rsidR="007A7D31" w:rsidRPr="007A7D31" w:rsidRDefault="007A7D31" w:rsidP="007A7D31">
      <w:pPr>
        <w:rPr>
          <w:color w:val="000000"/>
          <w:sz w:val="22"/>
          <w:szCs w:val="22"/>
        </w:rPr>
      </w:pPr>
    </w:p>
    <w:p w14:paraId="51554B5C" w14:textId="2FFF0BE6" w:rsidR="007A7D31" w:rsidRPr="007A7D31" w:rsidRDefault="007A7D31" w:rsidP="007A7D31">
      <w:pPr>
        <w:rPr>
          <w:color w:val="000000"/>
          <w:sz w:val="22"/>
          <w:szCs w:val="22"/>
        </w:rPr>
      </w:pPr>
      <w:r w:rsidRPr="007A7D31">
        <w:rPr>
          <w:color w:val="000000"/>
          <w:sz w:val="22"/>
          <w:szCs w:val="22"/>
        </w:rPr>
        <w:t xml:space="preserve">Za: Občina </w:t>
      </w:r>
      <w:r>
        <w:rPr>
          <w:color w:val="000000"/>
          <w:sz w:val="22"/>
          <w:szCs w:val="22"/>
        </w:rPr>
        <w:t>Prebold, Hmeljarska cesta 3, 3312 Prebold</w:t>
      </w:r>
    </w:p>
    <w:p w14:paraId="31725455" w14:textId="77777777" w:rsidR="007A7D31" w:rsidRPr="007A7D31" w:rsidRDefault="007A7D31" w:rsidP="007A7D31">
      <w:pPr>
        <w:rPr>
          <w:color w:val="000000"/>
          <w:sz w:val="22"/>
          <w:szCs w:val="22"/>
        </w:rPr>
      </w:pPr>
      <w:r w:rsidRPr="007A7D31">
        <w:rPr>
          <w:color w:val="000000"/>
          <w:sz w:val="22"/>
          <w:szCs w:val="22"/>
        </w:rPr>
        <w:t>Datum: (vpiše se datum izdaje)</w:t>
      </w:r>
    </w:p>
    <w:p w14:paraId="0A1A0B10" w14:textId="77777777" w:rsidR="007A7D31" w:rsidRPr="007A7D31" w:rsidRDefault="007A7D31" w:rsidP="007A7D31">
      <w:pPr>
        <w:rPr>
          <w:b/>
          <w:bCs/>
          <w:color w:val="000000"/>
          <w:sz w:val="22"/>
          <w:szCs w:val="22"/>
        </w:rPr>
      </w:pPr>
    </w:p>
    <w:p w14:paraId="2427118C" w14:textId="77777777" w:rsidR="007A7D31" w:rsidRPr="007A7D31" w:rsidRDefault="007A7D31" w:rsidP="007A7D31">
      <w:pPr>
        <w:rPr>
          <w:color w:val="000000"/>
          <w:sz w:val="22"/>
          <w:szCs w:val="22"/>
        </w:rPr>
      </w:pPr>
      <w:r w:rsidRPr="007A7D31">
        <w:rPr>
          <w:b/>
          <w:bCs/>
          <w:color w:val="000000"/>
          <w:sz w:val="22"/>
          <w:szCs w:val="22"/>
        </w:rPr>
        <w:t>VRSTA ZAVAROVANJA:</w:t>
      </w:r>
      <w:r w:rsidRPr="007A7D31">
        <w:rPr>
          <w:color w:val="000000"/>
          <w:sz w:val="22"/>
          <w:szCs w:val="22"/>
        </w:rPr>
        <w:t xml:space="preserve"> </w:t>
      </w:r>
      <w:r w:rsidRPr="007A7D31">
        <w:rPr>
          <w:i/>
          <w:iCs/>
          <w:color w:val="000000"/>
          <w:sz w:val="22"/>
          <w:szCs w:val="22"/>
        </w:rPr>
        <w:t>(vpiše se vrsta zavarovanja: kavcijsko zavarovanje/bančna garancija)</w:t>
      </w:r>
    </w:p>
    <w:p w14:paraId="09D8EC33" w14:textId="77777777" w:rsidR="007A7D31" w:rsidRPr="007A7D31" w:rsidRDefault="007A7D31" w:rsidP="002C24CB">
      <w:pPr>
        <w:jc w:val="both"/>
        <w:rPr>
          <w:b/>
          <w:bCs/>
          <w:color w:val="000000"/>
          <w:sz w:val="10"/>
          <w:szCs w:val="10"/>
        </w:rPr>
      </w:pPr>
    </w:p>
    <w:p w14:paraId="61EA06D0" w14:textId="77777777" w:rsidR="007A7D31" w:rsidRPr="007A7D31" w:rsidRDefault="007A7D31" w:rsidP="002C24CB">
      <w:pPr>
        <w:jc w:val="both"/>
        <w:rPr>
          <w:i/>
          <w:iCs/>
          <w:color w:val="000000"/>
          <w:sz w:val="22"/>
          <w:szCs w:val="22"/>
        </w:rPr>
      </w:pPr>
      <w:r w:rsidRPr="007A7D31">
        <w:rPr>
          <w:b/>
          <w:bCs/>
          <w:color w:val="000000"/>
          <w:sz w:val="22"/>
          <w:szCs w:val="22"/>
        </w:rPr>
        <w:t>ŠTEVILKA:</w:t>
      </w:r>
      <w:r w:rsidRPr="007A7D31">
        <w:rPr>
          <w:color w:val="000000"/>
          <w:sz w:val="22"/>
          <w:szCs w:val="22"/>
        </w:rPr>
        <w:t xml:space="preserve"> </w:t>
      </w:r>
      <w:r w:rsidRPr="007A7D31">
        <w:rPr>
          <w:i/>
          <w:iCs/>
          <w:color w:val="000000"/>
          <w:sz w:val="22"/>
          <w:szCs w:val="22"/>
        </w:rPr>
        <w:t>(vpiše se številka zavarovanja)</w:t>
      </w:r>
    </w:p>
    <w:p w14:paraId="6A1452CB" w14:textId="77777777" w:rsidR="007A7D31" w:rsidRPr="007A7D31" w:rsidRDefault="007A7D31" w:rsidP="002C24CB">
      <w:pPr>
        <w:jc w:val="both"/>
        <w:rPr>
          <w:b/>
          <w:bCs/>
          <w:color w:val="000000"/>
          <w:sz w:val="10"/>
          <w:szCs w:val="10"/>
        </w:rPr>
      </w:pPr>
    </w:p>
    <w:p w14:paraId="28B931E7" w14:textId="77777777" w:rsidR="007A7D31" w:rsidRPr="007A7D31" w:rsidRDefault="007A7D31" w:rsidP="002C24CB">
      <w:pPr>
        <w:jc w:val="both"/>
        <w:rPr>
          <w:i/>
          <w:iCs/>
          <w:color w:val="000000"/>
          <w:sz w:val="22"/>
          <w:szCs w:val="22"/>
        </w:rPr>
      </w:pPr>
      <w:r w:rsidRPr="007A7D31">
        <w:rPr>
          <w:b/>
          <w:bCs/>
          <w:color w:val="000000"/>
          <w:sz w:val="22"/>
          <w:szCs w:val="22"/>
        </w:rPr>
        <w:t>GARANT:</w:t>
      </w:r>
      <w:r w:rsidRPr="007A7D31">
        <w:rPr>
          <w:color w:val="000000"/>
          <w:sz w:val="22"/>
          <w:szCs w:val="22"/>
        </w:rPr>
        <w:t xml:space="preserve"> </w:t>
      </w:r>
      <w:r w:rsidRPr="007A7D31">
        <w:rPr>
          <w:i/>
          <w:iCs/>
          <w:color w:val="000000"/>
          <w:sz w:val="22"/>
          <w:szCs w:val="22"/>
        </w:rPr>
        <w:t>(vpiše se ime in naslov zavarovalnice/banke v kraju izdaje)</w:t>
      </w:r>
    </w:p>
    <w:p w14:paraId="63BC43EE" w14:textId="77777777" w:rsidR="007A7D31" w:rsidRPr="007A7D31" w:rsidRDefault="007A7D31" w:rsidP="002C24CB">
      <w:pPr>
        <w:jc w:val="both"/>
        <w:rPr>
          <w:b/>
          <w:bCs/>
          <w:color w:val="000000"/>
          <w:sz w:val="10"/>
          <w:szCs w:val="10"/>
        </w:rPr>
      </w:pPr>
    </w:p>
    <w:p w14:paraId="4886F992" w14:textId="77777777" w:rsidR="007A7D31" w:rsidRPr="007A7D31" w:rsidRDefault="007A7D31" w:rsidP="002C24CB">
      <w:pPr>
        <w:jc w:val="both"/>
        <w:rPr>
          <w:i/>
          <w:iCs/>
          <w:color w:val="000000"/>
          <w:sz w:val="22"/>
          <w:szCs w:val="22"/>
        </w:rPr>
      </w:pPr>
      <w:r w:rsidRPr="007A7D31">
        <w:rPr>
          <w:b/>
          <w:bCs/>
          <w:color w:val="000000"/>
          <w:sz w:val="22"/>
          <w:szCs w:val="22"/>
        </w:rPr>
        <w:t>NAROČNIK:</w:t>
      </w:r>
      <w:r w:rsidRPr="007A7D31">
        <w:rPr>
          <w:color w:val="000000"/>
          <w:sz w:val="22"/>
          <w:szCs w:val="22"/>
        </w:rPr>
        <w:t xml:space="preserve"> </w:t>
      </w:r>
      <w:r w:rsidRPr="007A7D31">
        <w:rPr>
          <w:i/>
          <w:iCs/>
          <w:color w:val="000000"/>
          <w:sz w:val="22"/>
          <w:szCs w:val="22"/>
        </w:rPr>
        <w:t>(vpiše se ime in naslov naročnika zavarovanja, tj. v postopku javnega naročanja izbranega ponudnika)</w:t>
      </w:r>
    </w:p>
    <w:p w14:paraId="7D213665" w14:textId="77777777" w:rsidR="007A7D31" w:rsidRPr="007A7D31" w:rsidRDefault="007A7D31" w:rsidP="002C24CB">
      <w:pPr>
        <w:jc w:val="both"/>
        <w:rPr>
          <w:b/>
          <w:bCs/>
          <w:color w:val="000000"/>
          <w:sz w:val="10"/>
          <w:szCs w:val="10"/>
        </w:rPr>
      </w:pPr>
    </w:p>
    <w:p w14:paraId="2D093E19" w14:textId="2C11122F" w:rsidR="007A7D31" w:rsidRDefault="007A7D31" w:rsidP="002C24CB">
      <w:pPr>
        <w:jc w:val="both"/>
        <w:rPr>
          <w:color w:val="000000"/>
          <w:sz w:val="22"/>
          <w:szCs w:val="22"/>
        </w:rPr>
      </w:pPr>
      <w:r w:rsidRPr="007A7D31">
        <w:rPr>
          <w:b/>
          <w:bCs/>
          <w:color w:val="000000"/>
          <w:sz w:val="22"/>
          <w:szCs w:val="22"/>
        </w:rPr>
        <w:t>UPRAVIČENEC:</w:t>
      </w:r>
      <w:r w:rsidRPr="007A7D31">
        <w:rPr>
          <w:color w:val="000000"/>
          <w:sz w:val="22"/>
          <w:szCs w:val="22"/>
        </w:rPr>
        <w:t xml:space="preserve"> Občina </w:t>
      </w:r>
      <w:r>
        <w:rPr>
          <w:color w:val="000000"/>
          <w:sz w:val="22"/>
          <w:szCs w:val="22"/>
        </w:rPr>
        <w:t>Prebold, Hmeljarska cesta 3, 3312 Prebold</w:t>
      </w:r>
    </w:p>
    <w:p w14:paraId="02D6C804" w14:textId="77777777" w:rsidR="007A7D31" w:rsidRPr="007A7D31" w:rsidRDefault="007A7D31" w:rsidP="002C24CB">
      <w:pPr>
        <w:jc w:val="both"/>
        <w:rPr>
          <w:b/>
          <w:bCs/>
          <w:color w:val="000000"/>
          <w:sz w:val="10"/>
          <w:szCs w:val="10"/>
        </w:rPr>
      </w:pPr>
    </w:p>
    <w:p w14:paraId="56426741" w14:textId="69AC9959" w:rsidR="007A7D31" w:rsidRPr="007A7D31" w:rsidRDefault="007A7D31" w:rsidP="002C24CB">
      <w:pPr>
        <w:jc w:val="both"/>
        <w:rPr>
          <w:b/>
          <w:bCs/>
          <w:color w:val="000000"/>
          <w:sz w:val="22"/>
          <w:szCs w:val="22"/>
        </w:rPr>
      </w:pPr>
      <w:r w:rsidRPr="007A7D31">
        <w:rPr>
          <w:b/>
          <w:bCs/>
          <w:color w:val="000000"/>
          <w:sz w:val="22"/>
          <w:szCs w:val="22"/>
        </w:rPr>
        <w:t>OSNOVNI POSEL:</w:t>
      </w:r>
      <w:r w:rsidRPr="007A7D31">
        <w:rPr>
          <w:color w:val="000000"/>
          <w:sz w:val="22"/>
          <w:szCs w:val="22"/>
        </w:rPr>
        <w:t xml:space="preserve"> obveznost naročnika zavarovanja iz pogodbe št. z </w:t>
      </w:r>
      <w:r w:rsidRPr="007A7D31">
        <w:rPr>
          <w:i/>
          <w:iCs/>
          <w:color w:val="000000"/>
          <w:sz w:val="22"/>
          <w:szCs w:val="22"/>
        </w:rPr>
        <w:t>dne (vpiše se številko in datum pogodbe o izvedbi javnega naročila, sklenjene na podlagi postopka z oznako XXXXXX)</w:t>
      </w:r>
      <w:r w:rsidRPr="007A7D31">
        <w:rPr>
          <w:color w:val="000000"/>
          <w:sz w:val="22"/>
          <w:szCs w:val="22"/>
        </w:rPr>
        <w:t xml:space="preserve"> za </w:t>
      </w:r>
      <w:r w:rsidRPr="007A7D31">
        <w:rPr>
          <w:sz w:val="22"/>
          <w:szCs w:val="22"/>
        </w:rPr>
        <w:t>Prevozi šolskih otrok na območju Občine Prebold za šolski leti 2025/2026 in 2026/2027</w:t>
      </w:r>
    </w:p>
    <w:p w14:paraId="63B71493" w14:textId="77777777" w:rsidR="007A7D31" w:rsidRPr="00670790" w:rsidRDefault="007A7D31" w:rsidP="002C24CB">
      <w:pPr>
        <w:jc w:val="both"/>
        <w:rPr>
          <w:b/>
          <w:bCs/>
          <w:color w:val="000000"/>
          <w:sz w:val="10"/>
          <w:szCs w:val="10"/>
        </w:rPr>
      </w:pPr>
    </w:p>
    <w:p w14:paraId="4C7FFB42" w14:textId="5A18E3F3" w:rsidR="007A7D31" w:rsidRPr="007A7D31" w:rsidRDefault="007A7D31" w:rsidP="002C24CB">
      <w:pPr>
        <w:jc w:val="both"/>
        <w:rPr>
          <w:color w:val="000000"/>
          <w:sz w:val="22"/>
          <w:szCs w:val="22"/>
        </w:rPr>
      </w:pPr>
      <w:r w:rsidRPr="007A7D31">
        <w:rPr>
          <w:b/>
          <w:bCs/>
          <w:color w:val="000000"/>
          <w:sz w:val="22"/>
          <w:szCs w:val="22"/>
        </w:rPr>
        <w:t>ZNESEK IN VALUTA: </w:t>
      </w:r>
      <w:r w:rsidRPr="007A7D31">
        <w:rPr>
          <w:color w:val="000000"/>
          <w:sz w:val="22"/>
          <w:szCs w:val="22"/>
        </w:rPr>
        <w:t xml:space="preserve">10% pogodbene vrednosti z DDV na leto (za </w:t>
      </w:r>
      <w:r>
        <w:rPr>
          <w:color w:val="000000"/>
          <w:sz w:val="22"/>
          <w:szCs w:val="22"/>
        </w:rPr>
        <w:t>dve leti</w:t>
      </w:r>
      <w:r w:rsidRPr="007A7D31">
        <w:rPr>
          <w:color w:val="000000"/>
          <w:sz w:val="22"/>
          <w:szCs w:val="22"/>
        </w:rPr>
        <w:t>).</w:t>
      </w:r>
    </w:p>
    <w:p w14:paraId="64D6FA3A" w14:textId="77777777" w:rsidR="007A7D31" w:rsidRPr="007A7D31" w:rsidRDefault="007A7D31" w:rsidP="002C24CB">
      <w:pPr>
        <w:jc w:val="both"/>
        <w:rPr>
          <w:b/>
          <w:bCs/>
          <w:color w:val="000000"/>
          <w:sz w:val="10"/>
          <w:szCs w:val="10"/>
        </w:rPr>
      </w:pPr>
    </w:p>
    <w:p w14:paraId="264A6873" w14:textId="77777777" w:rsidR="007A7D31" w:rsidRPr="007A7D31" w:rsidRDefault="007A7D31" w:rsidP="002C24CB">
      <w:pPr>
        <w:jc w:val="both"/>
        <w:rPr>
          <w:color w:val="000000"/>
          <w:sz w:val="22"/>
          <w:szCs w:val="22"/>
        </w:rPr>
      </w:pPr>
      <w:r w:rsidRPr="007A7D31">
        <w:rPr>
          <w:b/>
          <w:bCs/>
          <w:color w:val="000000"/>
          <w:sz w:val="22"/>
          <w:szCs w:val="22"/>
        </w:rPr>
        <w:t>LISTINE, KI JIH JE POLEG IZJAVE TREBA PRILOŽITI ZAHTEVI ZA PLAČILO IN SE IZRECNO ZAHTEVAJO V SPODNJEM BESEDILU:</w:t>
      </w:r>
    </w:p>
    <w:p w14:paraId="0F95D467" w14:textId="5391914E" w:rsidR="007A7D31" w:rsidRPr="007A7D31" w:rsidRDefault="007A7D31">
      <w:pPr>
        <w:pStyle w:val="Odstavekseznama"/>
        <w:numPr>
          <w:ilvl w:val="0"/>
          <w:numId w:val="75"/>
        </w:numPr>
        <w:rPr>
          <w:color w:val="000000"/>
          <w:sz w:val="22"/>
          <w:szCs w:val="22"/>
        </w:rPr>
      </w:pPr>
      <w:r w:rsidRPr="007A7D31">
        <w:rPr>
          <w:color w:val="000000"/>
          <w:sz w:val="22"/>
          <w:szCs w:val="22"/>
        </w:rPr>
        <w:t>Izjava Uprave RS za javna plačila, da so zahtevek za unovčenje podpisale osebe, ki so pooblaščene za zastopanje;</w:t>
      </w:r>
    </w:p>
    <w:p w14:paraId="020237FB" w14:textId="577C4897" w:rsidR="007A7D31" w:rsidRPr="007A7D31" w:rsidRDefault="007A7D31">
      <w:pPr>
        <w:pStyle w:val="Odstavekseznama"/>
        <w:numPr>
          <w:ilvl w:val="0"/>
          <w:numId w:val="75"/>
        </w:numPr>
        <w:rPr>
          <w:color w:val="000000"/>
          <w:sz w:val="22"/>
          <w:szCs w:val="22"/>
        </w:rPr>
      </w:pPr>
      <w:r w:rsidRPr="007A7D31">
        <w:rPr>
          <w:color w:val="000000"/>
          <w:sz w:val="22"/>
          <w:szCs w:val="22"/>
        </w:rPr>
        <w:t>Original garancije št. ______________</w:t>
      </w:r>
    </w:p>
    <w:p w14:paraId="2A2A5361" w14:textId="77777777" w:rsidR="007A7D31" w:rsidRPr="007A7D31" w:rsidRDefault="007A7D31" w:rsidP="002C24CB">
      <w:pPr>
        <w:jc w:val="both"/>
        <w:rPr>
          <w:b/>
          <w:bCs/>
          <w:color w:val="000000"/>
          <w:sz w:val="10"/>
          <w:szCs w:val="10"/>
        </w:rPr>
      </w:pPr>
    </w:p>
    <w:p w14:paraId="34CD76C0" w14:textId="77777777" w:rsidR="007A7D31" w:rsidRPr="007A7D31" w:rsidRDefault="007A7D31" w:rsidP="002C24CB">
      <w:pPr>
        <w:jc w:val="both"/>
        <w:rPr>
          <w:color w:val="000000"/>
          <w:sz w:val="22"/>
          <w:szCs w:val="22"/>
        </w:rPr>
      </w:pPr>
      <w:r w:rsidRPr="007A7D31">
        <w:rPr>
          <w:b/>
          <w:bCs/>
          <w:color w:val="000000"/>
          <w:sz w:val="22"/>
          <w:szCs w:val="22"/>
        </w:rPr>
        <w:t>JEZIK V ZAHTEVANIH LISTINAH:</w:t>
      </w:r>
      <w:r w:rsidRPr="007A7D31">
        <w:rPr>
          <w:color w:val="000000"/>
          <w:sz w:val="22"/>
          <w:szCs w:val="22"/>
        </w:rPr>
        <w:t xml:space="preserve"> slovenski</w:t>
      </w:r>
    </w:p>
    <w:p w14:paraId="49516B4E" w14:textId="77777777" w:rsidR="007A7D31" w:rsidRPr="007A7D31" w:rsidRDefault="007A7D31" w:rsidP="002C24CB">
      <w:pPr>
        <w:jc w:val="both"/>
        <w:rPr>
          <w:b/>
          <w:bCs/>
          <w:color w:val="000000"/>
          <w:sz w:val="10"/>
          <w:szCs w:val="10"/>
        </w:rPr>
      </w:pPr>
    </w:p>
    <w:p w14:paraId="538E7B15" w14:textId="77777777" w:rsidR="007A7D31" w:rsidRPr="007A7D31" w:rsidRDefault="007A7D31" w:rsidP="002C24CB">
      <w:pPr>
        <w:jc w:val="both"/>
        <w:rPr>
          <w:color w:val="000000"/>
          <w:sz w:val="22"/>
          <w:szCs w:val="22"/>
        </w:rPr>
      </w:pPr>
      <w:r w:rsidRPr="007A7D31">
        <w:rPr>
          <w:b/>
          <w:bCs/>
          <w:color w:val="000000"/>
          <w:sz w:val="22"/>
          <w:szCs w:val="22"/>
        </w:rPr>
        <w:t>OBLIKA PREDLOŽITVE:</w:t>
      </w:r>
      <w:r w:rsidRPr="007A7D31">
        <w:rPr>
          <w:color w:val="000000"/>
          <w:sz w:val="22"/>
          <w:szCs w:val="22"/>
        </w:rPr>
        <w:t xml:space="preserve"> v papirni obliki s priporočeno pošto</w:t>
      </w:r>
    </w:p>
    <w:p w14:paraId="1C14B61D" w14:textId="77777777" w:rsidR="007A7D31" w:rsidRPr="007A7D31" w:rsidRDefault="007A7D31" w:rsidP="002C24CB">
      <w:pPr>
        <w:jc w:val="both"/>
        <w:rPr>
          <w:b/>
          <w:bCs/>
          <w:color w:val="000000"/>
          <w:sz w:val="10"/>
          <w:szCs w:val="10"/>
        </w:rPr>
      </w:pPr>
    </w:p>
    <w:p w14:paraId="619B3613" w14:textId="77777777" w:rsidR="007A7D31" w:rsidRPr="007A7D31" w:rsidRDefault="007A7D31" w:rsidP="002C24CB">
      <w:pPr>
        <w:jc w:val="both"/>
        <w:rPr>
          <w:i/>
          <w:iCs/>
          <w:color w:val="000000"/>
          <w:sz w:val="22"/>
          <w:szCs w:val="22"/>
        </w:rPr>
      </w:pPr>
      <w:r w:rsidRPr="007A7D31">
        <w:rPr>
          <w:b/>
          <w:bCs/>
          <w:color w:val="000000"/>
          <w:sz w:val="22"/>
          <w:szCs w:val="22"/>
        </w:rPr>
        <w:t>KRAJ PREDLOŽITVE:</w:t>
      </w:r>
      <w:r w:rsidRPr="007A7D31">
        <w:rPr>
          <w:color w:val="000000"/>
          <w:sz w:val="22"/>
          <w:szCs w:val="22"/>
        </w:rPr>
        <w:t xml:space="preserve"> </w:t>
      </w:r>
      <w:r w:rsidRPr="007A7D31">
        <w:rPr>
          <w:i/>
          <w:iCs/>
          <w:color w:val="000000"/>
          <w:sz w:val="22"/>
          <w:szCs w:val="22"/>
        </w:rPr>
        <w:t>(garant vpiše naslov podružnice, kjer se opravi predložitev papirnih listin, ali elektronski naslov za predložitev v elektronski obliki, kot na primer garantov SWIFT naslov)</w:t>
      </w:r>
    </w:p>
    <w:p w14:paraId="1A7651F1" w14:textId="77777777" w:rsidR="007A7D31" w:rsidRPr="007A7D31" w:rsidRDefault="007A7D31" w:rsidP="002C24CB">
      <w:pPr>
        <w:jc w:val="both"/>
        <w:rPr>
          <w:b/>
          <w:bCs/>
          <w:i/>
          <w:iCs/>
          <w:color w:val="000000"/>
          <w:sz w:val="10"/>
          <w:szCs w:val="10"/>
        </w:rPr>
      </w:pPr>
    </w:p>
    <w:p w14:paraId="483258A0" w14:textId="77777777" w:rsidR="007A7D31" w:rsidRPr="007A7D31" w:rsidRDefault="007A7D31" w:rsidP="002C24CB">
      <w:pPr>
        <w:jc w:val="both"/>
        <w:rPr>
          <w:color w:val="000000"/>
          <w:sz w:val="22"/>
          <w:szCs w:val="22"/>
        </w:rPr>
      </w:pPr>
      <w:r w:rsidRPr="007A7D31">
        <w:rPr>
          <w:b/>
          <w:bCs/>
          <w:color w:val="000000"/>
          <w:sz w:val="22"/>
          <w:szCs w:val="22"/>
        </w:rPr>
        <w:t>DATUM VELJAVNOSTI:</w:t>
      </w:r>
      <w:r w:rsidRPr="007A7D31">
        <w:rPr>
          <w:color w:val="000000"/>
          <w:sz w:val="22"/>
          <w:szCs w:val="22"/>
        </w:rPr>
        <w:t xml:space="preserve"> </w:t>
      </w:r>
      <w:r w:rsidRPr="007A7D31">
        <w:rPr>
          <w:i/>
          <w:iCs/>
          <w:color w:val="000000"/>
          <w:sz w:val="22"/>
          <w:szCs w:val="22"/>
        </w:rPr>
        <w:t>DD. MM. LLLL (vpiše se datum zapadlosti zavarovanja)</w:t>
      </w:r>
    </w:p>
    <w:p w14:paraId="4E7ED64E" w14:textId="77777777" w:rsidR="007A7D31" w:rsidRPr="007A7D31" w:rsidRDefault="007A7D31" w:rsidP="002C24CB">
      <w:pPr>
        <w:jc w:val="both"/>
        <w:rPr>
          <w:b/>
          <w:bCs/>
          <w:color w:val="000000"/>
          <w:sz w:val="10"/>
          <w:szCs w:val="10"/>
        </w:rPr>
      </w:pPr>
    </w:p>
    <w:p w14:paraId="72F0428D" w14:textId="77777777" w:rsidR="007A7D31" w:rsidRPr="007A7D31" w:rsidRDefault="007A7D31" w:rsidP="002C24CB">
      <w:pPr>
        <w:jc w:val="both"/>
        <w:rPr>
          <w:i/>
          <w:iCs/>
          <w:color w:val="000000"/>
          <w:sz w:val="22"/>
          <w:szCs w:val="22"/>
        </w:rPr>
      </w:pPr>
      <w:r w:rsidRPr="007A7D31">
        <w:rPr>
          <w:b/>
          <w:bCs/>
          <w:color w:val="000000"/>
          <w:sz w:val="22"/>
          <w:szCs w:val="22"/>
        </w:rPr>
        <w:t>STRANKA, KI JE DOLŽNA PLAČATI STROŠKE:</w:t>
      </w:r>
      <w:r w:rsidRPr="007A7D31">
        <w:rPr>
          <w:color w:val="000000"/>
          <w:sz w:val="22"/>
          <w:szCs w:val="22"/>
        </w:rPr>
        <w:t xml:space="preserve"> </w:t>
      </w:r>
      <w:r w:rsidRPr="007A7D31">
        <w:rPr>
          <w:i/>
          <w:iCs/>
          <w:color w:val="000000"/>
          <w:sz w:val="22"/>
          <w:szCs w:val="22"/>
        </w:rPr>
        <w:t>(vpiše se ime naročnika zavarovanja, tj. v postopku javnega naročanja izbranega ponudnika)</w:t>
      </w:r>
    </w:p>
    <w:p w14:paraId="063621B9" w14:textId="77777777" w:rsidR="007A7D31" w:rsidRPr="007A7D31" w:rsidRDefault="007A7D31" w:rsidP="002C24CB">
      <w:pPr>
        <w:jc w:val="both"/>
        <w:rPr>
          <w:i/>
          <w:iCs/>
          <w:color w:val="000000"/>
          <w:sz w:val="10"/>
          <w:szCs w:val="10"/>
        </w:rPr>
      </w:pPr>
    </w:p>
    <w:p w14:paraId="65B86B7B" w14:textId="77777777" w:rsidR="007A7D31" w:rsidRPr="007A7D31" w:rsidRDefault="007A7D31" w:rsidP="002C24CB">
      <w:pPr>
        <w:jc w:val="both"/>
        <w:rPr>
          <w:color w:val="000000"/>
          <w:sz w:val="22"/>
          <w:szCs w:val="22"/>
        </w:rPr>
      </w:pPr>
      <w:r w:rsidRPr="007A7D31">
        <w:rPr>
          <w:color w:val="000000"/>
          <w:sz w:val="22"/>
          <w:szCs w:val="22"/>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002D24" w14:textId="77777777" w:rsidR="007A7D31" w:rsidRPr="007A7D31" w:rsidRDefault="007A7D31" w:rsidP="002C24CB">
      <w:pPr>
        <w:jc w:val="both"/>
        <w:rPr>
          <w:color w:val="000000"/>
          <w:sz w:val="10"/>
          <w:szCs w:val="10"/>
        </w:rPr>
      </w:pPr>
    </w:p>
    <w:p w14:paraId="74D0A7A6" w14:textId="77777777" w:rsidR="007A7D31" w:rsidRPr="007A7D31" w:rsidRDefault="007A7D31" w:rsidP="002C24CB">
      <w:pPr>
        <w:jc w:val="both"/>
        <w:rPr>
          <w:color w:val="000000"/>
          <w:sz w:val="22"/>
          <w:szCs w:val="22"/>
        </w:rPr>
      </w:pPr>
      <w:r w:rsidRPr="007A7D31">
        <w:rPr>
          <w:color w:val="000000"/>
          <w:sz w:val="22"/>
          <w:szCs w:val="22"/>
        </w:rPr>
        <w:t>Katerokoli zahtevo za plačilo po tem zavarovanju moramo prejeti na datum veljavnosti zavarovanja ali pred njim v zgoraj navedenem kraju predložitve.</w:t>
      </w:r>
    </w:p>
    <w:p w14:paraId="03BC88F7" w14:textId="77777777" w:rsidR="007A7D31" w:rsidRPr="007A7D31" w:rsidRDefault="007A7D31" w:rsidP="002C24CB">
      <w:pPr>
        <w:jc w:val="both"/>
        <w:rPr>
          <w:color w:val="000000"/>
          <w:sz w:val="10"/>
          <w:szCs w:val="10"/>
        </w:rPr>
      </w:pPr>
    </w:p>
    <w:p w14:paraId="72DF105E" w14:textId="77777777" w:rsidR="007A7D31" w:rsidRPr="007A7D31" w:rsidRDefault="007A7D31" w:rsidP="002C24CB">
      <w:pPr>
        <w:jc w:val="both"/>
        <w:rPr>
          <w:color w:val="000000"/>
          <w:sz w:val="22"/>
          <w:szCs w:val="22"/>
        </w:rPr>
      </w:pPr>
      <w:r w:rsidRPr="007A7D31">
        <w:rPr>
          <w:color w:val="000000"/>
          <w:sz w:val="22"/>
          <w:szCs w:val="22"/>
        </w:rPr>
        <w:t>Morebitne spore v zvezi s tem zavarovanjem rešuje stvarno pristojno sodišče po sedežu upravičenca po slovenskem pravu.</w:t>
      </w:r>
    </w:p>
    <w:p w14:paraId="7283DF88" w14:textId="77777777" w:rsidR="007A7D31" w:rsidRPr="007A7D31" w:rsidRDefault="007A7D31" w:rsidP="002C24CB">
      <w:pPr>
        <w:jc w:val="both"/>
        <w:rPr>
          <w:color w:val="000000"/>
          <w:sz w:val="10"/>
          <w:szCs w:val="10"/>
        </w:rPr>
      </w:pPr>
    </w:p>
    <w:p w14:paraId="48234823" w14:textId="77777777" w:rsidR="007A7D31" w:rsidRPr="007A7D31" w:rsidRDefault="007A7D31" w:rsidP="002C24CB">
      <w:pPr>
        <w:jc w:val="both"/>
        <w:rPr>
          <w:color w:val="000000"/>
          <w:sz w:val="22"/>
          <w:szCs w:val="22"/>
        </w:rPr>
      </w:pPr>
      <w:r w:rsidRPr="007A7D31">
        <w:rPr>
          <w:color w:val="000000"/>
          <w:sz w:val="22"/>
          <w:szCs w:val="22"/>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7A7D31" w:rsidRPr="007A7D31" w14:paraId="30E03059" w14:textId="77777777" w:rsidTr="007A7D31">
        <w:tc>
          <w:tcPr>
            <w:tcW w:w="4080" w:type="dxa"/>
            <w:tcMar>
              <w:top w:w="75" w:type="dxa"/>
              <w:left w:w="108" w:type="dxa"/>
              <w:bottom w:w="75" w:type="dxa"/>
              <w:right w:w="108" w:type="dxa"/>
            </w:tcMar>
            <w:vAlign w:val="center"/>
            <w:hideMark/>
          </w:tcPr>
          <w:p w14:paraId="2B0B6F7D" w14:textId="77777777" w:rsidR="007A7D31" w:rsidRPr="007A7D31" w:rsidRDefault="007A7D31" w:rsidP="007A7D31">
            <w:pPr>
              <w:rPr>
                <w:color w:val="000000"/>
                <w:sz w:val="22"/>
                <w:szCs w:val="22"/>
              </w:rPr>
            </w:pPr>
            <w:r w:rsidRPr="007A7D31">
              <w:rPr>
                <w:color w:val="000000"/>
                <w:sz w:val="22"/>
                <w:szCs w:val="22"/>
              </w:rPr>
              <w:t> </w:t>
            </w:r>
          </w:p>
        </w:tc>
        <w:tc>
          <w:tcPr>
            <w:tcW w:w="0" w:type="auto"/>
            <w:tcMar>
              <w:top w:w="75" w:type="dxa"/>
              <w:left w:w="108" w:type="dxa"/>
              <w:bottom w:w="75" w:type="dxa"/>
              <w:right w:w="108" w:type="dxa"/>
            </w:tcMar>
            <w:vAlign w:val="center"/>
            <w:hideMark/>
          </w:tcPr>
          <w:p w14:paraId="7A744073" w14:textId="77777777" w:rsidR="007A7D31" w:rsidRDefault="007A7D31" w:rsidP="007A7D31">
            <w:pPr>
              <w:rPr>
                <w:color w:val="000000"/>
                <w:sz w:val="22"/>
                <w:szCs w:val="22"/>
              </w:rPr>
            </w:pPr>
            <w:r w:rsidRPr="007A7D31">
              <w:rPr>
                <w:color w:val="000000"/>
                <w:sz w:val="22"/>
                <w:szCs w:val="22"/>
              </w:rPr>
              <w:t>Garant</w:t>
            </w:r>
          </w:p>
          <w:p w14:paraId="70C0D60A" w14:textId="6595F7EC" w:rsidR="00670790" w:rsidRPr="007A7D31" w:rsidRDefault="00670790" w:rsidP="007A7D31">
            <w:pPr>
              <w:rPr>
                <w:color w:val="000000"/>
                <w:sz w:val="22"/>
                <w:szCs w:val="22"/>
              </w:rPr>
            </w:pPr>
            <w:r w:rsidRPr="007A7D31">
              <w:rPr>
                <w:color w:val="000000"/>
                <w:sz w:val="22"/>
                <w:szCs w:val="22"/>
              </w:rPr>
              <w:t>(žig in podpis)</w:t>
            </w:r>
          </w:p>
        </w:tc>
      </w:tr>
    </w:tbl>
    <w:p w14:paraId="15DEF2C7" w14:textId="76960323" w:rsidR="00EB4A82" w:rsidRDefault="00EB4A82" w:rsidP="00670790">
      <w:pPr>
        <w:pStyle w:val="CM46"/>
        <w:shd w:val="clear" w:color="auto" w:fill="BFBFBF" w:themeFill="background1" w:themeFillShade="BF"/>
        <w:spacing w:line="323" w:lineRule="atLeast"/>
        <w:rPr>
          <w:rFonts w:ascii="Arial Narrow" w:hAnsi="Arial Narrow" w:cs="Arial"/>
          <w:b/>
          <w:sz w:val="22"/>
        </w:rPr>
      </w:pPr>
      <w:r w:rsidRPr="00FB2135">
        <w:rPr>
          <w:b/>
          <w:bCs/>
          <w:color w:val="000000"/>
        </w:rPr>
        <w:lastRenderedPageBreak/>
        <w:t xml:space="preserve">Obrazec št. </w:t>
      </w:r>
      <w:r>
        <w:rPr>
          <w:b/>
          <w:bCs/>
          <w:color w:val="000000"/>
        </w:rPr>
        <w:t>1</w:t>
      </w:r>
      <w:r w:rsidR="00670790">
        <w:rPr>
          <w:b/>
          <w:bCs/>
          <w:color w:val="000000"/>
        </w:rPr>
        <w:t>3</w:t>
      </w:r>
      <w:r>
        <w:rPr>
          <w:b/>
          <w:bCs/>
          <w:color w:val="000000"/>
        </w:rPr>
        <w:t xml:space="preserve"> - </w:t>
      </w:r>
      <w:r w:rsidRPr="00EB4A82">
        <w:rPr>
          <w:color w:val="000000"/>
        </w:rPr>
        <w:t xml:space="preserve">Izjava </w:t>
      </w:r>
      <w:r w:rsidRPr="00EB4A82">
        <w:t xml:space="preserve">o nepovezanosti </w:t>
      </w:r>
      <w:r w:rsidRPr="00EB4A82">
        <w:rPr>
          <w:sz w:val="22"/>
        </w:rPr>
        <w:t xml:space="preserve">(35. člen </w:t>
      </w:r>
      <w:proofErr w:type="spellStart"/>
      <w:r w:rsidRPr="00EB4A82">
        <w:rPr>
          <w:sz w:val="22"/>
        </w:rPr>
        <w:t>ZIntPK</w:t>
      </w:r>
      <w:proofErr w:type="spellEnd"/>
      <w:r w:rsidRPr="00EB4A82">
        <w:rPr>
          <w:sz w:val="22"/>
        </w:rPr>
        <w:t>)</w:t>
      </w:r>
    </w:p>
    <w:p w14:paraId="660A0B9D" w14:textId="77777777" w:rsidR="00EB4A82" w:rsidRDefault="00EB4A82" w:rsidP="00EB4A82">
      <w:pPr>
        <w:pStyle w:val="Default"/>
      </w:pPr>
    </w:p>
    <w:p w14:paraId="11D2B168" w14:textId="77777777" w:rsidR="00B50CD2" w:rsidRPr="00EB4A82" w:rsidRDefault="00B50CD2" w:rsidP="00EB4A82">
      <w:pPr>
        <w:pStyle w:val="Default"/>
      </w:pPr>
    </w:p>
    <w:tbl>
      <w:tblPr>
        <w:tblW w:w="9072" w:type="dxa"/>
        <w:tblLayout w:type="fixed"/>
        <w:tblLook w:val="04A0" w:firstRow="1" w:lastRow="0" w:firstColumn="1" w:lastColumn="0" w:noHBand="0" w:noVBand="1"/>
      </w:tblPr>
      <w:tblGrid>
        <w:gridCol w:w="1809"/>
        <w:gridCol w:w="7263"/>
      </w:tblGrid>
      <w:tr w:rsidR="00EB4A82" w:rsidRPr="00C55A44" w14:paraId="21167589" w14:textId="77777777" w:rsidTr="009B2BFF">
        <w:tc>
          <w:tcPr>
            <w:tcW w:w="1809" w:type="dxa"/>
            <w:shd w:val="clear" w:color="auto" w:fill="auto"/>
          </w:tcPr>
          <w:p w14:paraId="25148BCB" w14:textId="77777777" w:rsidR="00EB4A82" w:rsidRPr="00C55A44" w:rsidRDefault="00EB4A82" w:rsidP="009B2BFF">
            <w:pPr>
              <w:rPr>
                <w:bCs/>
                <w:i/>
                <w:iCs/>
                <w:sz w:val="22"/>
                <w:szCs w:val="22"/>
              </w:rPr>
            </w:pPr>
            <w:r w:rsidRPr="00C55A44">
              <w:rPr>
                <w:bCs/>
                <w:i/>
                <w:iCs/>
                <w:sz w:val="22"/>
                <w:szCs w:val="22"/>
              </w:rPr>
              <w:t>Javno naročilo:</w:t>
            </w:r>
          </w:p>
        </w:tc>
        <w:tc>
          <w:tcPr>
            <w:tcW w:w="7263" w:type="dxa"/>
            <w:shd w:val="clear" w:color="auto" w:fill="auto"/>
          </w:tcPr>
          <w:p w14:paraId="2043B9DF" w14:textId="77777777" w:rsidR="00EB4A82" w:rsidRPr="00C55A44" w:rsidRDefault="00EB4A82" w:rsidP="009B2BFF">
            <w:pPr>
              <w:rPr>
                <w:b/>
                <w:i/>
                <w:iCs/>
                <w:sz w:val="22"/>
                <w:szCs w:val="22"/>
              </w:rPr>
            </w:pPr>
            <w:r w:rsidRPr="00C55A44">
              <w:rPr>
                <w:b/>
                <w:i/>
                <w:iCs/>
                <w:sz w:val="22"/>
                <w:szCs w:val="22"/>
              </w:rPr>
              <w:t xml:space="preserve">Prevozi šolskih otrok na območju </w:t>
            </w:r>
          </w:p>
          <w:p w14:paraId="613E72A8" w14:textId="77777777" w:rsidR="00EB4A82" w:rsidRPr="00C55A44" w:rsidRDefault="00EB4A82" w:rsidP="009B2BFF">
            <w:pPr>
              <w:rPr>
                <w:b/>
                <w:i/>
                <w:iCs/>
                <w:sz w:val="22"/>
                <w:szCs w:val="22"/>
              </w:rPr>
            </w:pPr>
            <w:r w:rsidRPr="00C55A44">
              <w:rPr>
                <w:b/>
                <w:i/>
                <w:iCs/>
                <w:sz w:val="22"/>
                <w:szCs w:val="22"/>
              </w:rPr>
              <w:t>Občine Prebold za šolski leti 2025/2026 in 2026/2027</w:t>
            </w:r>
          </w:p>
          <w:p w14:paraId="33C17E49" w14:textId="77777777" w:rsidR="00EB4A82" w:rsidRPr="00C55A44" w:rsidRDefault="00EB4A82" w:rsidP="009B2BFF">
            <w:pPr>
              <w:rPr>
                <w:b/>
                <w:i/>
                <w:iCs/>
                <w:sz w:val="22"/>
                <w:szCs w:val="22"/>
              </w:rPr>
            </w:pPr>
          </w:p>
        </w:tc>
      </w:tr>
      <w:tr w:rsidR="00EB4A82" w:rsidRPr="00C55A44" w14:paraId="4C6ADF94" w14:textId="77777777" w:rsidTr="009B2BFF">
        <w:tc>
          <w:tcPr>
            <w:tcW w:w="1809" w:type="dxa"/>
            <w:shd w:val="clear" w:color="auto" w:fill="auto"/>
          </w:tcPr>
          <w:p w14:paraId="75A7D964" w14:textId="77777777" w:rsidR="00EB4A82" w:rsidRPr="00C55A44" w:rsidRDefault="00EB4A82" w:rsidP="009B2BFF">
            <w:pPr>
              <w:rPr>
                <w:bCs/>
                <w:i/>
                <w:iCs/>
                <w:sz w:val="22"/>
                <w:szCs w:val="22"/>
              </w:rPr>
            </w:pPr>
            <w:r w:rsidRPr="00C55A44">
              <w:rPr>
                <w:i/>
                <w:iCs/>
                <w:sz w:val="22"/>
                <w:szCs w:val="22"/>
              </w:rPr>
              <w:t xml:space="preserve">Naročnik:                                    </w:t>
            </w:r>
          </w:p>
        </w:tc>
        <w:tc>
          <w:tcPr>
            <w:tcW w:w="7263" w:type="dxa"/>
            <w:shd w:val="clear" w:color="auto" w:fill="auto"/>
          </w:tcPr>
          <w:p w14:paraId="434BBC40" w14:textId="77777777" w:rsidR="00EB4A82" w:rsidRPr="00C55A44" w:rsidRDefault="00EB4A82" w:rsidP="009B2BFF">
            <w:pPr>
              <w:jc w:val="both"/>
              <w:rPr>
                <w:b/>
                <w:i/>
                <w:iCs/>
                <w:sz w:val="22"/>
                <w:szCs w:val="22"/>
              </w:rPr>
            </w:pPr>
            <w:r w:rsidRPr="00C55A44">
              <w:rPr>
                <w:b/>
                <w:i/>
                <w:iCs/>
                <w:sz w:val="22"/>
                <w:szCs w:val="22"/>
              </w:rPr>
              <w:t>Občina Prebold, Hmeljarska cesta 3, 32312 Prebold</w:t>
            </w:r>
          </w:p>
          <w:p w14:paraId="4B81C4E2" w14:textId="77777777" w:rsidR="00EB4A82" w:rsidRPr="00C55A44" w:rsidRDefault="00EB4A82" w:rsidP="009B2BFF">
            <w:pPr>
              <w:jc w:val="both"/>
              <w:rPr>
                <w:b/>
                <w:i/>
                <w:iCs/>
                <w:sz w:val="22"/>
                <w:szCs w:val="22"/>
              </w:rPr>
            </w:pPr>
          </w:p>
        </w:tc>
      </w:tr>
    </w:tbl>
    <w:p w14:paraId="524CBE10" w14:textId="77777777" w:rsidR="00EB4A82" w:rsidRDefault="00EB4A82" w:rsidP="00EB4A82">
      <w:pPr>
        <w:spacing w:line="276" w:lineRule="auto"/>
        <w:jc w:val="both"/>
        <w:rPr>
          <w:rFonts w:ascii="Arial Narrow" w:hAnsi="Arial Narrow" w:cs="Arial"/>
          <w:b/>
          <w:sz w:val="22"/>
          <w:szCs w:val="22"/>
        </w:rPr>
      </w:pPr>
    </w:p>
    <w:p w14:paraId="42098020" w14:textId="77777777" w:rsidR="00B50CD2" w:rsidRPr="009E7AB3" w:rsidRDefault="00B50CD2" w:rsidP="00EB4A82">
      <w:pPr>
        <w:spacing w:line="276" w:lineRule="auto"/>
        <w:jc w:val="both"/>
        <w:rPr>
          <w:rFonts w:ascii="Arial Narrow" w:hAnsi="Arial Narrow" w:cs="Arial"/>
          <w:b/>
          <w:sz w:val="22"/>
          <w:szCs w:val="22"/>
        </w:rPr>
      </w:pPr>
    </w:p>
    <w:p w14:paraId="65245B4E" w14:textId="67A46AF6" w:rsidR="00EB4A82" w:rsidRDefault="00EB4A82" w:rsidP="00EB4A82">
      <w:pPr>
        <w:jc w:val="center"/>
        <w:rPr>
          <w:b/>
          <w:bCs/>
          <w:sz w:val="22"/>
        </w:rPr>
      </w:pPr>
      <w:r w:rsidRPr="00EB4A82">
        <w:rPr>
          <w:b/>
          <w:bCs/>
          <w:color w:val="000000"/>
        </w:rPr>
        <w:t xml:space="preserve">IZJAVA </w:t>
      </w:r>
      <w:r w:rsidRPr="00EB4A82">
        <w:rPr>
          <w:b/>
          <w:bCs/>
        </w:rPr>
        <w:t xml:space="preserve">O NEPOVEZANOSTI </w:t>
      </w:r>
      <w:r w:rsidRPr="00EB4A82">
        <w:rPr>
          <w:b/>
          <w:bCs/>
          <w:sz w:val="22"/>
        </w:rPr>
        <w:t xml:space="preserve">(35. </w:t>
      </w:r>
      <w:r>
        <w:rPr>
          <w:b/>
          <w:bCs/>
          <w:sz w:val="22"/>
        </w:rPr>
        <w:t>člen</w:t>
      </w:r>
      <w:r w:rsidRPr="00EB4A82">
        <w:rPr>
          <w:b/>
          <w:bCs/>
          <w:sz w:val="22"/>
        </w:rPr>
        <w:t xml:space="preserve"> </w:t>
      </w:r>
      <w:proofErr w:type="spellStart"/>
      <w:r w:rsidRPr="00EB4A82">
        <w:rPr>
          <w:b/>
          <w:bCs/>
          <w:sz w:val="22"/>
        </w:rPr>
        <w:t>ZI</w:t>
      </w:r>
      <w:r>
        <w:rPr>
          <w:b/>
          <w:bCs/>
          <w:sz w:val="22"/>
        </w:rPr>
        <w:t>nt</w:t>
      </w:r>
      <w:r w:rsidRPr="00EB4A82">
        <w:rPr>
          <w:b/>
          <w:bCs/>
          <w:sz w:val="22"/>
        </w:rPr>
        <w:t>PK</w:t>
      </w:r>
      <w:proofErr w:type="spellEnd"/>
      <w:r w:rsidRPr="00EB4A82">
        <w:rPr>
          <w:b/>
          <w:bCs/>
          <w:sz w:val="22"/>
        </w:rPr>
        <w:t>)</w:t>
      </w:r>
    </w:p>
    <w:p w14:paraId="6A62EA44" w14:textId="77777777" w:rsidR="00B50CD2" w:rsidRDefault="00B50CD2" w:rsidP="00EB4A82">
      <w:pPr>
        <w:jc w:val="center"/>
        <w:rPr>
          <w:b/>
          <w:bCs/>
          <w:sz w:val="22"/>
        </w:rPr>
      </w:pPr>
    </w:p>
    <w:p w14:paraId="5B22C56C" w14:textId="77777777" w:rsidR="00EB4A82" w:rsidRPr="00EB4A82" w:rsidRDefault="00EB4A82" w:rsidP="00EB4A82">
      <w:pPr>
        <w:jc w:val="center"/>
        <w:rPr>
          <w:rFonts w:ascii="Arial Narrow" w:hAnsi="Arial Narrow" w:cs="Calibri"/>
          <w:b/>
          <w:bCs/>
        </w:rPr>
      </w:pPr>
    </w:p>
    <w:p w14:paraId="3ECFA3F7" w14:textId="2E3E59FF" w:rsidR="00EB4A82" w:rsidRPr="00EB4A82" w:rsidRDefault="00EB4A82" w:rsidP="00EB4A82">
      <w:pPr>
        <w:jc w:val="both"/>
      </w:pPr>
      <w:r w:rsidRPr="00EB4A82">
        <w:t>___________________________________________________________________________</w:t>
      </w:r>
    </w:p>
    <w:p w14:paraId="3ED21266" w14:textId="77777777" w:rsidR="00EB4A82" w:rsidRPr="00EB4A82" w:rsidRDefault="00EB4A82" w:rsidP="00B50CD2">
      <w:pPr>
        <w:jc w:val="center"/>
        <w:rPr>
          <w:i/>
          <w:sz w:val="20"/>
        </w:rPr>
      </w:pPr>
      <w:r w:rsidRPr="00EB4A82">
        <w:rPr>
          <w:i/>
          <w:sz w:val="20"/>
        </w:rPr>
        <w:t>(Ime in priimek fizične osebe ali odgovorne osebe poslovnega subjekta)</w:t>
      </w:r>
    </w:p>
    <w:p w14:paraId="1C189A77" w14:textId="77777777" w:rsidR="00EB4A82" w:rsidRPr="00EB4A82" w:rsidRDefault="00EB4A82" w:rsidP="00EB4A82">
      <w:pPr>
        <w:jc w:val="both"/>
        <w:rPr>
          <w:i/>
          <w:sz w:val="20"/>
        </w:rPr>
      </w:pPr>
    </w:p>
    <w:p w14:paraId="76EA7EAD" w14:textId="77777777" w:rsidR="00EB4A82" w:rsidRPr="00EB4A82" w:rsidRDefault="00EB4A82" w:rsidP="00EB4A82">
      <w:pPr>
        <w:jc w:val="both"/>
        <w:rPr>
          <w:i/>
          <w:sz w:val="20"/>
        </w:rPr>
      </w:pPr>
    </w:p>
    <w:p w14:paraId="1D0A9C93" w14:textId="77777777" w:rsidR="00EB4A82" w:rsidRPr="00EB4A82" w:rsidRDefault="00EB4A82" w:rsidP="00EB4A82">
      <w:pPr>
        <w:jc w:val="both"/>
      </w:pPr>
      <w:r w:rsidRPr="00EB4A82">
        <w:t>izjavljam, da poslovni subjekt</w:t>
      </w:r>
    </w:p>
    <w:p w14:paraId="269D83C1" w14:textId="77777777" w:rsidR="00EB4A82" w:rsidRPr="00EB4A82" w:rsidRDefault="00EB4A82" w:rsidP="00EB4A82">
      <w:pPr>
        <w:jc w:val="both"/>
        <w:rPr>
          <w:b/>
        </w:rPr>
      </w:pPr>
    </w:p>
    <w:p w14:paraId="03D44FEB" w14:textId="290F4BB4" w:rsidR="00EB4A82" w:rsidRPr="00EB4A82" w:rsidRDefault="00EB4A82" w:rsidP="00EB4A82">
      <w:pPr>
        <w:jc w:val="both"/>
        <w:rPr>
          <w:b/>
        </w:rPr>
      </w:pPr>
      <w:r w:rsidRPr="00EB4A82">
        <w:rPr>
          <w:b/>
        </w:rPr>
        <w:t>___________________________________________________________________________</w:t>
      </w:r>
    </w:p>
    <w:p w14:paraId="030AA4D2" w14:textId="03CC7D99" w:rsidR="00EB4A82" w:rsidRPr="00EB4A82" w:rsidRDefault="00EB4A82" w:rsidP="00B50CD2">
      <w:pPr>
        <w:jc w:val="center"/>
      </w:pPr>
      <w:r w:rsidRPr="00EB4A82">
        <w:rPr>
          <w:i/>
          <w:sz w:val="20"/>
        </w:rPr>
        <w:t>(Naziv poslovnega subjekta (kot izhaja iz uradnih evidenc)</w:t>
      </w:r>
    </w:p>
    <w:p w14:paraId="4A61B37A" w14:textId="77777777" w:rsidR="00EB4A82" w:rsidRPr="00EB4A82" w:rsidRDefault="00EB4A82" w:rsidP="00EB4A82">
      <w:pPr>
        <w:jc w:val="both"/>
      </w:pPr>
    </w:p>
    <w:p w14:paraId="212F2917" w14:textId="77777777" w:rsidR="00EB4A82" w:rsidRPr="00EB4A82" w:rsidRDefault="00EB4A82" w:rsidP="00EB4A82">
      <w:pPr>
        <w:jc w:val="both"/>
      </w:pPr>
    </w:p>
    <w:p w14:paraId="20B9D960" w14:textId="0F2D5B10" w:rsidR="00EB4A82" w:rsidRDefault="00EB4A82" w:rsidP="00EB4A82">
      <w:pPr>
        <w:jc w:val="both"/>
      </w:pPr>
      <w:r w:rsidRPr="00EB4A82">
        <w:t>ni / nisem povezan s funkcionarjem in po mojem vedenju ni / nisem  povezan z družinskim članom funkcionarja na način, določen v prvem odstavku 35. člena Zakona o integriteti in preprečevanju korupcije (Uradni list RS, št. </w:t>
      </w:r>
      <w:hyperlink r:id="rId34" w:tgtFrame="_blank" w:tooltip="Zakon o integriteti in preprečevanju korupcije (uradno prečiščeno besedilo) (ZIntPK-UPB2)" w:history="1">
        <w:r w:rsidRPr="00EB4A82">
          <w:t>69/11</w:t>
        </w:r>
      </w:hyperlink>
      <w:r w:rsidRPr="00EB4A82">
        <w:t> – uradno prečiščeno besedilo, </w:t>
      </w:r>
      <w:hyperlink r:id="rId35" w:tgtFrame="_blank" w:tooltip="Zakon o spremembah in dopolnitvah Zakona o integriteti in preprečevanju korupcije (ZIntPK-C)" w:history="1">
        <w:r w:rsidRPr="00EB4A82">
          <w:t>158/20</w:t>
        </w:r>
      </w:hyperlink>
      <w:r w:rsidRPr="00EB4A82">
        <w:t xml:space="preserve">, </w:t>
      </w:r>
      <w:r w:rsidR="008F73C6">
        <w:t>-</w:t>
      </w:r>
      <w:r w:rsidR="008F73C6" w:rsidRPr="00141936">
        <w:t xml:space="preserve"> </w:t>
      </w:r>
      <w:proofErr w:type="spellStart"/>
      <w:r w:rsidR="008F73C6" w:rsidRPr="00141936">
        <w:t>ZIntPK</w:t>
      </w:r>
      <w:proofErr w:type="spellEnd"/>
      <w:r w:rsidR="008F73C6" w:rsidRPr="00141936">
        <w:t xml:space="preserve">).   </w:t>
      </w:r>
    </w:p>
    <w:p w14:paraId="1A2AADFB" w14:textId="77777777" w:rsidR="008F73C6" w:rsidRPr="00EB4A82" w:rsidRDefault="008F73C6" w:rsidP="00EB4A82">
      <w:pPr>
        <w:jc w:val="both"/>
      </w:pPr>
    </w:p>
    <w:p w14:paraId="14D4F744" w14:textId="77777777" w:rsidR="00EB4A82" w:rsidRDefault="00EB4A82" w:rsidP="00EB4A82">
      <w:pPr>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874DAC" w:rsidRPr="002B1931" w14:paraId="613DBF38" w14:textId="77777777" w:rsidTr="009B2BFF">
        <w:tc>
          <w:tcPr>
            <w:tcW w:w="3114" w:type="dxa"/>
          </w:tcPr>
          <w:p w14:paraId="02FCC133" w14:textId="77777777" w:rsidR="00874DAC" w:rsidRPr="002B1931" w:rsidRDefault="00874DAC" w:rsidP="009B2BFF">
            <w:pPr>
              <w:rPr>
                <w:color w:val="000000"/>
              </w:rPr>
            </w:pPr>
            <w:r w:rsidRPr="002B1931">
              <w:rPr>
                <w:color w:val="000000"/>
              </w:rPr>
              <w:t>Kraj: _________________</w:t>
            </w:r>
          </w:p>
          <w:p w14:paraId="0D143DBA" w14:textId="77777777" w:rsidR="008F73C6" w:rsidRDefault="008F73C6" w:rsidP="009B2BFF">
            <w:pPr>
              <w:rPr>
                <w:color w:val="000000"/>
              </w:rPr>
            </w:pPr>
          </w:p>
          <w:p w14:paraId="66ED6A7F" w14:textId="524A726A" w:rsidR="00874DAC" w:rsidRPr="002B1931" w:rsidRDefault="00874DAC" w:rsidP="009B2BFF">
            <w:pPr>
              <w:rPr>
                <w:color w:val="000000"/>
              </w:rPr>
            </w:pPr>
            <w:r w:rsidRPr="002B1931">
              <w:rPr>
                <w:color w:val="000000"/>
              </w:rPr>
              <w:t>Datum: _______________</w:t>
            </w:r>
          </w:p>
          <w:p w14:paraId="3D1B676C" w14:textId="77777777" w:rsidR="00874DAC" w:rsidRPr="002B1931" w:rsidRDefault="00874DAC" w:rsidP="009B2BFF">
            <w:pPr>
              <w:rPr>
                <w:color w:val="000000"/>
              </w:rPr>
            </w:pPr>
          </w:p>
        </w:tc>
        <w:tc>
          <w:tcPr>
            <w:tcW w:w="1984" w:type="dxa"/>
          </w:tcPr>
          <w:p w14:paraId="5F5B798B" w14:textId="77777777" w:rsidR="00874DAC" w:rsidRPr="002B1931" w:rsidRDefault="00874DAC" w:rsidP="009B2BFF">
            <w:pPr>
              <w:jc w:val="center"/>
              <w:rPr>
                <w:i/>
                <w:iCs/>
                <w:color w:val="000000"/>
                <w:sz w:val="20"/>
              </w:rPr>
            </w:pPr>
            <w:r w:rsidRPr="002B1931">
              <w:rPr>
                <w:i/>
                <w:iCs/>
                <w:color w:val="000000"/>
                <w:sz w:val="20"/>
              </w:rPr>
              <w:t>žig</w:t>
            </w:r>
          </w:p>
        </w:tc>
        <w:tc>
          <w:tcPr>
            <w:tcW w:w="3962" w:type="dxa"/>
          </w:tcPr>
          <w:p w14:paraId="5352A522" w14:textId="77777777" w:rsidR="00874DAC" w:rsidRPr="002B1931" w:rsidRDefault="00874DAC" w:rsidP="009B2BF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2495E8D0" w14:textId="77777777" w:rsidR="00874DAC" w:rsidRPr="002B1931" w:rsidRDefault="00874DAC" w:rsidP="009B2BFF">
            <w:pPr>
              <w:jc w:val="center"/>
              <w:rPr>
                <w:i/>
                <w:iCs/>
                <w:color w:val="000000"/>
                <w:sz w:val="20"/>
              </w:rPr>
            </w:pPr>
            <w:r w:rsidRPr="002B1931">
              <w:rPr>
                <w:i/>
                <w:iCs/>
                <w:color w:val="000000"/>
                <w:sz w:val="20"/>
              </w:rPr>
              <w:t>(</w:t>
            </w:r>
            <w:r>
              <w:rPr>
                <w:i/>
                <w:iCs/>
                <w:color w:val="000000"/>
                <w:sz w:val="20"/>
              </w:rPr>
              <w:t>zakoniti zastopnik</w:t>
            </w:r>
            <w:r w:rsidRPr="002B1931">
              <w:rPr>
                <w:i/>
                <w:iCs/>
                <w:color w:val="000000"/>
                <w:sz w:val="20"/>
              </w:rPr>
              <w:t>)</w:t>
            </w:r>
          </w:p>
          <w:p w14:paraId="261136C6" w14:textId="77777777" w:rsidR="00874DAC" w:rsidRPr="002B1931" w:rsidRDefault="00874DAC" w:rsidP="009B2BFF">
            <w:pPr>
              <w:jc w:val="center"/>
              <w:rPr>
                <w:i/>
                <w:iCs/>
                <w:color w:val="000000"/>
                <w:sz w:val="20"/>
              </w:rPr>
            </w:pPr>
          </w:p>
          <w:p w14:paraId="7D6F2125" w14:textId="77777777" w:rsidR="00874DAC" w:rsidRPr="002B1931" w:rsidRDefault="00874DAC" w:rsidP="009B2BF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2B5772C4" w14:textId="77777777" w:rsidR="00874DAC" w:rsidRPr="002B1931" w:rsidRDefault="00874DAC" w:rsidP="009B2BF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54DA9973" w14:textId="77777777" w:rsidR="00874DAC" w:rsidRPr="002B1931" w:rsidRDefault="00874DAC" w:rsidP="009B2BFF">
            <w:pPr>
              <w:jc w:val="center"/>
              <w:rPr>
                <w:i/>
                <w:iCs/>
                <w:color w:val="000000"/>
                <w:sz w:val="20"/>
              </w:rPr>
            </w:pPr>
          </w:p>
        </w:tc>
      </w:tr>
    </w:tbl>
    <w:p w14:paraId="55C7F499" w14:textId="77777777" w:rsidR="00EB4A82" w:rsidRDefault="00EB4A82" w:rsidP="00EB4A82">
      <w:pPr>
        <w:jc w:val="both"/>
        <w:rPr>
          <w:sz w:val="22"/>
          <w:szCs w:val="22"/>
        </w:rPr>
      </w:pPr>
    </w:p>
    <w:p w14:paraId="72FF6CD8" w14:textId="692D62F3" w:rsidR="00EB4A82" w:rsidRPr="00EB4A82" w:rsidRDefault="00EB4A82" w:rsidP="00EB4A82">
      <w:pPr>
        <w:jc w:val="both"/>
        <w:rPr>
          <w:sz w:val="22"/>
          <w:szCs w:val="22"/>
        </w:rPr>
      </w:pPr>
    </w:p>
    <w:p w14:paraId="4BFF7D73" w14:textId="77777777" w:rsidR="00EB4A82" w:rsidRPr="00EB4A82" w:rsidRDefault="00EB4A82" w:rsidP="00EB4A82">
      <w:pPr>
        <w:jc w:val="both"/>
        <w:rPr>
          <w:b/>
          <w:sz w:val="22"/>
          <w:szCs w:val="22"/>
          <w:u w:val="single"/>
        </w:rPr>
      </w:pPr>
      <w:r w:rsidRPr="00EB4A82">
        <w:rPr>
          <w:b/>
          <w:sz w:val="22"/>
          <w:szCs w:val="22"/>
          <w:u w:val="single"/>
        </w:rPr>
        <w:t xml:space="preserve">1. odstavek 35. člena </w:t>
      </w:r>
      <w:proofErr w:type="spellStart"/>
      <w:r w:rsidRPr="00EB4A82">
        <w:rPr>
          <w:b/>
          <w:sz w:val="22"/>
          <w:szCs w:val="22"/>
          <w:u w:val="single"/>
        </w:rPr>
        <w:t>ZIntPK</w:t>
      </w:r>
      <w:proofErr w:type="spellEnd"/>
      <w:r w:rsidRPr="00EB4A82">
        <w:rPr>
          <w:b/>
          <w:sz w:val="22"/>
          <w:szCs w:val="22"/>
          <w:u w:val="single"/>
        </w:rPr>
        <w:t>:</w:t>
      </w:r>
    </w:p>
    <w:p w14:paraId="237C7CAC" w14:textId="77777777" w:rsidR="00EB4A82" w:rsidRPr="00EB4A82" w:rsidRDefault="00EB4A82" w:rsidP="00EB4A82">
      <w:pPr>
        <w:pStyle w:val="Sprotnaopomba-besedilo"/>
        <w:rPr>
          <w:i/>
          <w:sz w:val="22"/>
          <w:szCs w:val="22"/>
        </w:rPr>
      </w:pPr>
      <w:r w:rsidRPr="00EB4A82">
        <w:rPr>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C7886E" w14:textId="77777777" w:rsidR="00EB4A82" w:rsidRPr="00EB4A82" w:rsidRDefault="00EB4A82">
      <w:pPr>
        <w:pStyle w:val="Sprotnaopomba-besedilo"/>
        <w:numPr>
          <w:ilvl w:val="0"/>
          <w:numId w:val="71"/>
        </w:numPr>
        <w:rPr>
          <w:i/>
          <w:sz w:val="22"/>
          <w:szCs w:val="22"/>
        </w:rPr>
      </w:pPr>
      <w:r w:rsidRPr="00EB4A82">
        <w:rPr>
          <w:i/>
          <w:sz w:val="22"/>
          <w:szCs w:val="22"/>
        </w:rPr>
        <w:t>udeležen kot poslovodja, član poslovodstva ali zakoniti zastopnik ali</w:t>
      </w:r>
    </w:p>
    <w:p w14:paraId="4DE66F03" w14:textId="7DAC33C1" w:rsidR="005B6BC5" w:rsidRPr="008F73C6" w:rsidRDefault="00EB4A82">
      <w:pPr>
        <w:pStyle w:val="Sprotnaopomba-besedilo"/>
        <w:numPr>
          <w:ilvl w:val="0"/>
          <w:numId w:val="71"/>
        </w:numPr>
        <w:rPr>
          <w:i/>
          <w:sz w:val="22"/>
          <w:szCs w:val="22"/>
        </w:rPr>
      </w:pPr>
      <w:r w:rsidRPr="00EB4A82">
        <w:rPr>
          <w:i/>
          <w:sz w:val="22"/>
          <w:szCs w:val="22"/>
        </w:rPr>
        <w:t>neposredno ali prek drugih pravnih oseb v več kot pet odstotnem deležu udeležen pri ustanoviteljskih pravicah, upravljanju ali kapitalu.</w:t>
      </w:r>
    </w:p>
    <w:p w14:paraId="2A2B10E5" w14:textId="77777777" w:rsidR="00EB4A82" w:rsidRPr="00EB4A82" w:rsidRDefault="00EB4A82" w:rsidP="00622510">
      <w:pPr>
        <w:rPr>
          <w:bCs/>
          <w:i/>
          <w:iCs/>
          <w:sz w:val="22"/>
          <w:szCs w:val="22"/>
        </w:rPr>
      </w:pPr>
    </w:p>
    <w:p w14:paraId="00ABEF55" w14:textId="77777777" w:rsidR="00670790" w:rsidRDefault="00670790" w:rsidP="00622510">
      <w:pPr>
        <w:rPr>
          <w:bCs/>
          <w:i/>
          <w:iCs/>
          <w:sz w:val="22"/>
          <w:szCs w:val="22"/>
        </w:rPr>
      </w:pPr>
    </w:p>
    <w:p w14:paraId="5015CBE4" w14:textId="0D39E251" w:rsidR="00EB4A82" w:rsidRPr="00EB4A82" w:rsidRDefault="00EB4A82" w:rsidP="00622510">
      <w:pPr>
        <w:rPr>
          <w:bCs/>
          <w:i/>
          <w:iCs/>
          <w:sz w:val="22"/>
          <w:szCs w:val="22"/>
        </w:rPr>
      </w:pPr>
      <w:r w:rsidRPr="00EB4A82">
        <w:rPr>
          <w:bCs/>
          <w:i/>
          <w:iCs/>
          <w:sz w:val="22"/>
          <w:szCs w:val="22"/>
        </w:rPr>
        <w:t>Opomba:</w:t>
      </w:r>
    </w:p>
    <w:p w14:paraId="5A9F44B3" w14:textId="1AADA7BB" w:rsidR="00EB4A82" w:rsidRDefault="00EB4A82">
      <w:pPr>
        <w:pStyle w:val="Odstavekseznama"/>
        <w:numPr>
          <w:ilvl w:val="0"/>
          <w:numId w:val="71"/>
        </w:numPr>
        <w:rPr>
          <w:bCs/>
          <w:i/>
          <w:iCs/>
          <w:sz w:val="22"/>
          <w:szCs w:val="22"/>
        </w:rPr>
      </w:pPr>
      <w:r w:rsidRPr="00EB4A82">
        <w:rPr>
          <w:bCs/>
          <w:i/>
          <w:iCs/>
          <w:sz w:val="22"/>
          <w:szCs w:val="22"/>
        </w:rPr>
        <w:t>V primeru, da ponudnik izvaja javno naročilo s podizvajalci, morajo izjavo podati tudi podizvajalci.  V primeru skupne ponudbe, mora izjavo izpolniti vsak partner.</w:t>
      </w:r>
    </w:p>
    <w:p w14:paraId="79FBAEB3" w14:textId="77777777" w:rsidR="009D38A3" w:rsidRDefault="009D38A3" w:rsidP="009D38A3">
      <w:pPr>
        <w:rPr>
          <w:bCs/>
          <w:i/>
          <w:iCs/>
          <w:sz w:val="22"/>
          <w:szCs w:val="22"/>
        </w:rPr>
      </w:pPr>
    </w:p>
    <w:p w14:paraId="3C964524" w14:textId="1B5A3045" w:rsidR="0075408D" w:rsidRPr="002F49B7" w:rsidRDefault="0075408D" w:rsidP="00670790">
      <w:pPr>
        <w:pStyle w:val="Naslov9"/>
        <w:shd w:val="clear" w:color="auto" w:fill="BFBFBF" w:themeFill="background1" w:themeFillShade="BF"/>
        <w:rPr>
          <w:rFonts w:ascii="Times New Roman" w:hAnsi="Times New Roman" w:cs="Times New Roman"/>
          <w:bCs/>
          <w:sz w:val="24"/>
          <w:szCs w:val="24"/>
        </w:rPr>
      </w:pPr>
      <w:r w:rsidRPr="00FB2135">
        <w:rPr>
          <w:rFonts w:ascii="Times New Roman" w:hAnsi="Times New Roman" w:cs="Times New Roman"/>
          <w:b/>
          <w:sz w:val="24"/>
          <w:szCs w:val="24"/>
        </w:rPr>
        <w:lastRenderedPageBreak/>
        <w:t>Obrazec št. 1</w:t>
      </w:r>
      <w:r w:rsidR="00670790">
        <w:rPr>
          <w:rFonts w:ascii="Times New Roman" w:hAnsi="Times New Roman" w:cs="Times New Roman"/>
          <w:b/>
          <w:sz w:val="24"/>
          <w:szCs w:val="24"/>
        </w:rPr>
        <w:t>4</w:t>
      </w:r>
      <w:r w:rsidR="00EB4A82">
        <w:rPr>
          <w:rFonts w:ascii="Times New Roman" w:hAnsi="Times New Roman" w:cs="Times New Roman"/>
          <w:b/>
          <w:sz w:val="24"/>
          <w:szCs w:val="24"/>
        </w:rPr>
        <w:t xml:space="preserve"> -</w:t>
      </w:r>
      <w:r w:rsidR="002F49B7">
        <w:rPr>
          <w:rFonts w:ascii="Times New Roman" w:hAnsi="Times New Roman" w:cs="Times New Roman"/>
          <w:b/>
          <w:sz w:val="24"/>
          <w:szCs w:val="24"/>
        </w:rPr>
        <w:t xml:space="preserve"> </w:t>
      </w:r>
      <w:r w:rsidR="002F49B7" w:rsidRPr="002F49B7">
        <w:rPr>
          <w:rFonts w:ascii="Times New Roman" w:hAnsi="Times New Roman" w:cs="Times New Roman"/>
          <w:bCs/>
          <w:sz w:val="24"/>
          <w:szCs w:val="24"/>
        </w:rPr>
        <w:t>Vzorec pogodbe</w:t>
      </w:r>
    </w:p>
    <w:p w14:paraId="6BE75AA1" w14:textId="77777777" w:rsidR="00622510" w:rsidRPr="00FB2135" w:rsidRDefault="00622510" w:rsidP="00622510">
      <w:pPr>
        <w:rPr>
          <w:color w:val="000000"/>
        </w:rPr>
      </w:pPr>
    </w:p>
    <w:p w14:paraId="258CC98D" w14:textId="77777777" w:rsidR="00AD4A74" w:rsidRPr="00FB2135" w:rsidRDefault="00AD4A74" w:rsidP="00AD4A74">
      <w:pPr>
        <w:rPr>
          <w:b/>
          <w:bCs/>
        </w:rPr>
      </w:pPr>
      <w:r w:rsidRPr="00FB2135">
        <w:rPr>
          <w:b/>
          <w:bCs/>
        </w:rPr>
        <w:t xml:space="preserve">OBČINA PREBOLD, Hmeljarska cesta 3, 3312 Prebold, </w:t>
      </w:r>
    </w:p>
    <w:p w14:paraId="6276100E" w14:textId="77777777" w:rsidR="00AD4A74" w:rsidRDefault="00AD4A74" w:rsidP="00AD4A74">
      <w:r w:rsidRPr="00FB2135">
        <w:t>Matična številka: 1357654000, ID za DDV: SI 39527972</w:t>
      </w:r>
    </w:p>
    <w:p w14:paraId="0436B514" w14:textId="2BFB5A52" w:rsidR="00797AC0" w:rsidRPr="00FB2135" w:rsidRDefault="00797AC0" w:rsidP="00AD4A74">
      <w:r w:rsidRPr="00FB2135">
        <w:t xml:space="preserve">ki jo zastopa župan mag. Marko Repnik </w:t>
      </w:r>
    </w:p>
    <w:p w14:paraId="6652D235" w14:textId="77777777" w:rsidR="00AD4A74" w:rsidRPr="00FB2135" w:rsidRDefault="00AD4A74" w:rsidP="00AD4A74">
      <w:r w:rsidRPr="00FB2135">
        <w:t xml:space="preserve">(v nadaljevanju: </w:t>
      </w:r>
      <w:r w:rsidR="00406821" w:rsidRPr="00FB2135">
        <w:rPr>
          <w:b/>
          <w:bCs/>
        </w:rPr>
        <w:t>naročnik</w:t>
      </w:r>
      <w:r w:rsidRPr="00FB2135">
        <w:rPr>
          <w:b/>
          <w:bCs/>
        </w:rPr>
        <w:t>)</w:t>
      </w:r>
    </w:p>
    <w:p w14:paraId="12573564" w14:textId="77777777" w:rsidR="00622510" w:rsidRDefault="00622510" w:rsidP="00622510">
      <w:pPr>
        <w:rPr>
          <w:color w:val="000000"/>
        </w:rPr>
      </w:pPr>
    </w:p>
    <w:p w14:paraId="5D793B75" w14:textId="77777777" w:rsidR="00A5660A" w:rsidRPr="00FB2135" w:rsidRDefault="00A5660A" w:rsidP="00622510">
      <w:pPr>
        <w:rPr>
          <w:color w:val="000000"/>
        </w:rPr>
      </w:pPr>
    </w:p>
    <w:p w14:paraId="36A7F3A7" w14:textId="77777777" w:rsidR="00622510" w:rsidRPr="00FB2135" w:rsidRDefault="00622510" w:rsidP="00622510">
      <w:pPr>
        <w:rPr>
          <w:color w:val="000000"/>
        </w:rPr>
      </w:pPr>
      <w:r w:rsidRPr="00FB2135">
        <w:rPr>
          <w:color w:val="000000"/>
        </w:rPr>
        <w:t>in</w:t>
      </w:r>
    </w:p>
    <w:p w14:paraId="2AA5900A" w14:textId="77777777" w:rsidR="006C68AC" w:rsidRDefault="006C68AC" w:rsidP="00710798">
      <w:pPr>
        <w:pStyle w:val="Brezrazmikov"/>
        <w:rPr>
          <w:rFonts w:ascii="Times New Roman" w:hAnsi="Times New Roman" w:cs="Times New Roman"/>
          <w:sz w:val="24"/>
          <w:szCs w:val="24"/>
        </w:rPr>
      </w:pPr>
    </w:p>
    <w:p w14:paraId="64988A2B" w14:textId="77777777" w:rsidR="00A5660A" w:rsidRDefault="00A5660A" w:rsidP="00710798">
      <w:pPr>
        <w:pStyle w:val="Brezrazmikov"/>
        <w:rPr>
          <w:rFonts w:ascii="Times New Roman" w:hAnsi="Times New Roman" w:cs="Times New Roman"/>
          <w:sz w:val="24"/>
          <w:szCs w:val="24"/>
        </w:rPr>
      </w:pPr>
    </w:p>
    <w:p w14:paraId="34BD1C74" w14:textId="7123047E" w:rsidR="006C68AC" w:rsidRDefault="000B7B57" w:rsidP="00C10558">
      <w:pPr>
        <w:pStyle w:val="Brezrazmikov"/>
        <w:spacing w:line="276" w:lineRule="auto"/>
        <w:rPr>
          <w:rFonts w:ascii="Times New Roman" w:hAnsi="Times New Roman" w:cs="Times New Roman"/>
          <w:sz w:val="24"/>
          <w:szCs w:val="24"/>
        </w:rPr>
      </w:pPr>
      <w:r>
        <w:rPr>
          <w:rFonts w:ascii="Times New Roman" w:hAnsi="Times New Roman" w:cs="Times New Roman"/>
          <w:sz w:val="24"/>
          <w:szCs w:val="24"/>
        </w:rPr>
        <w:t>Naziv izvajalca:</w:t>
      </w:r>
      <w:r w:rsidR="00710798" w:rsidRPr="00FB2135">
        <w:rPr>
          <w:rFonts w:ascii="Times New Roman" w:hAnsi="Times New Roman" w:cs="Times New Roman"/>
          <w:sz w:val="24"/>
          <w:szCs w:val="24"/>
        </w:rPr>
        <w:t>______________________________________________</w:t>
      </w:r>
    </w:p>
    <w:p w14:paraId="082D4FDD" w14:textId="2168C8DF" w:rsidR="000B7B57" w:rsidRPr="00FB2135" w:rsidRDefault="000B7B57" w:rsidP="00C10558">
      <w:pPr>
        <w:pStyle w:val="Brezrazmikov"/>
        <w:spacing w:line="276" w:lineRule="auto"/>
        <w:rPr>
          <w:rFonts w:ascii="Times New Roman" w:hAnsi="Times New Roman" w:cs="Times New Roman"/>
          <w:sz w:val="24"/>
          <w:szCs w:val="24"/>
        </w:rPr>
      </w:pPr>
      <w:r>
        <w:rPr>
          <w:rFonts w:ascii="Times New Roman" w:hAnsi="Times New Roman" w:cs="Times New Roman"/>
          <w:sz w:val="24"/>
          <w:szCs w:val="24"/>
        </w:rPr>
        <w:t>Naslov izvajalca:</w:t>
      </w:r>
      <w:r w:rsidR="00AA1BD7">
        <w:rPr>
          <w:rFonts w:ascii="Times New Roman" w:hAnsi="Times New Roman" w:cs="Times New Roman"/>
          <w:sz w:val="24"/>
          <w:szCs w:val="24"/>
        </w:rPr>
        <w:t>_____________________________________________</w:t>
      </w:r>
    </w:p>
    <w:p w14:paraId="30A73F49" w14:textId="355B3AC4" w:rsidR="00797AC0" w:rsidRPr="00797AC0" w:rsidRDefault="00797AC0" w:rsidP="00C10558">
      <w:pPr>
        <w:pStyle w:val="Brezrazmikov"/>
        <w:spacing w:line="276" w:lineRule="auto"/>
        <w:rPr>
          <w:rFonts w:ascii="Times New Roman" w:hAnsi="Times New Roman" w:cs="Times New Roman"/>
          <w:bCs/>
          <w:sz w:val="24"/>
          <w:szCs w:val="24"/>
        </w:rPr>
      </w:pPr>
      <w:r w:rsidRPr="00FB2135">
        <w:rPr>
          <w:rFonts w:ascii="Times New Roman" w:hAnsi="Times New Roman" w:cs="Times New Roman"/>
          <w:bCs/>
          <w:sz w:val="24"/>
          <w:szCs w:val="24"/>
        </w:rPr>
        <w:t>matična številka:_________</w:t>
      </w:r>
      <w:r w:rsidR="00AA1BD7">
        <w:rPr>
          <w:rFonts w:ascii="Times New Roman" w:hAnsi="Times New Roman" w:cs="Times New Roman"/>
          <w:bCs/>
          <w:sz w:val="24"/>
          <w:szCs w:val="24"/>
        </w:rPr>
        <w:t>___</w:t>
      </w:r>
      <w:r w:rsidRPr="00FB2135">
        <w:rPr>
          <w:rFonts w:ascii="Times New Roman" w:hAnsi="Times New Roman" w:cs="Times New Roman"/>
          <w:bCs/>
          <w:sz w:val="24"/>
          <w:szCs w:val="24"/>
        </w:rPr>
        <w:t>_______, ID za DDV: ______________</w:t>
      </w:r>
      <w:r w:rsidR="00AA1BD7">
        <w:rPr>
          <w:rFonts w:ascii="Times New Roman" w:hAnsi="Times New Roman" w:cs="Times New Roman"/>
          <w:bCs/>
          <w:sz w:val="24"/>
          <w:szCs w:val="24"/>
        </w:rPr>
        <w:t>_</w:t>
      </w:r>
    </w:p>
    <w:p w14:paraId="3AB3C754" w14:textId="07EA3E15" w:rsidR="00622510" w:rsidRPr="00FB2135" w:rsidRDefault="00622510" w:rsidP="00C10558">
      <w:pPr>
        <w:pStyle w:val="Brezrazmikov"/>
        <w:spacing w:line="276" w:lineRule="auto"/>
        <w:rPr>
          <w:rFonts w:ascii="Times New Roman" w:hAnsi="Times New Roman" w:cs="Times New Roman"/>
          <w:bCs/>
          <w:sz w:val="24"/>
          <w:szCs w:val="24"/>
        </w:rPr>
      </w:pPr>
      <w:r w:rsidRPr="00FB2135">
        <w:rPr>
          <w:rFonts w:ascii="Times New Roman" w:hAnsi="Times New Roman" w:cs="Times New Roman"/>
          <w:bCs/>
          <w:sz w:val="24"/>
          <w:szCs w:val="24"/>
        </w:rPr>
        <w:t xml:space="preserve">ki ga zastopa </w:t>
      </w:r>
      <w:r w:rsidR="0075408D" w:rsidRPr="00FB2135">
        <w:rPr>
          <w:rFonts w:ascii="Times New Roman" w:hAnsi="Times New Roman" w:cs="Times New Roman"/>
          <w:bCs/>
          <w:sz w:val="24"/>
          <w:szCs w:val="24"/>
        </w:rPr>
        <w:t>________________________________________________</w:t>
      </w:r>
    </w:p>
    <w:p w14:paraId="42F37155" w14:textId="1FBE4B60" w:rsidR="00797AC0" w:rsidRDefault="00622510" w:rsidP="00C10558">
      <w:pPr>
        <w:pStyle w:val="Brezrazmikov"/>
        <w:spacing w:line="276" w:lineRule="auto"/>
        <w:rPr>
          <w:rFonts w:ascii="Times New Roman" w:hAnsi="Times New Roman" w:cs="Times New Roman"/>
          <w:sz w:val="24"/>
          <w:szCs w:val="24"/>
        </w:rPr>
      </w:pPr>
      <w:r w:rsidRPr="00FB2135">
        <w:rPr>
          <w:rFonts w:ascii="Times New Roman" w:hAnsi="Times New Roman" w:cs="Times New Roman"/>
          <w:sz w:val="24"/>
          <w:szCs w:val="24"/>
        </w:rPr>
        <w:t>TRR št</w:t>
      </w:r>
      <w:r w:rsidR="0075408D" w:rsidRPr="00FB2135">
        <w:rPr>
          <w:rFonts w:ascii="Times New Roman" w:hAnsi="Times New Roman" w:cs="Times New Roman"/>
          <w:sz w:val="24"/>
          <w:szCs w:val="24"/>
        </w:rPr>
        <w:t>: ____________</w:t>
      </w:r>
      <w:r w:rsidR="00AA1BD7">
        <w:rPr>
          <w:rFonts w:ascii="Times New Roman" w:hAnsi="Times New Roman" w:cs="Times New Roman"/>
          <w:sz w:val="24"/>
          <w:szCs w:val="24"/>
        </w:rPr>
        <w:t>_____</w:t>
      </w:r>
      <w:r w:rsidR="0075408D" w:rsidRPr="00FB2135">
        <w:rPr>
          <w:rFonts w:ascii="Times New Roman" w:hAnsi="Times New Roman" w:cs="Times New Roman"/>
          <w:sz w:val="24"/>
          <w:szCs w:val="24"/>
        </w:rPr>
        <w:t>_, odprt</w:t>
      </w:r>
      <w:r w:rsidRPr="00FB2135">
        <w:rPr>
          <w:rFonts w:ascii="Times New Roman" w:hAnsi="Times New Roman" w:cs="Times New Roman"/>
          <w:sz w:val="24"/>
          <w:szCs w:val="24"/>
        </w:rPr>
        <w:t xml:space="preserve"> pri banki </w:t>
      </w:r>
      <w:r w:rsidR="0075408D" w:rsidRPr="00FB2135">
        <w:rPr>
          <w:rFonts w:ascii="Times New Roman" w:hAnsi="Times New Roman" w:cs="Times New Roman"/>
          <w:sz w:val="24"/>
          <w:szCs w:val="24"/>
        </w:rPr>
        <w:t>_____________________</w:t>
      </w:r>
    </w:p>
    <w:p w14:paraId="7DFB723B" w14:textId="14BA1CE6" w:rsidR="00406821" w:rsidRPr="00FB2135" w:rsidRDefault="00406821" w:rsidP="00406821">
      <w:pPr>
        <w:pStyle w:val="Brezrazmikov"/>
        <w:rPr>
          <w:rFonts w:ascii="Times New Roman" w:hAnsi="Times New Roman" w:cs="Times New Roman"/>
          <w:sz w:val="24"/>
          <w:szCs w:val="24"/>
        </w:rPr>
      </w:pPr>
      <w:r w:rsidRPr="00FB2135">
        <w:rPr>
          <w:rFonts w:ascii="Times New Roman" w:hAnsi="Times New Roman" w:cs="Times New Roman"/>
          <w:sz w:val="24"/>
          <w:szCs w:val="24"/>
        </w:rPr>
        <w:t xml:space="preserve">(v nadaljevanju: </w:t>
      </w:r>
      <w:r w:rsidRPr="00FB2135">
        <w:rPr>
          <w:rFonts w:ascii="Times New Roman" w:hAnsi="Times New Roman" w:cs="Times New Roman"/>
          <w:b/>
          <w:bCs/>
          <w:sz w:val="24"/>
          <w:szCs w:val="24"/>
        </w:rPr>
        <w:t>izvajalec</w:t>
      </w:r>
      <w:r w:rsidRPr="00FB2135">
        <w:rPr>
          <w:rFonts w:ascii="Times New Roman" w:hAnsi="Times New Roman" w:cs="Times New Roman"/>
          <w:sz w:val="24"/>
          <w:szCs w:val="24"/>
        </w:rPr>
        <w:t>)</w:t>
      </w:r>
    </w:p>
    <w:p w14:paraId="325A2B62" w14:textId="77777777" w:rsidR="00622510" w:rsidRDefault="00622510" w:rsidP="00622510">
      <w:pPr>
        <w:rPr>
          <w:color w:val="000000"/>
        </w:rPr>
      </w:pPr>
    </w:p>
    <w:p w14:paraId="61E86B7F" w14:textId="77777777" w:rsidR="00A5660A" w:rsidRDefault="00A5660A" w:rsidP="00622510">
      <w:pPr>
        <w:rPr>
          <w:color w:val="000000"/>
        </w:rPr>
      </w:pPr>
    </w:p>
    <w:p w14:paraId="00F21718" w14:textId="77777777" w:rsidR="00A5660A" w:rsidRPr="00FB2135" w:rsidRDefault="00A5660A" w:rsidP="00622510">
      <w:pPr>
        <w:rPr>
          <w:color w:val="000000"/>
        </w:rPr>
      </w:pPr>
    </w:p>
    <w:p w14:paraId="483F2272" w14:textId="77777777" w:rsidR="00622510" w:rsidRPr="00FB2135" w:rsidRDefault="00622510" w:rsidP="00622510">
      <w:pPr>
        <w:rPr>
          <w:color w:val="000000"/>
        </w:rPr>
      </w:pPr>
      <w:r w:rsidRPr="00FB2135">
        <w:rPr>
          <w:color w:val="000000"/>
        </w:rPr>
        <w:t>skleneta naslednjo</w:t>
      </w:r>
      <w:r w:rsidR="0075408D" w:rsidRPr="00FB2135">
        <w:rPr>
          <w:color w:val="000000"/>
        </w:rPr>
        <w:t>:</w:t>
      </w:r>
    </w:p>
    <w:p w14:paraId="39195312" w14:textId="77777777" w:rsidR="00622510" w:rsidRPr="00FB2135" w:rsidRDefault="00622510" w:rsidP="00622510">
      <w:pPr>
        <w:rPr>
          <w:b/>
          <w:bCs/>
          <w:color w:val="000000"/>
        </w:rPr>
      </w:pPr>
    </w:p>
    <w:p w14:paraId="1B94A359" w14:textId="77777777" w:rsidR="00622510" w:rsidRPr="00FB2135" w:rsidRDefault="00622510" w:rsidP="00622510">
      <w:pPr>
        <w:rPr>
          <w:b/>
          <w:bCs/>
          <w:color w:val="000000"/>
        </w:rPr>
      </w:pPr>
    </w:p>
    <w:p w14:paraId="304B3D96" w14:textId="77777777" w:rsidR="00622510" w:rsidRPr="00FB2135" w:rsidRDefault="00622510" w:rsidP="0075408D">
      <w:pPr>
        <w:rPr>
          <w:b/>
          <w:bCs/>
          <w:color w:val="000000"/>
        </w:rPr>
      </w:pPr>
    </w:p>
    <w:p w14:paraId="57A7F9C7" w14:textId="77777777" w:rsidR="00797AC0" w:rsidRDefault="00622510" w:rsidP="0075408D">
      <w:pPr>
        <w:jc w:val="center"/>
        <w:rPr>
          <w:b/>
          <w:bCs/>
          <w:color w:val="000000"/>
        </w:rPr>
      </w:pPr>
      <w:r w:rsidRPr="00FB2135">
        <w:rPr>
          <w:b/>
          <w:bCs/>
          <w:color w:val="000000"/>
        </w:rPr>
        <w:t xml:space="preserve">POGODBO </w:t>
      </w:r>
    </w:p>
    <w:p w14:paraId="51867C6E" w14:textId="5411715C" w:rsidR="00622510" w:rsidRPr="00FB2135" w:rsidRDefault="00C1422E" w:rsidP="0075408D">
      <w:pPr>
        <w:jc w:val="center"/>
        <w:rPr>
          <w:b/>
          <w:bCs/>
          <w:color w:val="000000"/>
        </w:rPr>
      </w:pPr>
      <w:r w:rsidRPr="00FB2135">
        <w:rPr>
          <w:b/>
          <w:bCs/>
          <w:color w:val="000000"/>
        </w:rPr>
        <w:t>O</w:t>
      </w:r>
      <w:r w:rsidRPr="00FB2135">
        <w:rPr>
          <w:b/>
          <w:bCs/>
        </w:rPr>
        <w:t xml:space="preserve"> </w:t>
      </w:r>
      <w:r>
        <w:rPr>
          <w:b/>
          <w:bCs/>
        </w:rPr>
        <w:t>IZVAJANJU PREVOZOV</w:t>
      </w:r>
      <w:r w:rsidRPr="00FB2135">
        <w:rPr>
          <w:b/>
          <w:bCs/>
        </w:rPr>
        <w:t xml:space="preserve"> ŠOLSKIH OTROK V OBČINI PREBOLD</w:t>
      </w:r>
    </w:p>
    <w:p w14:paraId="2F60791B" w14:textId="7D3B0540" w:rsidR="00622510" w:rsidRPr="00FB2135" w:rsidRDefault="00797AC0" w:rsidP="0075408D">
      <w:pPr>
        <w:jc w:val="center"/>
        <w:rPr>
          <w:b/>
          <w:bCs/>
          <w:color w:val="000000"/>
        </w:rPr>
      </w:pPr>
      <w:r w:rsidRPr="00FB2135">
        <w:rPr>
          <w:b/>
          <w:bCs/>
        </w:rPr>
        <w:t>v šolsk</w:t>
      </w:r>
      <w:r w:rsidR="00C1422E">
        <w:rPr>
          <w:b/>
          <w:bCs/>
        </w:rPr>
        <w:t>ih letih</w:t>
      </w:r>
      <w:r w:rsidRPr="00FB2135">
        <w:rPr>
          <w:b/>
          <w:bCs/>
        </w:rPr>
        <w:t xml:space="preserve"> 202</w:t>
      </w:r>
      <w:r>
        <w:rPr>
          <w:b/>
          <w:bCs/>
        </w:rPr>
        <w:t>5/2026 in 2026/2027</w:t>
      </w:r>
    </w:p>
    <w:p w14:paraId="213353D4" w14:textId="77777777" w:rsidR="003E0476" w:rsidRPr="00FB2135" w:rsidRDefault="003E0476" w:rsidP="00622510">
      <w:pPr>
        <w:spacing w:line="360" w:lineRule="auto"/>
        <w:jc w:val="center"/>
        <w:rPr>
          <w:b/>
          <w:bCs/>
          <w:color w:val="000000"/>
        </w:rPr>
      </w:pPr>
    </w:p>
    <w:p w14:paraId="4923BBAA" w14:textId="77777777" w:rsidR="00FB2135" w:rsidRDefault="00FB2135" w:rsidP="00C9077C">
      <w:pPr>
        <w:contextualSpacing/>
        <w:rPr>
          <w:b/>
        </w:rPr>
      </w:pPr>
    </w:p>
    <w:p w14:paraId="7D11FDF0" w14:textId="77777777" w:rsidR="00A5660A" w:rsidRDefault="00A5660A" w:rsidP="00C9077C">
      <w:pPr>
        <w:contextualSpacing/>
        <w:rPr>
          <w:b/>
        </w:rPr>
      </w:pPr>
    </w:p>
    <w:p w14:paraId="7DB1D712" w14:textId="77777777" w:rsidR="00A5660A" w:rsidRDefault="00A5660A" w:rsidP="00C9077C">
      <w:pPr>
        <w:contextualSpacing/>
        <w:rPr>
          <w:b/>
        </w:rPr>
      </w:pPr>
    </w:p>
    <w:p w14:paraId="7AE345D1" w14:textId="2F0D7AB9" w:rsidR="0075408D" w:rsidRPr="00FB2135" w:rsidRDefault="00C10558" w:rsidP="00FB2135">
      <w:pPr>
        <w:contextualSpacing/>
        <w:rPr>
          <w:b/>
        </w:rPr>
      </w:pPr>
      <w:r w:rsidRPr="00FB2135">
        <w:rPr>
          <w:b/>
        </w:rPr>
        <w:t>Uvodna določba</w:t>
      </w:r>
    </w:p>
    <w:p w14:paraId="7BFA53B1" w14:textId="77777777" w:rsidR="00622510" w:rsidRPr="00FB2135" w:rsidRDefault="00622510">
      <w:pPr>
        <w:numPr>
          <w:ilvl w:val="0"/>
          <w:numId w:val="60"/>
        </w:numPr>
        <w:jc w:val="center"/>
        <w:rPr>
          <w:b/>
          <w:bCs/>
          <w:color w:val="000000"/>
        </w:rPr>
      </w:pPr>
      <w:r w:rsidRPr="00FB2135">
        <w:rPr>
          <w:b/>
          <w:bCs/>
          <w:color w:val="000000"/>
        </w:rPr>
        <w:t>člen</w:t>
      </w:r>
    </w:p>
    <w:p w14:paraId="4D699560" w14:textId="77777777" w:rsidR="00622510" w:rsidRPr="00FB2135" w:rsidRDefault="00622510" w:rsidP="00622510">
      <w:pPr>
        <w:ind w:left="720"/>
        <w:rPr>
          <w:b/>
          <w:bCs/>
          <w:color w:val="000000"/>
        </w:rPr>
      </w:pPr>
    </w:p>
    <w:p w14:paraId="298598B6" w14:textId="77777777" w:rsidR="00E87BFA" w:rsidRPr="00E87BFA" w:rsidRDefault="00E87BFA" w:rsidP="00E87BFA">
      <w:pPr>
        <w:pStyle w:val="Brezrazmikov"/>
        <w:jc w:val="both"/>
        <w:rPr>
          <w:rFonts w:ascii="Times New Roman" w:hAnsi="Times New Roman" w:cs="Times New Roman"/>
          <w:sz w:val="24"/>
          <w:szCs w:val="24"/>
        </w:rPr>
      </w:pPr>
      <w:r w:rsidRPr="00E87BFA">
        <w:rPr>
          <w:rFonts w:ascii="Times New Roman" w:hAnsi="Times New Roman" w:cs="Times New Roman"/>
          <w:sz w:val="24"/>
          <w:szCs w:val="24"/>
        </w:rPr>
        <w:t>Pogodbeni stranki uvodoma ugotavljata:</w:t>
      </w:r>
    </w:p>
    <w:p w14:paraId="5E82F50A" w14:textId="1AE28CC4" w:rsidR="00A5660A" w:rsidRPr="00A5660A" w:rsidRDefault="00E87BFA">
      <w:pPr>
        <w:pStyle w:val="Brezrazmikov"/>
        <w:numPr>
          <w:ilvl w:val="0"/>
          <w:numId w:val="71"/>
        </w:numPr>
        <w:jc w:val="both"/>
        <w:rPr>
          <w:rFonts w:ascii="Times New Roman" w:hAnsi="Times New Roman" w:cs="Times New Roman"/>
          <w:sz w:val="24"/>
          <w:szCs w:val="24"/>
        </w:rPr>
      </w:pPr>
      <w:r w:rsidRPr="00E87BFA">
        <w:rPr>
          <w:rFonts w:ascii="Times New Roman" w:hAnsi="Times New Roman" w:cs="Times New Roman"/>
          <w:sz w:val="24"/>
          <w:szCs w:val="24"/>
        </w:rPr>
        <w:t xml:space="preserve">da je naročnik na podlagi 40. člena Zakona o javnem naročanju (Uradni list RS, št. 91/15, 14/18, 121/21, 10/22, 74/22 – </w:t>
      </w:r>
      <w:proofErr w:type="spellStart"/>
      <w:r w:rsidRPr="00E87BFA">
        <w:rPr>
          <w:rFonts w:ascii="Times New Roman" w:hAnsi="Times New Roman" w:cs="Times New Roman"/>
          <w:sz w:val="24"/>
          <w:szCs w:val="24"/>
        </w:rPr>
        <w:t>odl</w:t>
      </w:r>
      <w:proofErr w:type="spellEnd"/>
      <w:r w:rsidRPr="00E87BFA">
        <w:rPr>
          <w:rFonts w:ascii="Times New Roman" w:hAnsi="Times New Roman" w:cs="Times New Roman"/>
          <w:sz w:val="24"/>
          <w:szCs w:val="24"/>
        </w:rPr>
        <w:t>. US, 100/22 – ZNUZSZS, 28/23 in 88/23 – ZOPNN-F)</w:t>
      </w:r>
      <w:r>
        <w:rPr>
          <w:rFonts w:ascii="Times New Roman" w:hAnsi="Times New Roman" w:cs="Times New Roman"/>
          <w:sz w:val="24"/>
          <w:szCs w:val="24"/>
        </w:rPr>
        <w:t xml:space="preserve">, izvedel postopek javnega naročanja storitev po odprtem postopku </w:t>
      </w:r>
      <w:r w:rsidRPr="00E87BFA">
        <w:rPr>
          <w:rFonts w:ascii="Times New Roman" w:hAnsi="Times New Roman" w:cs="Times New Roman"/>
          <w:sz w:val="24"/>
          <w:szCs w:val="24"/>
        </w:rPr>
        <w:t xml:space="preserve">»Prevozi šolskih otrok v Občini Prebold v šolskih letih 2025/2026 in 2026/2027«, ki je bil dne __________ objavljen na Portalu javnih naročil pod številko objave ____________ ter v Uradnem listu Evropske unije pod številko objave </w:t>
      </w:r>
      <w:r>
        <w:rPr>
          <w:rFonts w:ascii="Times New Roman" w:hAnsi="Times New Roman" w:cs="Times New Roman"/>
          <w:sz w:val="24"/>
          <w:szCs w:val="24"/>
        </w:rPr>
        <w:t>_</w:t>
      </w:r>
      <w:r w:rsidR="00A5660A">
        <w:rPr>
          <w:rFonts w:ascii="Times New Roman" w:hAnsi="Times New Roman" w:cs="Times New Roman"/>
          <w:sz w:val="24"/>
          <w:szCs w:val="24"/>
        </w:rPr>
        <w:t>______</w:t>
      </w:r>
      <w:r>
        <w:rPr>
          <w:rFonts w:ascii="Times New Roman" w:hAnsi="Times New Roman" w:cs="Times New Roman"/>
          <w:sz w:val="24"/>
          <w:szCs w:val="24"/>
        </w:rPr>
        <w:t>_____</w:t>
      </w:r>
      <w:r w:rsidR="00A5660A">
        <w:rPr>
          <w:rFonts w:ascii="Times New Roman" w:hAnsi="Times New Roman" w:cs="Times New Roman"/>
          <w:sz w:val="24"/>
          <w:szCs w:val="24"/>
        </w:rPr>
        <w:t>,</w:t>
      </w:r>
    </w:p>
    <w:p w14:paraId="4877EBC4" w14:textId="2F3A1AC5" w:rsidR="00E87BFA" w:rsidRPr="00E87BFA" w:rsidRDefault="00E87BFA">
      <w:pPr>
        <w:pStyle w:val="Brezrazmikov"/>
        <w:numPr>
          <w:ilvl w:val="0"/>
          <w:numId w:val="71"/>
        </w:numPr>
        <w:jc w:val="both"/>
        <w:rPr>
          <w:rFonts w:ascii="Times New Roman" w:hAnsi="Times New Roman" w:cs="Times New Roman"/>
          <w:sz w:val="24"/>
          <w:szCs w:val="24"/>
        </w:rPr>
      </w:pPr>
      <w:r>
        <w:rPr>
          <w:rFonts w:ascii="Times New Roman" w:hAnsi="Times New Roman" w:cs="Times New Roman"/>
          <w:sz w:val="24"/>
          <w:szCs w:val="24"/>
        </w:rPr>
        <w:t>da je naročnik na podlagi izvedenega postopka javnega naročila iz prejšnje alineje z</w:t>
      </w:r>
      <w:r w:rsidRPr="00E87BFA">
        <w:rPr>
          <w:rFonts w:ascii="Times New Roman" w:hAnsi="Times New Roman" w:cs="Times New Roman"/>
          <w:sz w:val="24"/>
          <w:szCs w:val="24"/>
        </w:rPr>
        <w:t xml:space="preserve"> Odločitvijo o oddaji javnega naročila, št. ______________, z dne ________________</w:t>
      </w:r>
      <w:r>
        <w:rPr>
          <w:rFonts w:ascii="Times New Roman" w:hAnsi="Times New Roman" w:cs="Times New Roman"/>
          <w:sz w:val="24"/>
          <w:szCs w:val="24"/>
        </w:rPr>
        <w:t xml:space="preserve">, kot najugodnejšo izbral ponudbo izvajalca. </w:t>
      </w:r>
    </w:p>
    <w:p w14:paraId="7F0F0BDC" w14:textId="77777777" w:rsidR="00E87BFA" w:rsidRDefault="00E87BFA" w:rsidP="00794A89">
      <w:pPr>
        <w:pStyle w:val="Brezrazmikov"/>
        <w:jc w:val="both"/>
        <w:rPr>
          <w:rFonts w:ascii="Times New Roman" w:hAnsi="Times New Roman" w:cs="Times New Roman"/>
          <w:sz w:val="24"/>
          <w:szCs w:val="24"/>
        </w:rPr>
      </w:pPr>
    </w:p>
    <w:p w14:paraId="23BEB0B4" w14:textId="77777777" w:rsidR="00E87BFA" w:rsidRDefault="00E87BFA" w:rsidP="00794A89">
      <w:pPr>
        <w:pStyle w:val="Brezrazmikov"/>
        <w:jc w:val="both"/>
        <w:rPr>
          <w:rFonts w:ascii="Times New Roman" w:hAnsi="Times New Roman" w:cs="Times New Roman"/>
          <w:sz w:val="24"/>
          <w:szCs w:val="24"/>
        </w:rPr>
      </w:pPr>
    </w:p>
    <w:p w14:paraId="34E69B8F" w14:textId="77777777" w:rsidR="00A5660A" w:rsidRPr="00E87BFA" w:rsidRDefault="00A5660A" w:rsidP="00794A89">
      <w:pPr>
        <w:pStyle w:val="Brezrazmikov"/>
        <w:jc w:val="both"/>
        <w:rPr>
          <w:rFonts w:ascii="Times New Roman" w:hAnsi="Times New Roman" w:cs="Times New Roman"/>
          <w:sz w:val="24"/>
          <w:szCs w:val="24"/>
        </w:rPr>
      </w:pPr>
    </w:p>
    <w:p w14:paraId="38F7F070" w14:textId="020DDFE2" w:rsidR="00C10558" w:rsidRPr="00C10558" w:rsidRDefault="00C10558">
      <w:pPr>
        <w:pStyle w:val="Odstavekseznama"/>
        <w:numPr>
          <w:ilvl w:val="0"/>
          <w:numId w:val="60"/>
        </w:numPr>
        <w:jc w:val="center"/>
        <w:rPr>
          <w:b/>
          <w:bCs/>
          <w:color w:val="000000"/>
        </w:rPr>
      </w:pPr>
      <w:r w:rsidRPr="00C10558">
        <w:rPr>
          <w:b/>
          <w:bCs/>
          <w:color w:val="000000"/>
        </w:rPr>
        <w:lastRenderedPageBreak/>
        <w:t>člen</w:t>
      </w:r>
    </w:p>
    <w:p w14:paraId="6696B33C" w14:textId="77777777" w:rsidR="00C9077C" w:rsidRPr="00794A89" w:rsidRDefault="00C9077C" w:rsidP="00794A89">
      <w:pPr>
        <w:jc w:val="both"/>
        <w:rPr>
          <w:b/>
          <w:bCs/>
          <w:color w:val="000000"/>
        </w:rPr>
      </w:pPr>
    </w:p>
    <w:p w14:paraId="61DA7B68" w14:textId="7D94A8CE" w:rsidR="00C10558" w:rsidRDefault="00C10558" w:rsidP="00C10558">
      <w:pPr>
        <w:jc w:val="both"/>
      </w:pPr>
      <w:r w:rsidRPr="00C10558">
        <w:t xml:space="preserve">S to pogodbo naročnik naroča, izvajalec pa prevzame v izvedbo izvajanje </w:t>
      </w:r>
      <w:r w:rsidR="00A5660A">
        <w:t>prevozov</w:t>
      </w:r>
      <w:r w:rsidRPr="00794A89">
        <w:t xml:space="preserve"> šolskih otrok v Občini Prebold</w:t>
      </w:r>
      <w:r>
        <w:rPr>
          <w:color w:val="000000"/>
        </w:rPr>
        <w:t xml:space="preserve"> </w:t>
      </w:r>
      <w:r w:rsidRPr="00794A89">
        <w:t>v</w:t>
      </w:r>
      <w:r>
        <w:t xml:space="preserve"> š</w:t>
      </w:r>
      <w:r w:rsidRPr="00794A89">
        <w:t>olsk</w:t>
      </w:r>
      <w:r>
        <w:t>ih letih</w:t>
      </w:r>
      <w:r w:rsidRPr="00794A89">
        <w:t xml:space="preserve"> 2025/2026 in 2026/202</w:t>
      </w:r>
      <w:r>
        <w:t>7.</w:t>
      </w:r>
    </w:p>
    <w:p w14:paraId="13ED8432" w14:textId="77777777" w:rsidR="00C10558" w:rsidRDefault="00C10558" w:rsidP="00C10558">
      <w:pPr>
        <w:jc w:val="both"/>
      </w:pPr>
    </w:p>
    <w:p w14:paraId="3824D0C1" w14:textId="1DDA5B43" w:rsidR="00C10558" w:rsidRPr="00FB2135" w:rsidRDefault="00C10558" w:rsidP="00C10558">
      <w:pPr>
        <w:jc w:val="both"/>
        <w:rPr>
          <w:color w:val="000000"/>
        </w:rPr>
      </w:pPr>
      <w:r w:rsidRPr="00FB2135">
        <w:t>Sestavni del te pogodbe sta tudi Razpisna dokumentacija v zvezi z javnim naročilom, št. 4300-</w:t>
      </w:r>
      <w:r w:rsidR="00A5660A">
        <w:t>26/2025-2</w:t>
      </w:r>
      <w:r w:rsidRPr="00FB2135">
        <w:t xml:space="preserve"> z dne ________ ter ponudba izvajalca št. __________, z dne ___________, zato mora izvajalec izvesti tudi vse obveznosti, ki niso izrecno navedene v tej pogodbi, izhajajo pa iz dokumentacije v zvezi z oddajo javnega naročila oziroma ponudbe izvajalca, in sicer v okviru ponujenih cen po tej pogodbi oziroma ponudbi</w:t>
      </w:r>
    </w:p>
    <w:p w14:paraId="5FB6F5CD" w14:textId="77777777" w:rsidR="00A5660A" w:rsidRDefault="00A5660A" w:rsidP="00C10558">
      <w:pPr>
        <w:jc w:val="both"/>
      </w:pPr>
    </w:p>
    <w:p w14:paraId="3E66EFB8" w14:textId="360C36B4" w:rsidR="00622510" w:rsidRPr="00C10558" w:rsidRDefault="00C10558" w:rsidP="00C10558">
      <w:pPr>
        <w:jc w:val="both"/>
        <w:rPr>
          <w:b/>
          <w:bCs/>
        </w:rPr>
      </w:pPr>
      <w:r w:rsidRPr="00C10558">
        <w:rPr>
          <w:b/>
          <w:bCs/>
          <w:color w:val="000000"/>
        </w:rPr>
        <w:t>Predmet pogodbe</w:t>
      </w:r>
    </w:p>
    <w:p w14:paraId="0E074767" w14:textId="77777777" w:rsidR="00622510" w:rsidRPr="00FB2135" w:rsidRDefault="00622510">
      <w:pPr>
        <w:numPr>
          <w:ilvl w:val="0"/>
          <w:numId w:val="60"/>
        </w:numPr>
        <w:jc w:val="center"/>
        <w:rPr>
          <w:b/>
          <w:bCs/>
          <w:color w:val="000000"/>
        </w:rPr>
      </w:pPr>
      <w:r w:rsidRPr="00FB2135">
        <w:rPr>
          <w:b/>
          <w:bCs/>
          <w:color w:val="000000"/>
        </w:rPr>
        <w:t>člen</w:t>
      </w:r>
    </w:p>
    <w:p w14:paraId="484B00ED" w14:textId="77777777" w:rsidR="00622510" w:rsidRPr="00FB2135" w:rsidRDefault="00622510" w:rsidP="00622510">
      <w:pPr>
        <w:ind w:left="360"/>
        <w:jc w:val="center"/>
        <w:rPr>
          <w:b/>
          <w:bCs/>
          <w:color w:val="000000"/>
        </w:rPr>
      </w:pPr>
    </w:p>
    <w:p w14:paraId="6A76CBC5" w14:textId="5D97E492" w:rsidR="00AA1BD7" w:rsidRPr="00AA1BD7" w:rsidRDefault="008B223B" w:rsidP="00AA1BD7">
      <w:pPr>
        <w:pStyle w:val="Brezrazmikov"/>
        <w:jc w:val="both"/>
        <w:rPr>
          <w:rFonts w:ascii="Times New Roman" w:hAnsi="Times New Roman" w:cs="Times New Roman"/>
          <w:sz w:val="24"/>
          <w:szCs w:val="24"/>
        </w:rPr>
      </w:pPr>
      <w:r w:rsidRPr="00FB2135">
        <w:rPr>
          <w:rFonts w:ascii="Times New Roman" w:hAnsi="Times New Roman" w:cs="Times New Roman"/>
          <w:spacing w:val="-2"/>
          <w:sz w:val="24"/>
          <w:szCs w:val="24"/>
        </w:rPr>
        <w:t xml:space="preserve">Predmet te pogodbe je </w:t>
      </w:r>
      <w:r w:rsidR="00AA1BD7" w:rsidRPr="00AA1BD7">
        <w:rPr>
          <w:rFonts w:ascii="Times New Roman" w:hAnsi="Times New Roman" w:cs="Times New Roman"/>
          <w:bCs/>
          <w:sz w:val="24"/>
          <w:szCs w:val="24"/>
        </w:rPr>
        <w:t>izvedba storitev zagotavljanja dnevnih prevozov osnovnošolskih otrok iz Občine Prebold v šolskih letih 2025/2026 in 2026/2027 vsak dan, ko v šoli poteka pouk v okviru učnega načrta po dogovorjenem urniku in na dogovorjenih relacijah, kot sledi:</w:t>
      </w:r>
    </w:p>
    <w:p w14:paraId="4B0376E7" w14:textId="77777777" w:rsidR="008B223B" w:rsidRPr="00F67BDD" w:rsidRDefault="008B223B" w:rsidP="008B223B">
      <w:pPr>
        <w:pStyle w:val="Brezrazmikov"/>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1812"/>
        <w:gridCol w:w="1812"/>
        <w:gridCol w:w="57"/>
        <w:gridCol w:w="1755"/>
        <w:gridCol w:w="1813"/>
        <w:gridCol w:w="1813"/>
      </w:tblGrid>
      <w:tr w:rsidR="008B223B" w:rsidRPr="00FB2135" w14:paraId="05ED64D9" w14:textId="77777777" w:rsidTr="00AC1D17">
        <w:tc>
          <w:tcPr>
            <w:tcW w:w="9062" w:type="dxa"/>
            <w:gridSpan w:val="6"/>
            <w:tcBorders>
              <w:bottom w:val="single" w:sz="4" w:space="0" w:color="auto"/>
            </w:tcBorders>
          </w:tcPr>
          <w:p w14:paraId="5EF55C93" w14:textId="77777777" w:rsidR="008B223B" w:rsidRPr="00FB2135" w:rsidRDefault="008B223B" w:rsidP="00AC1D17">
            <w:r w:rsidRPr="00FB2135">
              <w:t>PRIHOD V ŠOLO</w:t>
            </w:r>
          </w:p>
        </w:tc>
      </w:tr>
      <w:tr w:rsidR="008B223B" w:rsidRPr="00FB2135" w14:paraId="0A8623B3" w14:textId="77777777" w:rsidTr="00AC1D17">
        <w:tc>
          <w:tcPr>
            <w:tcW w:w="1812" w:type="dxa"/>
            <w:tcBorders>
              <w:bottom w:val="nil"/>
            </w:tcBorders>
          </w:tcPr>
          <w:p w14:paraId="7F428C74" w14:textId="77777777" w:rsidR="008B223B" w:rsidRPr="00FB2135" w:rsidRDefault="008B223B" w:rsidP="00AC1D17">
            <w:pPr>
              <w:rPr>
                <w:b/>
                <w:bCs/>
              </w:rPr>
            </w:pPr>
            <w:r w:rsidRPr="00FB2135">
              <w:rPr>
                <w:b/>
                <w:bCs/>
              </w:rPr>
              <w:t xml:space="preserve">1. Relacija </w:t>
            </w:r>
          </w:p>
        </w:tc>
        <w:tc>
          <w:tcPr>
            <w:tcW w:w="1812" w:type="dxa"/>
            <w:tcBorders>
              <w:bottom w:val="nil"/>
            </w:tcBorders>
          </w:tcPr>
          <w:p w14:paraId="3713441D" w14:textId="77777777" w:rsidR="008B223B" w:rsidRPr="00FB2135" w:rsidRDefault="008B223B" w:rsidP="00AC1D17">
            <w:r w:rsidRPr="00FB2135">
              <w:t>Šešče</w:t>
            </w:r>
          </w:p>
        </w:tc>
        <w:tc>
          <w:tcPr>
            <w:tcW w:w="1812" w:type="dxa"/>
            <w:gridSpan w:val="2"/>
            <w:tcBorders>
              <w:bottom w:val="nil"/>
            </w:tcBorders>
          </w:tcPr>
          <w:p w14:paraId="7928DDAE" w14:textId="77777777" w:rsidR="008B223B" w:rsidRPr="00FB2135" w:rsidRDefault="008B223B" w:rsidP="00AC1D17">
            <w:r w:rsidRPr="00FB2135">
              <w:t>Matke</w:t>
            </w:r>
          </w:p>
        </w:tc>
        <w:tc>
          <w:tcPr>
            <w:tcW w:w="1813" w:type="dxa"/>
            <w:tcBorders>
              <w:bottom w:val="nil"/>
            </w:tcBorders>
          </w:tcPr>
          <w:p w14:paraId="2FCD518D" w14:textId="77777777" w:rsidR="008B223B" w:rsidRPr="00FB2135" w:rsidRDefault="008B223B" w:rsidP="00AC1D17">
            <w:r w:rsidRPr="00FB2135">
              <w:t>Sveti Lovrenc</w:t>
            </w:r>
          </w:p>
        </w:tc>
        <w:tc>
          <w:tcPr>
            <w:tcW w:w="1813" w:type="dxa"/>
            <w:tcBorders>
              <w:bottom w:val="nil"/>
            </w:tcBorders>
          </w:tcPr>
          <w:p w14:paraId="72BE5314" w14:textId="77777777" w:rsidR="008B223B" w:rsidRPr="00FB2135" w:rsidRDefault="008B223B" w:rsidP="00AC1D17">
            <w:r w:rsidRPr="00FB2135">
              <w:t>Šola</w:t>
            </w:r>
          </w:p>
        </w:tc>
      </w:tr>
      <w:tr w:rsidR="008B223B" w:rsidRPr="00FB2135" w14:paraId="2DB5DF68" w14:textId="77777777" w:rsidTr="00AC1D17">
        <w:tc>
          <w:tcPr>
            <w:tcW w:w="1812" w:type="dxa"/>
            <w:tcBorders>
              <w:top w:val="nil"/>
              <w:bottom w:val="single" w:sz="4" w:space="0" w:color="auto"/>
            </w:tcBorders>
          </w:tcPr>
          <w:p w14:paraId="57144033" w14:textId="77777777" w:rsidR="008B223B" w:rsidRPr="00FB2135" w:rsidRDefault="008B223B" w:rsidP="00AC1D17">
            <w:pPr>
              <w:rPr>
                <w:b/>
                <w:bCs/>
              </w:rPr>
            </w:pPr>
          </w:p>
        </w:tc>
        <w:tc>
          <w:tcPr>
            <w:tcW w:w="1812" w:type="dxa"/>
            <w:tcBorders>
              <w:top w:val="nil"/>
              <w:bottom w:val="single" w:sz="4" w:space="0" w:color="auto"/>
            </w:tcBorders>
          </w:tcPr>
          <w:p w14:paraId="1046F83A" w14:textId="470252E1" w:rsidR="008B223B" w:rsidRPr="00FB2135" w:rsidRDefault="008B223B" w:rsidP="00AC1D17">
            <w:r w:rsidRPr="00FB2135">
              <w:t>6.45</w:t>
            </w:r>
          </w:p>
        </w:tc>
        <w:tc>
          <w:tcPr>
            <w:tcW w:w="1812" w:type="dxa"/>
            <w:gridSpan w:val="2"/>
            <w:tcBorders>
              <w:top w:val="nil"/>
              <w:bottom w:val="single" w:sz="4" w:space="0" w:color="auto"/>
            </w:tcBorders>
          </w:tcPr>
          <w:p w14:paraId="0DAD7E6C" w14:textId="77777777" w:rsidR="008B223B" w:rsidRPr="00FB2135" w:rsidRDefault="008B223B" w:rsidP="00AC1D17">
            <w:r w:rsidRPr="00FB2135">
              <w:t>6.55</w:t>
            </w:r>
          </w:p>
        </w:tc>
        <w:tc>
          <w:tcPr>
            <w:tcW w:w="1813" w:type="dxa"/>
            <w:tcBorders>
              <w:top w:val="nil"/>
              <w:bottom w:val="single" w:sz="4" w:space="0" w:color="auto"/>
            </w:tcBorders>
          </w:tcPr>
          <w:p w14:paraId="53D7B54C" w14:textId="77777777" w:rsidR="008B223B" w:rsidRPr="00FB2135" w:rsidRDefault="008B223B" w:rsidP="00AC1D17">
            <w:r w:rsidRPr="00FB2135">
              <w:t>7.00</w:t>
            </w:r>
          </w:p>
        </w:tc>
        <w:tc>
          <w:tcPr>
            <w:tcW w:w="1813" w:type="dxa"/>
            <w:tcBorders>
              <w:top w:val="nil"/>
              <w:bottom w:val="single" w:sz="4" w:space="0" w:color="auto"/>
            </w:tcBorders>
          </w:tcPr>
          <w:p w14:paraId="15530A11" w14:textId="77777777" w:rsidR="008B223B" w:rsidRPr="00FB2135" w:rsidRDefault="008B223B" w:rsidP="00AC1D17">
            <w:r w:rsidRPr="00FB2135">
              <w:t>7.10</w:t>
            </w:r>
          </w:p>
        </w:tc>
      </w:tr>
      <w:tr w:rsidR="008B223B" w:rsidRPr="00FB2135" w14:paraId="4D423CEC" w14:textId="77777777" w:rsidTr="00AC1D17">
        <w:tc>
          <w:tcPr>
            <w:tcW w:w="1812" w:type="dxa"/>
            <w:tcBorders>
              <w:bottom w:val="nil"/>
            </w:tcBorders>
          </w:tcPr>
          <w:p w14:paraId="35485938" w14:textId="77777777" w:rsidR="008B223B" w:rsidRPr="00FB2135" w:rsidRDefault="008B223B" w:rsidP="00AC1D17">
            <w:pPr>
              <w:rPr>
                <w:b/>
                <w:bCs/>
              </w:rPr>
            </w:pPr>
            <w:r w:rsidRPr="00FB2135">
              <w:rPr>
                <w:b/>
                <w:bCs/>
              </w:rPr>
              <w:t xml:space="preserve">2. Relacija </w:t>
            </w:r>
          </w:p>
        </w:tc>
        <w:tc>
          <w:tcPr>
            <w:tcW w:w="1812" w:type="dxa"/>
            <w:tcBorders>
              <w:bottom w:val="nil"/>
            </w:tcBorders>
          </w:tcPr>
          <w:p w14:paraId="33939B47" w14:textId="77777777" w:rsidR="008B223B" w:rsidRPr="00FB2135" w:rsidRDefault="008B223B" w:rsidP="00AC1D17">
            <w:r w:rsidRPr="00FB2135">
              <w:t>Latkova vas</w:t>
            </w:r>
          </w:p>
        </w:tc>
        <w:tc>
          <w:tcPr>
            <w:tcW w:w="1812" w:type="dxa"/>
            <w:gridSpan w:val="2"/>
            <w:tcBorders>
              <w:bottom w:val="nil"/>
            </w:tcBorders>
          </w:tcPr>
          <w:p w14:paraId="40B8B5C7" w14:textId="77777777" w:rsidR="008B223B" w:rsidRPr="00FB2135" w:rsidRDefault="008B223B" w:rsidP="00AC1D17">
            <w:r w:rsidRPr="00FB2135">
              <w:t>Kaplja vas</w:t>
            </w:r>
          </w:p>
        </w:tc>
        <w:tc>
          <w:tcPr>
            <w:tcW w:w="1813" w:type="dxa"/>
            <w:tcBorders>
              <w:bottom w:val="nil"/>
            </w:tcBorders>
          </w:tcPr>
          <w:p w14:paraId="09227BF9" w14:textId="77777777" w:rsidR="008B223B" w:rsidRPr="00FB2135" w:rsidRDefault="008B223B" w:rsidP="00AC1D17">
            <w:r w:rsidRPr="00FB2135">
              <w:t>Šola</w:t>
            </w:r>
          </w:p>
        </w:tc>
        <w:tc>
          <w:tcPr>
            <w:tcW w:w="1813" w:type="dxa"/>
            <w:tcBorders>
              <w:bottom w:val="nil"/>
            </w:tcBorders>
          </w:tcPr>
          <w:p w14:paraId="0AFAA96C" w14:textId="77777777" w:rsidR="008B223B" w:rsidRPr="00FB2135" w:rsidRDefault="008B223B" w:rsidP="00AC1D17"/>
        </w:tc>
      </w:tr>
      <w:tr w:rsidR="008B223B" w:rsidRPr="00FB2135" w14:paraId="689833A2" w14:textId="77777777" w:rsidTr="00AC1D17">
        <w:tc>
          <w:tcPr>
            <w:tcW w:w="1812" w:type="dxa"/>
            <w:tcBorders>
              <w:top w:val="nil"/>
              <w:bottom w:val="single" w:sz="4" w:space="0" w:color="auto"/>
            </w:tcBorders>
          </w:tcPr>
          <w:p w14:paraId="0127F56B" w14:textId="77777777" w:rsidR="008B223B" w:rsidRPr="00FB2135" w:rsidRDefault="008B223B" w:rsidP="00AC1D17">
            <w:pPr>
              <w:rPr>
                <w:b/>
                <w:bCs/>
              </w:rPr>
            </w:pPr>
          </w:p>
        </w:tc>
        <w:tc>
          <w:tcPr>
            <w:tcW w:w="1812" w:type="dxa"/>
            <w:tcBorders>
              <w:top w:val="nil"/>
              <w:bottom w:val="single" w:sz="4" w:space="0" w:color="auto"/>
            </w:tcBorders>
          </w:tcPr>
          <w:p w14:paraId="6893B4F5" w14:textId="3F324B51" w:rsidR="008B223B" w:rsidRPr="00FB2135" w:rsidRDefault="008B223B" w:rsidP="00AC1D17">
            <w:r w:rsidRPr="00FB2135">
              <w:t>7.10</w:t>
            </w:r>
          </w:p>
        </w:tc>
        <w:tc>
          <w:tcPr>
            <w:tcW w:w="1812" w:type="dxa"/>
            <w:gridSpan w:val="2"/>
            <w:tcBorders>
              <w:top w:val="nil"/>
              <w:bottom w:val="single" w:sz="4" w:space="0" w:color="auto"/>
            </w:tcBorders>
          </w:tcPr>
          <w:p w14:paraId="0591FAB1" w14:textId="77777777" w:rsidR="008B223B" w:rsidRPr="00FB2135" w:rsidRDefault="008B223B" w:rsidP="00AC1D17">
            <w:r w:rsidRPr="00FB2135">
              <w:t>7.15</w:t>
            </w:r>
          </w:p>
        </w:tc>
        <w:tc>
          <w:tcPr>
            <w:tcW w:w="1813" w:type="dxa"/>
            <w:tcBorders>
              <w:top w:val="nil"/>
              <w:bottom w:val="single" w:sz="4" w:space="0" w:color="auto"/>
            </w:tcBorders>
          </w:tcPr>
          <w:p w14:paraId="4C4B0A0E" w14:textId="77777777" w:rsidR="008B223B" w:rsidRPr="00FB2135" w:rsidRDefault="008B223B" w:rsidP="00AC1D17">
            <w:r w:rsidRPr="00FB2135">
              <w:t>7.20</w:t>
            </w:r>
          </w:p>
        </w:tc>
        <w:tc>
          <w:tcPr>
            <w:tcW w:w="1813" w:type="dxa"/>
            <w:tcBorders>
              <w:top w:val="nil"/>
              <w:bottom w:val="single" w:sz="4" w:space="0" w:color="auto"/>
            </w:tcBorders>
          </w:tcPr>
          <w:p w14:paraId="75CD85F0" w14:textId="77777777" w:rsidR="008B223B" w:rsidRPr="00FB2135" w:rsidRDefault="008B223B" w:rsidP="00AC1D17"/>
        </w:tc>
      </w:tr>
      <w:tr w:rsidR="008B223B" w:rsidRPr="00FB2135" w14:paraId="4CCFF50A" w14:textId="77777777" w:rsidTr="00AC1D17">
        <w:tc>
          <w:tcPr>
            <w:tcW w:w="1812" w:type="dxa"/>
            <w:tcBorders>
              <w:bottom w:val="nil"/>
            </w:tcBorders>
          </w:tcPr>
          <w:p w14:paraId="3201B9F9" w14:textId="77777777" w:rsidR="008B223B" w:rsidRPr="00FB2135" w:rsidRDefault="008B223B" w:rsidP="00AC1D17">
            <w:pPr>
              <w:rPr>
                <w:b/>
                <w:bCs/>
              </w:rPr>
            </w:pPr>
            <w:r w:rsidRPr="00FB2135">
              <w:rPr>
                <w:b/>
                <w:bCs/>
              </w:rPr>
              <w:t>3. Relacija</w:t>
            </w:r>
          </w:p>
        </w:tc>
        <w:tc>
          <w:tcPr>
            <w:tcW w:w="1812" w:type="dxa"/>
            <w:tcBorders>
              <w:bottom w:val="nil"/>
            </w:tcBorders>
          </w:tcPr>
          <w:p w14:paraId="0748636C" w14:textId="77777777" w:rsidR="008B223B" w:rsidRPr="00FB2135" w:rsidRDefault="008B223B" w:rsidP="00AC1D17">
            <w:r w:rsidRPr="00FB2135">
              <w:t>Marija Reka</w:t>
            </w:r>
          </w:p>
        </w:tc>
        <w:tc>
          <w:tcPr>
            <w:tcW w:w="1812" w:type="dxa"/>
            <w:gridSpan w:val="2"/>
            <w:tcBorders>
              <w:bottom w:val="nil"/>
            </w:tcBorders>
          </w:tcPr>
          <w:p w14:paraId="7F1AD12A" w14:textId="77777777" w:rsidR="008B223B" w:rsidRPr="00FB2135" w:rsidRDefault="008B223B" w:rsidP="00AC1D17">
            <w:r w:rsidRPr="00FB2135">
              <w:t>Šola</w:t>
            </w:r>
          </w:p>
        </w:tc>
        <w:tc>
          <w:tcPr>
            <w:tcW w:w="1813" w:type="dxa"/>
            <w:tcBorders>
              <w:bottom w:val="nil"/>
            </w:tcBorders>
          </w:tcPr>
          <w:p w14:paraId="42D73B88" w14:textId="77777777" w:rsidR="008B223B" w:rsidRPr="00FB2135" w:rsidRDefault="008B223B" w:rsidP="00AC1D17"/>
        </w:tc>
        <w:tc>
          <w:tcPr>
            <w:tcW w:w="1813" w:type="dxa"/>
            <w:tcBorders>
              <w:bottom w:val="nil"/>
            </w:tcBorders>
          </w:tcPr>
          <w:p w14:paraId="5613B33C" w14:textId="77777777" w:rsidR="008B223B" w:rsidRPr="00FB2135" w:rsidRDefault="008B223B" w:rsidP="00AC1D17"/>
        </w:tc>
      </w:tr>
      <w:tr w:rsidR="008B223B" w:rsidRPr="00FB2135" w14:paraId="60EFA458" w14:textId="77777777" w:rsidTr="00AC1D17">
        <w:tc>
          <w:tcPr>
            <w:tcW w:w="1812" w:type="dxa"/>
            <w:tcBorders>
              <w:top w:val="nil"/>
            </w:tcBorders>
          </w:tcPr>
          <w:p w14:paraId="60F85E37" w14:textId="77777777" w:rsidR="008B223B" w:rsidRPr="00FB2135" w:rsidRDefault="008B223B" w:rsidP="00AC1D17"/>
        </w:tc>
        <w:tc>
          <w:tcPr>
            <w:tcW w:w="1812" w:type="dxa"/>
            <w:tcBorders>
              <w:top w:val="nil"/>
            </w:tcBorders>
          </w:tcPr>
          <w:p w14:paraId="33435F2A" w14:textId="77777777" w:rsidR="008B223B" w:rsidRPr="00FB2135" w:rsidRDefault="008B223B" w:rsidP="00AC1D17">
            <w:r w:rsidRPr="00FB2135">
              <w:t>6.20</w:t>
            </w:r>
          </w:p>
        </w:tc>
        <w:tc>
          <w:tcPr>
            <w:tcW w:w="1812" w:type="dxa"/>
            <w:gridSpan w:val="2"/>
            <w:tcBorders>
              <w:top w:val="nil"/>
            </w:tcBorders>
          </w:tcPr>
          <w:p w14:paraId="3AA69969" w14:textId="77777777" w:rsidR="008B223B" w:rsidRPr="00FB2135" w:rsidRDefault="008B223B" w:rsidP="00AC1D17">
            <w:r w:rsidRPr="00FB2135">
              <w:t>7.10</w:t>
            </w:r>
          </w:p>
        </w:tc>
        <w:tc>
          <w:tcPr>
            <w:tcW w:w="1813" w:type="dxa"/>
            <w:tcBorders>
              <w:top w:val="nil"/>
            </w:tcBorders>
          </w:tcPr>
          <w:p w14:paraId="2458321B" w14:textId="77777777" w:rsidR="008B223B" w:rsidRPr="00FB2135" w:rsidRDefault="008B223B" w:rsidP="00AC1D17"/>
        </w:tc>
        <w:tc>
          <w:tcPr>
            <w:tcW w:w="1813" w:type="dxa"/>
            <w:tcBorders>
              <w:top w:val="nil"/>
            </w:tcBorders>
          </w:tcPr>
          <w:p w14:paraId="6686EAEE" w14:textId="77777777" w:rsidR="008B223B" w:rsidRPr="00FB2135" w:rsidRDefault="008B223B" w:rsidP="00AC1D17"/>
        </w:tc>
      </w:tr>
      <w:tr w:rsidR="008B223B" w:rsidRPr="00FB2135" w14:paraId="38CAB67D" w14:textId="77777777" w:rsidTr="00AC1D17">
        <w:tc>
          <w:tcPr>
            <w:tcW w:w="9062" w:type="dxa"/>
            <w:gridSpan w:val="6"/>
          </w:tcPr>
          <w:p w14:paraId="6480B5C8" w14:textId="77777777" w:rsidR="008B223B" w:rsidRPr="00FB2135" w:rsidRDefault="008B223B" w:rsidP="00AC1D17">
            <w:r w:rsidRPr="00FB2135">
              <w:t>ODHOD IZ ŠOLE</w:t>
            </w:r>
          </w:p>
        </w:tc>
      </w:tr>
      <w:tr w:rsidR="008B223B" w:rsidRPr="00FB2135" w14:paraId="4715D2E3" w14:textId="77777777" w:rsidTr="00AC1D17">
        <w:tc>
          <w:tcPr>
            <w:tcW w:w="3681" w:type="dxa"/>
            <w:gridSpan w:val="3"/>
            <w:tcBorders>
              <w:bottom w:val="single" w:sz="4" w:space="0" w:color="auto"/>
            </w:tcBorders>
          </w:tcPr>
          <w:p w14:paraId="53C7A46A" w14:textId="77777777" w:rsidR="008B223B" w:rsidRPr="00FB2135" w:rsidRDefault="008B223B" w:rsidP="00AC1D17">
            <w:pPr>
              <w:rPr>
                <w:b/>
                <w:bCs/>
              </w:rPr>
            </w:pPr>
            <w:r w:rsidRPr="00FB2135">
              <w:t>1</w:t>
            </w:r>
            <w:r w:rsidRPr="00FB2135">
              <w:rPr>
                <w:b/>
                <w:bCs/>
              </w:rPr>
              <w:t>. Relacija</w:t>
            </w:r>
          </w:p>
          <w:p w14:paraId="2CFB4988" w14:textId="77777777" w:rsidR="008B223B" w:rsidRPr="00FB2135" w:rsidRDefault="008B223B" w:rsidP="00AC1D17">
            <w:r w:rsidRPr="00FB2135">
              <w:rPr>
                <w:b/>
                <w:bCs/>
              </w:rPr>
              <w:t>2. Relacija</w:t>
            </w:r>
          </w:p>
        </w:tc>
        <w:tc>
          <w:tcPr>
            <w:tcW w:w="5381" w:type="dxa"/>
            <w:gridSpan w:val="3"/>
            <w:tcBorders>
              <w:bottom w:val="single" w:sz="4" w:space="0" w:color="auto"/>
            </w:tcBorders>
          </w:tcPr>
          <w:p w14:paraId="3F40A3C6" w14:textId="77777777" w:rsidR="008B223B" w:rsidRPr="00FB2135" w:rsidRDefault="008B223B" w:rsidP="00AC1D17">
            <w:r w:rsidRPr="00FB2135">
              <w:t>Šola – Sveti Lovrenc – Šešče – Matke</w:t>
            </w:r>
          </w:p>
          <w:p w14:paraId="2DD7B3B4" w14:textId="77777777" w:rsidR="008B223B" w:rsidRPr="00FB2135" w:rsidRDefault="008B223B" w:rsidP="00AC1D17">
            <w:r w:rsidRPr="00FB2135">
              <w:t>Šola – Latkova vas – Kaplja vas</w:t>
            </w:r>
          </w:p>
        </w:tc>
      </w:tr>
      <w:tr w:rsidR="008B223B" w:rsidRPr="00FB2135" w14:paraId="2B82E2E2" w14:textId="77777777" w:rsidTr="00AC1D17">
        <w:tc>
          <w:tcPr>
            <w:tcW w:w="3681" w:type="dxa"/>
            <w:gridSpan w:val="3"/>
            <w:tcBorders>
              <w:bottom w:val="nil"/>
            </w:tcBorders>
          </w:tcPr>
          <w:p w14:paraId="2B4827C8" w14:textId="77777777" w:rsidR="008B223B" w:rsidRPr="00FB2135" w:rsidRDefault="008B223B" w:rsidP="00AC1D17">
            <w:r w:rsidRPr="00FB2135">
              <w:t>1. odhod</w:t>
            </w:r>
          </w:p>
        </w:tc>
        <w:tc>
          <w:tcPr>
            <w:tcW w:w="5381" w:type="dxa"/>
            <w:gridSpan w:val="3"/>
            <w:tcBorders>
              <w:bottom w:val="nil"/>
            </w:tcBorders>
          </w:tcPr>
          <w:p w14:paraId="0A2AEAEB" w14:textId="77777777" w:rsidR="008B223B" w:rsidRPr="00FB2135" w:rsidRDefault="008B223B" w:rsidP="00AC1D17">
            <w:r w:rsidRPr="00FB2135">
              <w:t>13.10</w:t>
            </w:r>
          </w:p>
        </w:tc>
      </w:tr>
      <w:tr w:rsidR="008B223B" w:rsidRPr="00FB2135" w14:paraId="419316C8" w14:textId="77777777" w:rsidTr="00AC1D17">
        <w:tc>
          <w:tcPr>
            <w:tcW w:w="3681" w:type="dxa"/>
            <w:gridSpan w:val="3"/>
            <w:tcBorders>
              <w:top w:val="nil"/>
            </w:tcBorders>
          </w:tcPr>
          <w:p w14:paraId="5746C3B4" w14:textId="77777777" w:rsidR="008B223B" w:rsidRPr="00FB2135" w:rsidRDefault="008B223B" w:rsidP="00AC1D17">
            <w:r w:rsidRPr="00FB2135">
              <w:t>2. odhod</w:t>
            </w:r>
          </w:p>
        </w:tc>
        <w:tc>
          <w:tcPr>
            <w:tcW w:w="5381" w:type="dxa"/>
            <w:gridSpan w:val="3"/>
            <w:tcBorders>
              <w:top w:val="nil"/>
            </w:tcBorders>
          </w:tcPr>
          <w:p w14:paraId="50CEB4CB" w14:textId="4E32E0B4" w:rsidR="008B223B" w:rsidRPr="00FB2135" w:rsidRDefault="008B223B" w:rsidP="00AC1D17">
            <w:r w:rsidRPr="00FB2135">
              <w:t>1</w:t>
            </w:r>
            <w:r w:rsidR="00F67BDD">
              <w:t>4.00</w:t>
            </w:r>
          </w:p>
          <w:p w14:paraId="24FAB8DF" w14:textId="77777777" w:rsidR="008B223B" w:rsidRPr="00FB2135" w:rsidRDefault="008B223B" w:rsidP="00AC1D17"/>
        </w:tc>
      </w:tr>
      <w:tr w:rsidR="008B223B" w:rsidRPr="00FB2135" w14:paraId="011FBB70" w14:textId="77777777" w:rsidTr="00AC1D17">
        <w:tc>
          <w:tcPr>
            <w:tcW w:w="3681" w:type="dxa"/>
            <w:gridSpan w:val="3"/>
            <w:tcBorders>
              <w:bottom w:val="single" w:sz="4" w:space="0" w:color="auto"/>
            </w:tcBorders>
          </w:tcPr>
          <w:p w14:paraId="42DDD358" w14:textId="77777777" w:rsidR="008B223B" w:rsidRPr="00FB2135" w:rsidRDefault="008B223B" w:rsidP="00AC1D17">
            <w:pPr>
              <w:rPr>
                <w:b/>
                <w:bCs/>
              </w:rPr>
            </w:pPr>
            <w:r w:rsidRPr="00FB2135">
              <w:rPr>
                <w:b/>
                <w:bCs/>
              </w:rPr>
              <w:t>3. Relacija</w:t>
            </w:r>
          </w:p>
        </w:tc>
        <w:tc>
          <w:tcPr>
            <w:tcW w:w="5381" w:type="dxa"/>
            <w:gridSpan w:val="3"/>
            <w:tcBorders>
              <w:bottom w:val="single" w:sz="4" w:space="0" w:color="auto"/>
            </w:tcBorders>
          </w:tcPr>
          <w:p w14:paraId="5301A4E5" w14:textId="77777777" w:rsidR="008B223B" w:rsidRPr="00FB2135" w:rsidRDefault="008B223B" w:rsidP="00AC1D17">
            <w:r w:rsidRPr="00FB2135">
              <w:t>Šola – Marija Reka</w:t>
            </w:r>
          </w:p>
        </w:tc>
      </w:tr>
      <w:tr w:rsidR="008B223B" w:rsidRPr="00FB2135" w14:paraId="5E53387C" w14:textId="77777777" w:rsidTr="00AC1D17">
        <w:tc>
          <w:tcPr>
            <w:tcW w:w="3681" w:type="dxa"/>
            <w:gridSpan w:val="3"/>
            <w:tcBorders>
              <w:bottom w:val="nil"/>
            </w:tcBorders>
          </w:tcPr>
          <w:p w14:paraId="39666DC9" w14:textId="77777777" w:rsidR="008B223B" w:rsidRPr="00FB2135" w:rsidRDefault="008B223B" w:rsidP="00AC1D17">
            <w:r w:rsidRPr="00FB2135">
              <w:t>1. odhod</w:t>
            </w:r>
          </w:p>
        </w:tc>
        <w:tc>
          <w:tcPr>
            <w:tcW w:w="5381" w:type="dxa"/>
            <w:gridSpan w:val="3"/>
            <w:tcBorders>
              <w:bottom w:val="nil"/>
            </w:tcBorders>
          </w:tcPr>
          <w:p w14:paraId="298E9768" w14:textId="67B9B840" w:rsidR="008B223B" w:rsidRPr="00FB2135" w:rsidRDefault="008B223B" w:rsidP="00AC1D17">
            <w:r w:rsidRPr="00FB2135">
              <w:t>12.</w:t>
            </w:r>
            <w:r w:rsidR="00F67BDD">
              <w:t>15</w:t>
            </w:r>
          </w:p>
        </w:tc>
      </w:tr>
      <w:tr w:rsidR="008B223B" w:rsidRPr="00FB2135" w14:paraId="170317A4" w14:textId="77777777" w:rsidTr="00AC1D17">
        <w:tc>
          <w:tcPr>
            <w:tcW w:w="3681" w:type="dxa"/>
            <w:gridSpan w:val="3"/>
            <w:tcBorders>
              <w:top w:val="nil"/>
            </w:tcBorders>
          </w:tcPr>
          <w:p w14:paraId="39AAE6BB" w14:textId="77777777" w:rsidR="008B223B" w:rsidRPr="00FB2135" w:rsidRDefault="008B223B" w:rsidP="00AC1D17">
            <w:r w:rsidRPr="00FB2135">
              <w:t>2. odhod</w:t>
            </w:r>
          </w:p>
        </w:tc>
        <w:tc>
          <w:tcPr>
            <w:tcW w:w="5381" w:type="dxa"/>
            <w:gridSpan w:val="3"/>
            <w:tcBorders>
              <w:top w:val="nil"/>
            </w:tcBorders>
          </w:tcPr>
          <w:p w14:paraId="6C626D2C" w14:textId="102F9013" w:rsidR="008B223B" w:rsidRPr="00FB2135" w:rsidRDefault="008B223B" w:rsidP="00AC1D17">
            <w:r w:rsidRPr="00FB2135">
              <w:t>13.</w:t>
            </w:r>
            <w:r w:rsidR="00F67BDD">
              <w:t>45</w:t>
            </w:r>
          </w:p>
        </w:tc>
      </w:tr>
    </w:tbl>
    <w:p w14:paraId="6B111804" w14:textId="77777777" w:rsidR="00C10558" w:rsidRDefault="00C10558" w:rsidP="00A5660A"/>
    <w:p w14:paraId="23194636" w14:textId="58B14796" w:rsidR="00622510" w:rsidRPr="00FB2135" w:rsidRDefault="006064E6" w:rsidP="008B223B">
      <w:pPr>
        <w:jc w:val="center"/>
        <w:rPr>
          <w:b/>
          <w:bCs/>
          <w:color w:val="000000"/>
        </w:rPr>
      </w:pPr>
      <w:r>
        <w:rPr>
          <w:b/>
          <w:bCs/>
          <w:color w:val="000000"/>
        </w:rPr>
        <w:t>4</w:t>
      </w:r>
      <w:r w:rsidR="00622510" w:rsidRPr="00FB2135">
        <w:rPr>
          <w:b/>
          <w:bCs/>
          <w:color w:val="000000"/>
        </w:rPr>
        <w:t>.    člen</w:t>
      </w:r>
    </w:p>
    <w:p w14:paraId="1BA738DC" w14:textId="77777777" w:rsidR="00622510" w:rsidRPr="00FB2135" w:rsidRDefault="00622510" w:rsidP="00622510">
      <w:pPr>
        <w:ind w:left="360"/>
        <w:jc w:val="center"/>
        <w:rPr>
          <w:b/>
          <w:bCs/>
          <w:color w:val="000000"/>
        </w:rPr>
      </w:pPr>
    </w:p>
    <w:p w14:paraId="793D23CD" w14:textId="507265E4" w:rsidR="008B223B" w:rsidRPr="00FB2135" w:rsidRDefault="00F67BDD" w:rsidP="008B223B">
      <w:pPr>
        <w:jc w:val="both"/>
      </w:pPr>
      <w:r>
        <w:t>Relacije</w:t>
      </w:r>
      <w:r w:rsidR="008B223B" w:rsidRPr="00FB2135">
        <w:t xml:space="preserve">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399369CB" w14:textId="77777777" w:rsidR="008B223B" w:rsidRPr="00FB2135" w:rsidRDefault="008B223B" w:rsidP="008B223B">
      <w:pPr>
        <w:jc w:val="both"/>
      </w:pPr>
    </w:p>
    <w:p w14:paraId="2BB5CF33" w14:textId="0900A97E" w:rsidR="00C10558" w:rsidRPr="00A5660A" w:rsidRDefault="008B223B" w:rsidP="00A5660A">
      <w:pPr>
        <w:jc w:val="both"/>
      </w:pPr>
      <w:r w:rsidRPr="00FB2135">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346183C6" w14:textId="150A98CD" w:rsidR="00C9077C" w:rsidRPr="00BB018F" w:rsidRDefault="00C10558" w:rsidP="00622510">
      <w:pPr>
        <w:rPr>
          <w:b/>
          <w:bCs/>
          <w:color w:val="000000"/>
        </w:rPr>
      </w:pPr>
      <w:r w:rsidRPr="00FB2135">
        <w:rPr>
          <w:b/>
          <w:bCs/>
          <w:color w:val="000000"/>
        </w:rPr>
        <w:lastRenderedPageBreak/>
        <w:t>Trajanje pogodbe</w:t>
      </w:r>
    </w:p>
    <w:p w14:paraId="1C092311" w14:textId="35BD5220" w:rsidR="00622510" w:rsidRPr="00FB2135" w:rsidRDefault="006064E6" w:rsidP="00622510">
      <w:pPr>
        <w:jc w:val="center"/>
        <w:rPr>
          <w:b/>
          <w:color w:val="000000"/>
        </w:rPr>
      </w:pPr>
      <w:r>
        <w:rPr>
          <w:b/>
          <w:color w:val="000000"/>
        </w:rPr>
        <w:t>5</w:t>
      </w:r>
      <w:r w:rsidR="00622510" w:rsidRPr="00FB2135">
        <w:rPr>
          <w:b/>
          <w:color w:val="000000"/>
        </w:rPr>
        <w:t>.    člen</w:t>
      </w:r>
    </w:p>
    <w:p w14:paraId="2592F860" w14:textId="77777777" w:rsidR="008B223B" w:rsidRPr="006F7013" w:rsidRDefault="008B223B" w:rsidP="006F7013">
      <w:pPr>
        <w:jc w:val="both"/>
        <w:rPr>
          <w:bCs/>
        </w:rPr>
      </w:pPr>
    </w:p>
    <w:p w14:paraId="083E047C" w14:textId="5DDF0445" w:rsidR="00FB2135" w:rsidRPr="006F7013" w:rsidRDefault="00AA1BD7" w:rsidP="00AA1BD7">
      <w:pPr>
        <w:contextualSpacing/>
        <w:jc w:val="both"/>
        <w:rPr>
          <w:b/>
        </w:rPr>
      </w:pPr>
      <w:r w:rsidRPr="00AA1BD7">
        <w:rPr>
          <w:bCs/>
          <w:lang w:eastAsia="ar-SA"/>
        </w:rPr>
        <w:t xml:space="preserve">Ta pogodba je sklenjena za določen čas dveh (2) šolskih let in sicer za obdobje od </w:t>
      </w:r>
      <w:r>
        <w:rPr>
          <w:bCs/>
          <w:lang w:eastAsia="ar-SA"/>
        </w:rPr>
        <w:t xml:space="preserve">1. 9. 2025 </w:t>
      </w:r>
      <w:r w:rsidRPr="00AA1BD7">
        <w:rPr>
          <w:bCs/>
          <w:lang w:eastAsia="ar-SA"/>
        </w:rPr>
        <w:t>do 31.</w:t>
      </w:r>
      <w:r>
        <w:rPr>
          <w:bCs/>
          <w:lang w:eastAsia="ar-SA"/>
        </w:rPr>
        <w:t xml:space="preserve"> </w:t>
      </w:r>
      <w:r w:rsidRPr="00AA1BD7">
        <w:rPr>
          <w:bCs/>
          <w:lang w:eastAsia="ar-SA"/>
        </w:rPr>
        <w:t>8.</w:t>
      </w:r>
      <w:r>
        <w:rPr>
          <w:bCs/>
          <w:lang w:eastAsia="ar-SA"/>
        </w:rPr>
        <w:t xml:space="preserve"> </w:t>
      </w:r>
      <w:r w:rsidRPr="00AA1BD7">
        <w:rPr>
          <w:bCs/>
          <w:lang w:eastAsia="ar-SA"/>
        </w:rPr>
        <w:t>2027.</w:t>
      </w:r>
    </w:p>
    <w:p w14:paraId="276578A2" w14:textId="77777777" w:rsidR="00C10558" w:rsidRDefault="00C10558" w:rsidP="00C9077C">
      <w:pPr>
        <w:contextualSpacing/>
        <w:rPr>
          <w:b/>
        </w:rPr>
      </w:pPr>
    </w:p>
    <w:p w14:paraId="4E3EB986" w14:textId="0524220D" w:rsidR="00C9077C" w:rsidRPr="00FB2135" w:rsidRDefault="008F73C6" w:rsidP="00C9077C">
      <w:pPr>
        <w:contextualSpacing/>
        <w:rPr>
          <w:b/>
        </w:rPr>
      </w:pPr>
      <w:r w:rsidRPr="00FB2135">
        <w:rPr>
          <w:b/>
        </w:rPr>
        <w:t>Pogodbena cena in plačilni pogoji</w:t>
      </w:r>
    </w:p>
    <w:p w14:paraId="57603786" w14:textId="77777777" w:rsidR="00622510" w:rsidRPr="00FB2135" w:rsidRDefault="00622510" w:rsidP="00622510">
      <w:pPr>
        <w:jc w:val="both"/>
      </w:pPr>
    </w:p>
    <w:p w14:paraId="213EF476" w14:textId="338B6189" w:rsidR="00622510" w:rsidRPr="00FB2135" w:rsidRDefault="006064E6" w:rsidP="00622510">
      <w:pPr>
        <w:jc w:val="center"/>
        <w:rPr>
          <w:b/>
          <w:bCs/>
          <w:color w:val="000000"/>
        </w:rPr>
      </w:pPr>
      <w:r>
        <w:rPr>
          <w:b/>
          <w:bCs/>
          <w:color w:val="000000"/>
        </w:rPr>
        <w:t>6</w:t>
      </w:r>
      <w:r w:rsidR="00622510" w:rsidRPr="00FB2135">
        <w:rPr>
          <w:b/>
          <w:bCs/>
          <w:color w:val="000000"/>
        </w:rPr>
        <w:t>.   člen</w:t>
      </w:r>
    </w:p>
    <w:p w14:paraId="0735121C" w14:textId="77777777" w:rsidR="00622510" w:rsidRPr="00FB2135" w:rsidRDefault="00622510" w:rsidP="00622510">
      <w:pPr>
        <w:jc w:val="both"/>
      </w:pPr>
    </w:p>
    <w:p w14:paraId="1A047B57" w14:textId="77777777" w:rsidR="008B223B" w:rsidRPr="00FB2135" w:rsidRDefault="008B223B" w:rsidP="008B223B">
      <w:pPr>
        <w:jc w:val="both"/>
      </w:pPr>
      <w:r w:rsidRPr="00FB2135">
        <w:t>Pogodbena cena z</w:t>
      </w:r>
      <w:r w:rsidR="003E0476">
        <w:t>a</w:t>
      </w:r>
      <w:r w:rsidRPr="00FB2135">
        <w:t xml:space="preserve"> izvajanje storitev prevozov po tej pogodbi znaša _________ EUR brez DDV</w:t>
      </w:r>
      <w:r w:rsidR="003E0476">
        <w:t xml:space="preserve"> na dan</w:t>
      </w:r>
      <w:r w:rsidRPr="00FB2135">
        <w:t xml:space="preserve"> in _____________ EUR z DDV</w:t>
      </w:r>
      <w:r w:rsidR="003E0476">
        <w:t xml:space="preserve"> na dan</w:t>
      </w:r>
      <w:r w:rsidRPr="00FB2135">
        <w:t>.</w:t>
      </w:r>
    </w:p>
    <w:p w14:paraId="38FC70CD" w14:textId="77777777" w:rsidR="008B223B" w:rsidRPr="00FB2135" w:rsidRDefault="008B223B" w:rsidP="008B223B">
      <w:pPr>
        <w:jc w:val="both"/>
      </w:pPr>
    </w:p>
    <w:p w14:paraId="47804B27" w14:textId="77777777" w:rsidR="003E0476" w:rsidRDefault="003E0476" w:rsidP="00FB2135">
      <w:pPr>
        <w:jc w:val="both"/>
      </w:pPr>
      <w:r>
        <w:t xml:space="preserve">Okvirna skupna </w:t>
      </w:r>
      <w:r w:rsidR="008B223B" w:rsidRPr="00FB2135">
        <w:t xml:space="preserve">pogodbena vrednost izvajanja storitev prevozov za ves čas trajanja pogodbe znaša _______ EUR brez DDV in _____________ EUR z DDV z besedo _______________ .  </w:t>
      </w:r>
    </w:p>
    <w:p w14:paraId="1FCFF97A" w14:textId="77777777" w:rsidR="003E0476" w:rsidRDefault="003E0476" w:rsidP="00FB2135">
      <w:pPr>
        <w:jc w:val="both"/>
      </w:pPr>
    </w:p>
    <w:p w14:paraId="08A27CCA" w14:textId="77777777" w:rsidR="008B223B" w:rsidRPr="00FB2135" w:rsidRDefault="008B223B" w:rsidP="00FB2135">
      <w:pPr>
        <w:jc w:val="both"/>
      </w:pPr>
      <w:r w:rsidRPr="00FB2135">
        <w:t>V ceni je vključen DDV po stopnji 9,5 %.</w:t>
      </w:r>
    </w:p>
    <w:p w14:paraId="5C99FF16" w14:textId="77777777" w:rsidR="008B223B" w:rsidRPr="00FB2135" w:rsidRDefault="008B223B" w:rsidP="008B223B">
      <w:pPr>
        <w:autoSpaceDE w:val="0"/>
        <w:autoSpaceDN w:val="0"/>
        <w:adjustRightInd w:val="0"/>
        <w:jc w:val="both"/>
      </w:pPr>
    </w:p>
    <w:p w14:paraId="014EF008" w14:textId="4CC2E0FE" w:rsidR="00BB018F" w:rsidRPr="00FB2135" w:rsidRDefault="0094022B" w:rsidP="008B223B">
      <w:pPr>
        <w:autoSpaceDE w:val="0"/>
        <w:autoSpaceDN w:val="0"/>
        <w:adjustRightInd w:val="0"/>
        <w:jc w:val="both"/>
      </w:pPr>
      <w:r w:rsidRPr="0094022B">
        <w:t xml:space="preserve">Cene prevozov na dan, vključno z opravljanjem prevozov ob delovnih sobotah, je fiksna ves čas trajanja te pogodbe. </w:t>
      </w:r>
    </w:p>
    <w:p w14:paraId="6525EAE5" w14:textId="77777777" w:rsidR="006064E6" w:rsidRPr="00FB2135" w:rsidRDefault="006064E6" w:rsidP="00622510"/>
    <w:p w14:paraId="5D2602E5" w14:textId="24D6E4F7" w:rsidR="00622510" w:rsidRPr="00FB2135" w:rsidRDefault="006064E6" w:rsidP="00622510">
      <w:pPr>
        <w:jc w:val="center"/>
        <w:rPr>
          <w:b/>
          <w:bCs/>
          <w:color w:val="000000"/>
        </w:rPr>
      </w:pPr>
      <w:r>
        <w:rPr>
          <w:b/>
          <w:bCs/>
          <w:color w:val="000000"/>
        </w:rPr>
        <w:t>7</w:t>
      </w:r>
      <w:r w:rsidR="00622510" w:rsidRPr="00FB2135">
        <w:rPr>
          <w:b/>
          <w:bCs/>
          <w:color w:val="000000"/>
        </w:rPr>
        <w:t>.   člen</w:t>
      </w:r>
    </w:p>
    <w:p w14:paraId="1649F059" w14:textId="77777777" w:rsidR="00622510" w:rsidRPr="00FB2135" w:rsidRDefault="00622510" w:rsidP="00622510">
      <w:pPr>
        <w:ind w:left="360"/>
        <w:jc w:val="center"/>
        <w:rPr>
          <w:b/>
          <w:bCs/>
          <w:color w:val="000000"/>
        </w:rPr>
      </w:pPr>
    </w:p>
    <w:p w14:paraId="4C57A70E" w14:textId="77777777" w:rsidR="0094022B" w:rsidRDefault="0094022B" w:rsidP="0094022B">
      <w:pPr>
        <w:autoSpaceDE w:val="0"/>
        <w:autoSpaceDN w:val="0"/>
        <w:adjustRightInd w:val="0"/>
        <w:jc w:val="both"/>
        <w:rPr>
          <w:color w:val="000000"/>
        </w:rPr>
      </w:pPr>
      <w:r w:rsidRPr="0094022B">
        <w:rPr>
          <w:color w:val="000000"/>
        </w:rPr>
        <w:t>Naročnik bo plačal opravljene prevoze po tej pogodbi na podlagi izstavljenega računa. Izvajalec izstavi račun v elektronski obliki (</w:t>
      </w:r>
      <w:proofErr w:type="spellStart"/>
      <w:r w:rsidRPr="0094022B">
        <w:rPr>
          <w:color w:val="000000"/>
        </w:rPr>
        <w:t>eRačun</w:t>
      </w:r>
      <w:proofErr w:type="spellEnd"/>
      <w:r w:rsidRPr="0094022B">
        <w:rPr>
          <w:color w:val="000000"/>
        </w:rPr>
        <w:t xml:space="preserve">) preko spletnega portala </w:t>
      </w:r>
      <w:proofErr w:type="spellStart"/>
      <w:r w:rsidRPr="0094022B">
        <w:rPr>
          <w:color w:val="000000"/>
        </w:rPr>
        <w:t>UJPnet</w:t>
      </w:r>
      <w:proofErr w:type="spellEnd"/>
      <w:r w:rsidRPr="0094022B">
        <w:rPr>
          <w:color w:val="000000"/>
        </w:rPr>
        <w:t xml:space="preserve">. Kot uradni prejem računa se šteje datum vnosa računa v sistem </w:t>
      </w:r>
      <w:proofErr w:type="spellStart"/>
      <w:r w:rsidRPr="0094022B">
        <w:rPr>
          <w:color w:val="000000"/>
        </w:rPr>
        <w:t>UJPnet</w:t>
      </w:r>
      <w:proofErr w:type="spellEnd"/>
      <w:r w:rsidRPr="0094022B">
        <w:rPr>
          <w:color w:val="000000"/>
        </w:rPr>
        <w:t xml:space="preserve">. </w:t>
      </w:r>
    </w:p>
    <w:p w14:paraId="4BE9FE21" w14:textId="77777777" w:rsidR="0094022B" w:rsidRPr="0094022B" w:rsidRDefault="0094022B" w:rsidP="0094022B">
      <w:pPr>
        <w:autoSpaceDE w:val="0"/>
        <w:autoSpaceDN w:val="0"/>
        <w:adjustRightInd w:val="0"/>
        <w:jc w:val="both"/>
        <w:rPr>
          <w:color w:val="000000"/>
        </w:rPr>
      </w:pPr>
    </w:p>
    <w:p w14:paraId="59B0AFC2" w14:textId="77777777" w:rsidR="0094022B" w:rsidRDefault="0094022B" w:rsidP="0094022B">
      <w:pPr>
        <w:autoSpaceDE w:val="0"/>
        <w:autoSpaceDN w:val="0"/>
        <w:adjustRightInd w:val="0"/>
        <w:jc w:val="both"/>
        <w:rPr>
          <w:color w:val="000000"/>
        </w:rPr>
      </w:pPr>
      <w:r w:rsidRPr="0094022B">
        <w:rPr>
          <w:color w:val="000000"/>
        </w:rPr>
        <w:t xml:space="preserve">Izvajalec je dolžan izstaviti naročniku račun najkasneje do 10. (desetega) dne v mesecu za prevoze učencev, opravljene v preteklem mesecu. Na računu mora biti obvezno navedena številka te pogodbe _________________, sicer ga bo naročnik zavrnil. Na računu ali prilogi računa mora biti jasno navedeno število dni, ko je izvajalec opravljal prevoz za mesec, za katerega se izstavlja račun. </w:t>
      </w:r>
    </w:p>
    <w:p w14:paraId="70D5F144" w14:textId="77777777" w:rsidR="0094022B" w:rsidRPr="0094022B" w:rsidRDefault="0094022B" w:rsidP="0094022B">
      <w:pPr>
        <w:autoSpaceDE w:val="0"/>
        <w:autoSpaceDN w:val="0"/>
        <w:adjustRightInd w:val="0"/>
        <w:jc w:val="both"/>
        <w:rPr>
          <w:color w:val="000000"/>
        </w:rPr>
      </w:pPr>
    </w:p>
    <w:p w14:paraId="6A537FFD" w14:textId="753DC85D" w:rsidR="0094022B" w:rsidRDefault="0094022B" w:rsidP="0094022B">
      <w:pPr>
        <w:autoSpaceDE w:val="0"/>
        <w:autoSpaceDN w:val="0"/>
        <w:adjustRightInd w:val="0"/>
        <w:jc w:val="both"/>
        <w:rPr>
          <w:color w:val="000000"/>
        </w:rPr>
      </w:pPr>
      <w:r w:rsidRPr="0094022B">
        <w:rPr>
          <w:color w:val="000000"/>
        </w:rPr>
        <w:t>Naročnik bo izstavljene račune plačal v 30. (tridesetih) dneh po prejemu</w:t>
      </w:r>
      <w:r w:rsidR="00616D3E">
        <w:rPr>
          <w:color w:val="000000"/>
        </w:rPr>
        <w:t xml:space="preserve"> pravilno </w:t>
      </w:r>
      <w:proofErr w:type="spellStart"/>
      <w:r w:rsidR="00616D3E">
        <w:rPr>
          <w:color w:val="000000"/>
        </w:rPr>
        <w:t>izstaljenega</w:t>
      </w:r>
      <w:proofErr w:type="spellEnd"/>
      <w:r w:rsidR="00616D3E">
        <w:rPr>
          <w:color w:val="000000"/>
        </w:rPr>
        <w:t xml:space="preserve"> računa</w:t>
      </w:r>
      <w:r w:rsidRPr="0094022B">
        <w:rPr>
          <w:color w:val="000000"/>
        </w:rPr>
        <w:t xml:space="preserve"> na transakcijski račun izvajalca št. _________________________, odprt pri ____________________________. </w:t>
      </w:r>
    </w:p>
    <w:p w14:paraId="39702F66" w14:textId="77777777" w:rsidR="0094022B" w:rsidRPr="0094022B" w:rsidRDefault="0094022B" w:rsidP="0094022B">
      <w:pPr>
        <w:autoSpaceDE w:val="0"/>
        <w:autoSpaceDN w:val="0"/>
        <w:adjustRightInd w:val="0"/>
        <w:jc w:val="both"/>
        <w:rPr>
          <w:color w:val="000000"/>
        </w:rPr>
      </w:pPr>
    </w:p>
    <w:p w14:paraId="1A786F31" w14:textId="77777777" w:rsidR="0094022B" w:rsidRDefault="0094022B" w:rsidP="0094022B">
      <w:pPr>
        <w:autoSpaceDE w:val="0"/>
        <w:autoSpaceDN w:val="0"/>
        <w:adjustRightInd w:val="0"/>
        <w:jc w:val="both"/>
        <w:rPr>
          <w:color w:val="000000"/>
        </w:rPr>
      </w:pPr>
      <w:r w:rsidRPr="0094022B">
        <w:rPr>
          <w:color w:val="000000"/>
        </w:rPr>
        <w:t xml:space="preserve">Če naročnik zamudi s plačilom, lahko izvajalec zahteva plačilo obresti v višini zakonsko določenih zamudnih obresti. </w:t>
      </w:r>
    </w:p>
    <w:p w14:paraId="6E5E3D25" w14:textId="77777777" w:rsidR="0094022B" w:rsidRDefault="0094022B" w:rsidP="0094022B">
      <w:pPr>
        <w:autoSpaceDE w:val="0"/>
        <w:autoSpaceDN w:val="0"/>
        <w:adjustRightInd w:val="0"/>
        <w:jc w:val="both"/>
        <w:rPr>
          <w:color w:val="000000"/>
        </w:rPr>
      </w:pPr>
    </w:p>
    <w:p w14:paraId="2BBB3428" w14:textId="194E5D4E" w:rsidR="008B223B" w:rsidRPr="00FB2135" w:rsidRDefault="008B223B" w:rsidP="0094022B">
      <w:pPr>
        <w:autoSpaceDE w:val="0"/>
        <w:autoSpaceDN w:val="0"/>
        <w:adjustRightInd w:val="0"/>
        <w:jc w:val="both"/>
        <w:rPr>
          <w:i/>
        </w:rPr>
      </w:pPr>
      <w:r w:rsidRPr="00FB2135">
        <w:rPr>
          <w:i/>
        </w:rPr>
        <w:t>(Člen se dopolni, če bo izvajalec pri izvedbi storitev po tej pogodbi sodeloval s podizvajalcem(i), ki bo(do)  zahteval(i) neposredno plačilo).</w:t>
      </w:r>
    </w:p>
    <w:p w14:paraId="47CCA73E" w14:textId="77777777" w:rsidR="00C9077C" w:rsidRPr="00FB2135" w:rsidRDefault="00C9077C" w:rsidP="008B223B">
      <w:pPr>
        <w:contextualSpacing/>
        <w:jc w:val="both"/>
        <w:rPr>
          <w:b/>
        </w:rPr>
      </w:pPr>
    </w:p>
    <w:p w14:paraId="1138BEA8" w14:textId="2E55CF4A" w:rsidR="008B223B" w:rsidRPr="00FB2135" w:rsidRDefault="008F73C6" w:rsidP="008B223B">
      <w:pPr>
        <w:contextualSpacing/>
        <w:jc w:val="both"/>
        <w:rPr>
          <w:b/>
        </w:rPr>
      </w:pPr>
      <w:r w:rsidRPr="00FB2135">
        <w:rPr>
          <w:b/>
        </w:rPr>
        <w:t>Podizvajalci</w:t>
      </w:r>
    </w:p>
    <w:p w14:paraId="48F6F14C" w14:textId="77777777" w:rsidR="008B223B" w:rsidRPr="00FB2135" w:rsidRDefault="008B223B" w:rsidP="00FB2135">
      <w:pPr>
        <w:contextualSpacing/>
        <w:jc w:val="both"/>
        <w:rPr>
          <w:bCs/>
          <w:i/>
          <w:iCs/>
        </w:rPr>
      </w:pPr>
      <w:r w:rsidRPr="00FB2135">
        <w:rPr>
          <w:bCs/>
          <w:i/>
          <w:iCs/>
        </w:rPr>
        <w:t>(odstavek se prilagodi glede na to, ali bo ponudnik v svoji ponudbi nominiral podizvajalce)</w:t>
      </w:r>
    </w:p>
    <w:p w14:paraId="4493C847" w14:textId="77777777" w:rsidR="00FB2135" w:rsidRDefault="00FB2135" w:rsidP="008B223B">
      <w:pPr>
        <w:contextualSpacing/>
        <w:jc w:val="center"/>
        <w:rPr>
          <w:bCs/>
        </w:rPr>
      </w:pPr>
    </w:p>
    <w:p w14:paraId="7D4C98B8" w14:textId="77777777" w:rsidR="006064E6" w:rsidRDefault="006064E6" w:rsidP="008B223B">
      <w:pPr>
        <w:contextualSpacing/>
        <w:jc w:val="center"/>
        <w:rPr>
          <w:bCs/>
        </w:rPr>
      </w:pPr>
    </w:p>
    <w:p w14:paraId="5061867D" w14:textId="77777777" w:rsidR="006064E6" w:rsidRDefault="006064E6" w:rsidP="008B223B">
      <w:pPr>
        <w:contextualSpacing/>
        <w:jc w:val="center"/>
        <w:rPr>
          <w:bCs/>
        </w:rPr>
      </w:pPr>
    </w:p>
    <w:p w14:paraId="74771332" w14:textId="0CA31EB2" w:rsidR="008B223B" w:rsidRPr="00FB2135" w:rsidRDefault="006064E6" w:rsidP="008B223B">
      <w:pPr>
        <w:contextualSpacing/>
        <w:jc w:val="center"/>
        <w:rPr>
          <w:b/>
        </w:rPr>
      </w:pPr>
      <w:r>
        <w:rPr>
          <w:b/>
        </w:rPr>
        <w:lastRenderedPageBreak/>
        <w:t>8</w:t>
      </w:r>
      <w:r w:rsidR="008B223B" w:rsidRPr="00FB2135">
        <w:rPr>
          <w:b/>
        </w:rPr>
        <w:t>. člen</w:t>
      </w:r>
    </w:p>
    <w:p w14:paraId="17286957" w14:textId="77777777" w:rsidR="008B223B" w:rsidRPr="00FB2135" w:rsidRDefault="008B223B" w:rsidP="008B223B">
      <w:pPr>
        <w:contextualSpacing/>
        <w:jc w:val="both"/>
        <w:rPr>
          <w:bCs/>
        </w:rPr>
      </w:pPr>
    </w:p>
    <w:p w14:paraId="045DF1F8" w14:textId="77777777" w:rsidR="008B223B" w:rsidRPr="00FB2135" w:rsidRDefault="008B223B" w:rsidP="008B223B">
      <w:pPr>
        <w:contextualSpacing/>
        <w:jc w:val="both"/>
        <w:rPr>
          <w:bCs/>
        </w:rPr>
      </w:pPr>
      <w:r w:rsidRPr="00FB2135">
        <w:rPr>
          <w:bCs/>
        </w:rPr>
        <w:t>Izvajalec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prevoznik ne dogovorita drugače in pod pogojem, da naročnik izda prevozniku pisno soglasje v obliki aneksa k tej pogodbi.</w:t>
      </w:r>
    </w:p>
    <w:p w14:paraId="231875E3" w14:textId="77777777" w:rsidR="008B223B" w:rsidRPr="00BB018F" w:rsidRDefault="008B223B" w:rsidP="008B223B">
      <w:pPr>
        <w:contextualSpacing/>
        <w:rPr>
          <w:b/>
          <w:i/>
          <w:iCs/>
        </w:rPr>
      </w:pPr>
      <w:r w:rsidRPr="00BB018F">
        <w:rPr>
          <w:b/>
          <w:i/>
          <w:iCs/>
        </w:rPr>
        <w:t>ALI:</w:t>
      </w:r>
    </w:p>
    <w:p w14:paraId="7C6F412E" w14:textId="77777777" w:rsidR="008B223B" w:rsidRPr="00FB2135" w:rsidRDefault="008B223B" w:rsidP="003E0476">
      <w:pPr>
        <w:pStyle w:val="Brezrazmikov"/>
        <w:jc w:val="both"/>
        <w:rPr>
          <w:rFonts w:ascii="Times New Roman" w:hAnsi="Times New Roman" w:cs="Times New Roman"/>
          <w:sz w:val="24"/>
          <w:szCs w:val="24"/>
        </w:rPr>
      </w:pPr>
      <w:r w:rsidRPr="00FB2135">
        <w:rPr>
          <w:rFonts w:ascii="Times New Roman" w:hAnsi="Times New Roman" w:cs="Times New Roman"/>
          <w:sz w:val="24"/>
          <w:szCs w:val="24"/>
        </w:rPr>
        <w:t>Prevoznik se obvezuje, da bo prevoze opravljal sam in z naslednjimi podizvajalci, ki jih je navedel v svoji ponudbi:</w:t>
      </w:r>
    </w:p>
    <w:p w14:paraId="532478FF" w14:textId="77777777" w:rsidR="008B223B" w:rsidRPr="00FB2135" w:rsidRDefault="008B223B" w:rsidP="008B223B">
      <w:pPr>
        <w:contextualSpacing/>
        <w:jc w:val="both"/>
        <w:rPr>
          <w:bCs/>
          <w:i/>
          <w:iCs/>
        </w:rPr>
      </w:pPr>
      <w:r w:rsidRPr="00FB2135">
        <w:rPr>
          <w:bCs/>
          <w:i/>
          <w:iCs/>
        </w:rPr>
        <w:t>(navedeni podatki bodo v pogodbi za vsakega od navedenih podizvajalcev)</w:t>
      </w:r>
    </w:p>
    <w:p w14:paraId="3942AF12"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naziv: _________________________________________________________</w:t>
      </w:r>
      <w:r w:rsidR="003E0476">
        <w:rPr>
          <w:rFonts w:ascii="Times New Roman" w:hAnsi="Times New Roman" w:cs="Times New Roman"/>
          <w:sz w:val="24"/>
          <w:szCs w:val="24"/>
        </w:rPr>
        <w:t>______</w:t>
      </w:r>
      <w:r w:rsidRPr="00FB2135">
        <w:rPr>
          <w:rFonts w:ascii="Times New Roman" w:hAnsi="Times New Roman" w:cs="Times New Roman"/>
          <w:sz w:val="24"/>
          <w:szCs w:val="24"/>
        </w:rPr>
        <w:t>___</w:t>
      </w:r>
      <w:r w:rsidR="003E0476">
        <w:rPr>
          <w:rFonts w:ascii="Times New Roman" w:hAnsi="Times New Roman" w:cs="Times New Roman"/>
          <w:sz w:val="24"/>
          <w:szCs w:val="24"/>
        </w:rPr>
        <w:t>_</w:t>
      </w:r>
      <w:r w:rsidRPr="00FB2135">
        <w:rPr>
          <w:rFonts w:ascii="Times New Roman" w:hAnsi="Times New Roman" w:cs="Times New Roman"/>
          <w:sz w:val="24"/>
          <w:szCs w:val="24"/>
        </w:rPr>
        <w:t>__</w:t>
      </w:r>
    </w:p>
    <w:p w14:paraId="4E43169C"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naslov: _____________________________________________________________</w:t>
      </w:r>
      <w:r w:rsidR="003E0476">
        <w:rPr>
          <w:rFonts w:ascii="Times New Roman" w:hAnsi="Times New Roman" w:cs="Times New Roman"/>
          <w:sz w:val="24"/>
          <w:szCs w:val="24"/>
        </w:rPr>
        <w:t>_______</w:t>
      </w:r>
    </w:p>
    <w:p w14:paraId="7EC74D0A"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matična številka: ______________________________________________________</w:t>
      </w:r>
      <w:r w:rsidR="003E0476">
        <w:rPr>
          <w:rFonts w:ascii="Times New Roman" w:hAnsi="Times New Roman" w:cs="Times New Roman"/>
          <w:sz w:val="24"/>
          <w:szCs w:val="24"/>
        </w:rPr>
        <w:t>______</w:t>
      </w:r>
    </w:p>
    <w:p w14:paraId="3EE367D4"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ID za DDV: SI_________________________________________________________</w:t>
      </w:r>
      <w:r w:rsidR="003E0476">
        <w:rPr>
          <w:rFonts w:ascii="Times New Roman" w:hAnsi="Times New Roman" w:cs="Times New Roman"/>
          <w:sz w:val="24"/>
          <w:szCs w:val="24"/>
        </w:rPr>
        <w:t>_____</w:t>
      </w:r>
    </w:p>
    <w:p w14:paraId="3512F8C6"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transakcijski račun SI56 ____________________ pri ________________________</w:t>
      </w:r>
      <w:r w:rsidR="003E0476">
        <w:rPr>
          <w:rFonts w:ascii="Times New Roman" w:hAnsi="Times New Roman" w:cs="Times New Roman"/>
          <w:sz w:val="24"/>
          <w:szCs w:val="24"/>
        </w:rPr>
        <w:t>_______</w:t>
      </w:r>
    </w:p>
    <w:p w14:paraId="33DE85B8"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ki ga zastopa: ________________________________________________________</w:t>
      </w:r>
      <w:r w:rsidR="003E0476">
        <w:rPr>
          <w:rFonts w:ascii="Times New Roman" w:hAnsi="Times New Roman" w:cs="Times New Roman"/>
          <w:sz w:val="24"/>
          <w:szCs w:val="24"/>
        </w:rPr>
        <w:t>______</w:t>
      </w:r>
    </w:p>
    <w:p w14:paraId="7ABCA9C0" w14:textId="77777777" w:rsidR="008B223B" w:rsidRPr="00FB2135"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xml:space="preserve">- </w:t>
      </w:r>
      <w:r w:rsidR="003E0476">
        <w:rPr>
          <w:rFonts w:ascii="Times New Roman" w:hAnsi="Times New Roman" w:cs="Times New Roman"/>
          <w:sz w:val="24"/>
          <w:szCs w:val="24"/>
        </w:rPr>
        <w:t>prevzeti prevozi:</w:t>
      </w:r>
      <w:r w:rsidRPr="00FB2135">
        <w:rPr>
          <w:rFonts w:ascii="Times New Roman" w:hAnsi="Times New Roman" w:cs="Times New Roman"/>
          <w:sz w:val="24"/>
          <w:szCs w:val="24"/>
        </w:rPr>
        <w:t xml:space="preserve"> ____________________________________________________________</w:t>
      </w:r>
    </w:p>
    <w:p w14:paraId="32C916A6" w14:textId="77777777" w:rsidR="003E0476" w:rsidRDefault="008B223B" w:rsidP="008B223B">
      <w:pPr>
        <w:pStyle w:val="Brezrazmikov"/>
        <w:rPr>
          <w:rFonts w:ascii="Times New Roman" w:hAnsi="Times New Roman" w:cs="Times New Roman"/>
          <w:sz w:val="24"/>
          <w:szCs w:val="24"/>
        </w:rPr>
      </w:pPr>
      <w:r w:rsidRPr="00FB2135">
        <w:rPr>
          <w:rFonts w:ascii="Times New Roman" w:hAnsi="Times New Roman" w:cs="Times New Roman"/>
          <w:sz w:val="24"/>
          <w:szCs w:val="24"/>
        </w:rPr>
        <w:t xml:space="preserve">- </w:t>
      </w:r>
      <w:r w:rsidR="003E0476">
        <w:rPr>
          <w:rFonts w:ascii="Times New Roman" w:hAnsi="Times New Roman" w:cs="Times New Roman"/>
          <w:sz w:val="24"/>
          <w:szCs w:val="24"/>
        </w:rPr>
        <w:t>vrednost prevzetih del ________________________________________________________</w:t>
      </w:r>
    </w:p>
    <w:p w14:paraId="6776A75C" w14:textId="77777777" w:rsidR="008B223B" w:rsidRPr="00FB2135" w:rsidRDefault="008B223B" w:rsidP="008B223B">
      <w:pPr>
        <w:pStyle w:val="Brezrazmikov"/>
        <w:rPr>
          <w:rFonts w:ascii="Times New Roman" w:hAnsi="Times New Roman" w:cs="Times New Roman"/>
          <w:sz w:val="24"/>
          <w:szCs w:val="24"/>
        </w:rPr>
      </w:pPr>
    </w:p>
    <w:p w14:paraId="4DFF5215" w14:textId="77777777" w:rsidR="008B223B" w:rsidRPr="00FB2135" w:rsidRDefault="008B223B" w:rsidP="008B223B">
      <w:pPr>
        <w:contextualSpacing/>
        <w:jc w:val="both"/>
        <w:rPr>
          <w:bCs/>
        </w:rPr>
      </w:pPr>
      <w:r w:rsidRPr="00FB2135">
        <w:rPr>
          <w:bCs/>
        </w:rPr>
        <w:t>Podizvajalec _____________ je v ponudbi ponudnika/prevoznika št. __________ z dne ____________ zahteval in predložil soglasje na podlagi katerega naročnik namesto ponudnika poravna njegove terjatve do ponudnika.</w:t>
      </w:r>
    </w:p>
    <w:p w14:paraId="56FCCB6A" w14:textId="77777777" w:rsidR="008B223B" w:rsidRPr="00FB2135" w:rsidRDefault="008B223B" w:rsidP="008B223B">
      <w:pPr>
        <w:contextualSpacing/>
        <w:jc w:val="both"/>
        <w:rPr>
          <w:bCs/>
          <w:i/>
          <w:iCs/>
        </w:rPr>
      </w:pPr>
      <w:r w:rsidRPr="00FB2135">
        <w:rPr>
          <w:bCs/>
          <w:i/>
          <w:iCs/>
        </w:rPr>
        <w:t>(besedilo bo v pogodbi, če bo podizvajalec zahteval neposredno plačilo)</w:t>
      </w:r>
    </w:p>
    <w:p w14:paraId="3B148EE7" w14:textId="77777777" w:rsidR="008B223B" w:rsidRPr="00FB2135" w:rsidRDefault="008B223B" w:rsidP="008B223B">
      <w:pPr>
        <w:contextualSpacing/>
        <w:jc w:val="both"/>
        <w:rPr>
          <w:bCs/>
        </w:rPr>
      </w:pPr>
    </w:p>
    <w:p w14:paraId="1EBB1541" w14:textId="77777777" w:rsidR="008B223B" w:rsidRPr="00FB2135" w:rsidRDefault="008B223B" w:rsidP="008B223B">
      <w:pPr>
        <w:contextualSpacing/>
        <w:jc w:val="both"/>
        <w:rPr>
          <w:bCs/>
        </w:rPr>
      </w:pPr>
      <w:r w:rsidRPr="00FB2135">
        <w:rPr>
          <w:bCs/>
        </w:rPr>
        <w:t>Podizvajalec _____________ v ponudbi ponudnika/prevoznika št. __________ z dne ____________ ni zahteval neposrednega plačila njegovih terjatev do ponudnika.</w:t>
      </w:r>
    </w:p>
    <w:p w14:paraId="0A2B1038" w14:textId="77777777" w:rsidR="008B223B" w:rsidRPr="00FB2135" w:rsidRDefault="008B223B" w:rsidP="008B223B">
      <w:pPr>
        <w:contextualSpacing/>
        <w:jc w:val="both"/>
        <w:rPr>
          <w:bCs/>
          <w:i/>
          <w:iCs/>
        </w:rPr>
      </w:pPr>
      <w:r w:rsidRPr="00FB2135">
        <w:rPr>
          <w:bCs/>
          <w:i/>
          <w:iCs/>
        </w:rPr>
        <w:t xml:space="preserve">(besedilo bo v pogodbi, če podizvajalec ne bo zahteval  neposrednega plačila) </w:t>
      </w:r>
    </w:p>
    <w:p w14:paraId="3119F143" w14:textId="77777777" w:rsidR="008B223B" w:rsidRPr="00FB2135" w:rsidRDefault="008B223B" w:rsidP="008B223B">
      <w:pPr>
        <w:contextualSpacing/>
        <w:jc w:val="both"/>
        <w:rPr>
          <w:bCs/>
        </w:rPr>
      </w:pPr>
    </w:p>
    <w:p w14:paraId="4B4964AA" w14:textId="77777777" w:rsidR="008B223B" w:rsidRPr="00FB2135" w:rsidRDefault="008B223B" w:rsidP="008B223B">
      <w:pPr>
        <w:contextualSpacing/>
        <w:jc w:val="both"/>
        <w:rPr>
          <w:bCs/>
        </w:rPr>
      </w:pPr>
      <w:r w:rsidRPr="00FB2135">
        <w:rPr>
          <w:bCs/>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59A7B8FB" w14:textId="77777777" w:rsidR="008B223B" w:rsidRPr="00FB2135" w:rsidRDefault="008B223B" w:rsidP="008B223B">
      <w:pPr>
        <w:contextualSpacing/>
        <w:jc w:val="both"/>
        <w:rPr>
          <w:bCs/>
        </w:rPr>
      </w:pPr>
    </w:p>
    <w:p w14:paraId="12704C41" w14:textId="77777777" w:rsidR="008B223B" w:rsidRPr="00FB2135" w:rsidRDefault="008B223B" w:rsidP="008B223B">
      <w:pPr>
        <w:contextualSpacing/>
        <w:jc w:val="both"/>
        <w:rPr>
          <w:bCs/>
        </w:rPr>
      </w:pPr>
      <w:r w:rsidRPr="00FB2135">
        <w:rPr>
          <w:bCs/>
        </w:rPr>
        <w:t>Izvajalec v celoti odgovarja za izvedbo in izpolnitev te pogodbe, ne glede na število podizvajalcev.</w:t>
      </w:r>
    </w:p>
    <w:p w14:paraId="792A0FA2" w14:textId="77777777" w:rsidR="008B223B" w:rsidRPr="00FB2135" w:rsidRDefault="008B223B" w:rsidP="008B223B">
      <w:pPr>
        <w:contextualSpacing/>
        <w:jc w:val="both"/>
        <w:rPr>
          <w:bCs/>
        </w:rPr>
      </w:pPr>
    </w:p>
    <w:p w14:paraId="5DA6B8A1" w14:textId="77777777" w:rsidR="008B223B" w:rsidRPr="00FB2135" w:rsidRDefault="008B223B" w:rsidP="008B223B">
      <w:pPr>
        <w:contextualSpacing/>
        <w:jc w:val="both"/>
        <w:rPr>
          <w:bCs/>
        </w:rPr>
      </w:pPr>
      <w:r w:rsidRPr="00FB2135">
        <w:rPr>
          <w:bCs/>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6005DF37" w14:textId="77777777" w:rsidR="008B223B" w:rsidRPr="00FB2135" w:rsidRDefault="008B223B" w:rsidP="008B223B">
      <w:pPr>
        <w:contextualSpacing/>
        <w:jc w:val="both"/>
        <w:rPr>
          <w:bCs/>
        </w:rPr>
      </w:pPr>
    </w:p>
    <w:p w14:paraId="5C511BF1" w14:textId="77777777" w:rsidR="008B223B" w:rsidRPr="00FB2135" w:rsidRDefault="008B223B" w:rsidP="008B223B">
      <w:pPr>
        <w:contextualSpacing/>
        <w:jc w:val="both"/>
        <w:rPr>
          <w:bCs/>
        </w:rPr>
      </w:pPr>
      <w:r w:rsidRPr="00FB2135">
        <w:rPr>
          <w:bCs/>
        </w:rPr>
        <w:t>V primeru vključitve novega podizvajalca v opravljanje storitev po tej pogodbi ali zamenjavi že vključenega podizvajalca, mora izvajalec naročniku poslati pisni predlog ter mu skupaj s predlogom posredovati tudi naslednje podatke:</w:t>
      </w:r>
    </w:p>
    <w:p w14:paraId="2EA9DA06" w14:textId="77777777" w:rsidR="008B223B" w:rsidRPr="00FB2135" w:rsidRDefault="008B223B">
      <w:pPr>
        <w:pStyle w:val="Odstavekseznama"/>
        <w:numPr>
          <w:ilvl w:val="0"/>
          <w:numId w:val="64"/>
        </w:numPr>
        <w:suppressAutoHyphens w:val="0"/>
        <w:autoSpaceDN/>
        <w:contextualSpacing/>
        <w:textAlignment w:val="auto"/>
        <w:rPr>
          <w:bCs/>
        </w:rPr>
      </w:pPr>
      <w:r w:rsidRPr="00FB2135">
        <w:rPr>
          <w:bCs/>
        </w:rPr>
        <w:t>kontaktne podatke in zakonite zastopnike predlaganih podizvajalcev (naziv, naslov, matična številka, ID za DDV, transakcijski račun, zakonite zastopnike)</w:t>
      </w:r>
    </w:p>
    <w:p w14:paraId="451DDA1E" w14:textId="77777777" w:rsidR="008B223B" w:rsidRPr="00FB2135" w:rsidRDefault="008B223B">
      <w:pPr>
        <w:pStyle w:val="Odstavekseznama"/>
        <w:numPr>
          <w:ilvl w:val="0"/>
          <w:numId w:val="64"/>
        </w:numPr>
        <w:suppressAutoHyphens w:val="0"/>
        <w:autoSpaceDN/>
        <w:contextualSpacing/>
        <w:textAlignment w:val="auto"/>
        <w:rPr>
          <w:bCs/>
        </w:rPr>
      </w:pPr>
      <w:r w:rsidRPr="00FB2135">
        <w:rPr>
          <w:bCs/>
        </w:rPr>
        <w:t xml:space="preserve">za vsakega od predlaganih podizvajalcev: </w:t>
      </w:r>
      <w:r w:rsidR="003E0476">
        <w:rPr>
          <w:bCs/>
        </w:rPr>
        <w:t>izpolnjene izjave</w:t>
      </w:r>
      <w:r w:rsidRPr="00FB2135">
        <w:rPr>
          <w:bCs/>
        </w:rPr>
        <w:t>, vključno s soglasji oseb za pridobitev podatkov iz kazenske evidence</w:t>
      </w:r>
    </w:p>
    <w:p w14:paraId="254584BF" w14:textId="77777777" w:rsidR="008B223B" w:rsidRPr="00FB2135" w:rsidRDefault="008B223B">
      <w:pPr>
        <w:pStyle w:val="Odstavekseznama"/>
        <w:numPr>
          <w:ilvl w:val="0"/>
          <w:numId w:val="64"/>
        </w:numPr>
        <w:suppressAutoHyphens w:val="0"/>
        <w:autoSpaceDN/>
        <w:contextualSpacing/>
        <w:textAlignment w:val="auto"/>
        <w:rPr>
          <w:bCs/>
        </w:rPr>
      </w:pPr>
      <w:r w:rsidRPr="00FB2135">
        <w:rPr>
          <w:bCs/>
        </w:rPr>
        <w:lastRenderedPageBreak/>
        <w:t>zahtevo in soglasje podizvajalca za neposredno plačilo, če podizvajalec to zahteva oz. izjavo, da podizvajalec neposrednega plačila ne zahteva</w:t>
      </w:r>
    </w:p>
    <w:p w14:paraId="770250AD" w14:textId="77777777" w:rsidR="008B223B" w:rsidRPr="00FB2135" w:rsidRDefault="008B223B">
      <w:pPr>
        <w:pStyle w:val="Odstavekseznama"/>
        <w:numPr>
          <w:ilvl w:val="0"/>
          <w:numId w:val="64"/>
        </w:numPr>
        <w:suppressAutoHyphens w:val="0"/>
        <w:autoSpaceDN/>
        <w:contextualSpacing/>
        <w:textAlignment w:val="auto"/>
        <w:rPr>
          <w:bCs/>
        </w:rPr>
      </w:pPr>
      <w:r w:rsidRPr="00FB2135">
        <w:rPr>
          <w:bCs/>
        </w:rPr>
        <w:t xml:space="preserve">podatke o </w:t>
      </w:r>
      <w:r w:rsidR="003E0476">
        <w:rPr>
          <w:bCs/>
        </w:rPr>
        <w:t>prevzetih prevozih in vrednosti prevzetih del</w:t>
      </w:r>
      <w:r w:rsidRPr="00FB2135">
        <w:rPr>
          <w:bCs/>
        </w:rPr>
        <w:t>, ki jih bo izvedel podizvajalec</w:t>
      </w:r>
    </w:p>
    <w:p w14:paraId="2EDDED04" w14:textId="77777777" w:rsidR="008B223B" w:rsidRPr="00FB2135" w:rsidRDefault="008B223B">
      <w:pPr>
        <w:pStyle w:val="Odstavekseznama"/>
        <w:numPr>
          <w:ilvl w:val="0"/>
          <w:numId w:val="64"/>
        </w:numPr>
        <w:suppressAutoHyphens w:val="0"/>
        <w:autoSpaceDN/>
        <w:contextualSpacing/>
        <w:textAlignment w:val="auto"/>
        <w:rPr>
          <w:bCs/>
        </w:rPr>
      </w:pPr>
      <w:r w:rsidRPr="00FB2135">
        <w:rPr>
          <w:bCs/>
        </w:rPr>
        <w:t>druge dokumente, ki jih je zahteval naročnik za podizvajalce v dokumentaciji za javno naročilo iz 1. člena te pogodbe.</w:t>
      </w:r>
    </w:p>
    <w:p w14:paraId="12DA8926" w14:textId="77777777" w:rsidR="008B223B" w:rsidRPr="00FB2135" w:rsidRDefault="008B223B" w:rsidP="008B223B">
      <w:pPr>
        <w:contextualSpacing/>
        <w:jc w:val="both"/>
        <w:rPr>
          <w:bCs/>
        </w:rPr>
      </w:pPr>
    </w:p>
    <w:p w14:paraId="64CC3059" w14:textId="77777777" w:rsidR="008B223B" w:rsidRPr="00FB2135" w:rsidRDefault="008B223B" w:rsidP="008B223B">
      <w:pPr>
        <w:contextualSpacing/>
        <w:jc w:val="both"/>
        <w:rPr>
          <w:bCs/>
        </w:rPr>
      </w:pPr>
      <w:r w:rsidRPr="00FB2135">
        <w:rPr>
          <w:bCs/>
        </w:rPr>
        <w:t>Naročnik bo zavrnil vsakega podizvajalca, če zanj obstajajo razlogi za izključitev iz 75. člena ZJN-3.</w:t>
      </w:r>
    </w:p>
    <w:p w14:paraId="0867B35B" w14:textId="77777777" w:rsidR="008B223B" w:rsidRPr="00FB2135" w:rsidRDefault="008B223B" w:rsidP="008B223B">
      <w:pPr>
        <w:contextualSpacing/>
        <w:jc w:val="both"/>
        <w:rPr>
          <w:bCs/>
        </w:rPr>
      </w:pPr>
    </w:p>
    <w:p w14:paraId="0D58688D" w14:textId="77777777" w:rsidR="008B223B" w:rsidRPr="00FB2135" w:rsidRDefault="008B223B" w:rsidP="008B223B">
      <w:pPr>
        <w:contextualSpacing/>
        <w:jc w:val="both"/>
        <w:rPr>
          <w:bCs/>
        </w:rPr>
      </w:pPr>
      <w:r w:rsidRPr="00FB2135">
        <w:rPr>
          <w:bCs/>
        </w:rPr>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izvajalca obvestil najpozneje v desetih dneh od prejema predloga.</w:t>
      </w:r>
    </w:p>
    <w:p w14:paraId="13AFAF6F" w14:textId="77777777" w:rsidR="008B223B" w:rsidRPr="00FB2135" w:rsidRDefault="008B223B" w:rsidP="008B223B">
      <w:pPr>
        <w:contextualSpacing/>
        <w:jc w:val="both"/>
        <w:rPr>
          <w:bCs/>
        </w:rPr>
      </w:pPr>
    </w:p>
    <w:p w14:paraId="55E9F05E" w14:textId="77777777" w:rsidR="008B223B" w:rsidRPr="00FB2135" w:rsidRDefault="008B223B" w:rsidP="008B223B">
      <w:pPr>
        <w:contextualSpacing/>
        <w:jc w:val="both"/>
        <w:rPr>
          <w:bCs/>
        </w:rPr>
      </w:pPr>
      <w:r w:rsidRPr="00FB2135">
        <w:rPr>
          <w:bCs/>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0AB72516" w14:textId="77777777" w:rsidR="008B223B" w:rsidRPr="00FB2135" w:rsidRDefault="008B223B" w:rsidP="008B223B">
      <w:pPr>
        <w:contextualSpacing/>
        <w:jc w:val="both"/>
        <w:rPr>
          <w:bCs/>
        </w:rPr>
      </w:pPr>
    </w:p>
    <w:p w14:paraId="2F1675CA" w14:textId="77777777" w:rsidR="008B223B" w:rsidRPr="00FB2135" w:rsidRDefault="008B223B" w:rsidP="008B223B">
      <w:pPr>
        <w:contextualSpacing/>
        <w:jc w:val="both"/>
        <w:rPr>
          <w:bCs/>
        </w:rPr>
      </w:pPr>
      <w:r w:rsidRPr="00FB2135">
        <w:rPr>
          <w:bCs/>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2A59EFA1" w14:textId="77777777" w:rsidR="006064E6" w:rsidRPr="00FB2135" w:rsidRDefault="006064E6" w:rsidP="00622510">
      <w:pPr>
        <w:rPr>
          <w:b/>
          <w:bCs/>
          <w:color w:val="000000"/>
        </w:rPr>
      </w:pPr>
    </w:p>
    <w:p w14:paraId="368AD155" w14:textId="4635FB1A" w:rsidR="00FB2135" w:rsidRPr="00FB2135" w:rsidRDefault="0094022B" w:rsidP="00C9077C">
      <w:pPr>
        <w:contextualSpacing/>
        <w:rPr>
          <w:b/>
        </w:rPr>
      </w:pPr>
      <w:r w:rsidRPr="00FB2135">
        <w:rPr>
          <w:b/>
        </w:rPr>
        <w:t>Obveznosti izvajalca</w:t>
      </w:r>
    </w:p>
    <w:p w14:paraId="068D6C58" w14:textId="0D9630B5" w:rsidR="00C9077C" w:rsidRPr="00FB2135" w:rsidRDefault="006064E6" w:rsidP="00FB2135">
      <w:pPr>
        <w:contextualSpacing/>
        <w:jc w:val="center"/>
        <w:rPr>
          <w:b/>
        </w:rPr>
      </w:pPr>
      <w:r>
        <w:rPr>
          <w:b/>
        </w:rPr>
        <w:t>9</w:t>
      </w:r>
      <w:r w:rsidR="00FB2135" w:rsidRPr="00FB2135">
        <w:rPr>
          <w:b/>
        </w:rPr>
        <w:t xml:space="preserve">. </w:t>
      </w:r>
      <w:r w:rsidR="00C9077C" w:rsidRPr="00FB2135">
        <w:rPr>
          <w:b/>
        </w:rPr>
        <w:t>člen</w:t>
      </w:r>
    </w:p>
    <w:p w14:paraId="7A8223DD" w14:textId="77777777" w:rsidR="00C9077C" w:rsidRPr="00FB2135" w:rsidRDefault="00C9077C" w:rsidP="00C9077C">
      <w:pPr>
        <w:jc w:val="both"/>
      </w:pPr>
    </w:p>
    <w:p w14:paraId="6DA6C274" w14:textId="77777777" w:rsidR="00C9077C" w:rsidRPr="00FB2135" w:rsidRDefault="00C9077C" w:rsidP="00C9077C">
      <w:pPr>
        <w:autoSpaceDE w:val="0"/>
        <w:autoSpaceDN w:val="0"/>
        <w:adjustRightInd w:val="0"/>
        <w:jc w:val="both"/>
      </w:pPr>
      <w:r w:rsidRPr="00FB2135">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317ECF02" w14:textId="77777777" w:rsidR="00C9077C" w:rsidRPr="00FB2135" w:rsidRDefault="00C9077C" w:rsidP="00C9077C">
      <w:pPr>
        <w:jc w:val="both"/>
      </w:pPr>
    </w:p>
    <w:p w14:paraId="68D844BC" w14:textId="77777777" w:rsidR="00C9077C" w:rsidRPr="00FB2135" w:rsidRDefault="00C9077C" w:rsidP="00C9077C">
      <w:pPr>
        <w:jc w:val="both"/>
      </w:pPr>
      <w:r w:rsidRPr="00FB2135">
        <w:t xml:space="preserve">Izvajalec v celoti odgovarja za varnost učencev med prevozom v šolo in iz šole. Izvajalec je dolžan zavarovati učence proti morebitnim poškodbam, ki bi jih le-ti utrpeli v primeru prometne nesreče. </w:t>
      </w:r>
    </w:p>
    <w:p w14:paraId="4BD1C54D" w14:textId="77777777" w:rsidR="00C9077C" w:rsidRPr="00FB2135" w:rsidRDefault="00C9077C" w:rsidP="00C9077C">
      <w:pPr>
        <w:jc w:val="both"/>
      </w:pPr>
    </w:p>
    <w:p w14:paraId="498AEF1E" w14:textId="77777777" w:rsidR="00C9077C" w:rsidRPr="00FB2135" w:rsidRDefault="00C9077C" w:rsidP="00C9077C">
      <w:pPr>
        <w:jc w:val="both"/>
      </w:pPr>
      <w:r w:rsidRPr="00FB2135">
        <w:t>Izvajalec mora biti pripravljen na vse vremenske pogoje, tudi zimske razmere</w:t>
      </w:r>
      <w:r w:rsidR="007967F6">
        <w:t xml:space="preserve">. </w:t>
      </w:r>
      <w:r w:rsidRPr="00FB2135">
        <w:t xml:space="preserve">Izvajalec se obvezuje, da v primeru ko bi bilo zaradi izrednih vremenskih in drugih podobnih razmer z izvršitvijo prevoza ogroženo zdravje in življenje otrok, o tem nemudoma obvesti naročnika in </w:t>
      </w:r>
      <w:r w:rsidR="007967F6">
        <w:t>OŠ Prebold</w:t>
      </w:r>
      <w:r w:rsidRPr="00FB2135">
        <w:t xml:space="preserve">, da bo slednja lahko nemudoma obvestila starše o neopravljenem prevozu. </w:t>
      </w:r>
    </w:p>
    <w:p w14:paraId="72042B0F" w14:textId="77777777" w:rsidR="00C9077C" w:rsidRPr="00FB2135" w:rsidRDefault="00C9077C" w:rsidP="00C9077C">
      <w:pPr>
        <w:autoSpaceDE w:val="0"/>
        <w:autoSpaceDN w:val="0"/>
        <w:adjustRightInd w:val="0"/>
        <w:jc w:val="both"/>
      </w:pPr>
    </w:p>
    <w:p w14:paraId="24F4E47F" w14:textId="77777777" w:rsidR="00C9077C" w:rsidRPr="00FB2135" w:rsidRDefault="00C9077C" w:rsidP="00C9077C">
      <w:pPr>
        <w:autoSpaceDE w:val="0"/>
        <w:autoSpaceDN w:val="0"/>
        <w:adjustRightInd w:val="0"/>
        <w:jc w:val="both"/>
      </w:pPr>
      <w:r w:rsidRPr="00FB2135">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61EEB453" w14:textId="77777777" w:rsidR="00C9077C" w:rsidRPr="00FB2135" w:rsidRDefault="00C9077C" w:rsidP="00C9077C">
      <w:pPr>
        <w:tabs>
          <w:tab w:val="left" w:pos="783"/>
        </w:tabs>
        <w:ind w:right="56"/>
        <w:jc w:val="both"/>
      </w:pPr>
    </w:p>
    <w:p w14:paraId="1D88CC57" w14:textId="77777777" w:rsidR="00C9077C" w:rsidRPr="00FB2135" w:rsidRDefault="00C9077C" w:rsidP="00C9077C">
      <w:pPr>
        <w:tabs>
          <w:tab w:val="left" w:pos="783"/>
        </w:tabs>
        <w:ind w:right="56"/>
        <w:jc w:val="both"/>
      </w:pPr>
      <w:r w:rsidRPr="00FB2135">
        <w:lastRenderedPageBreak/>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2413E692" w14:textId="77777777" w:rsidR="00C9077C" w:rsidRPr="00FB2135" w:rsidRDefault="00C9077C" w:rsidP="00C9077C">
      <w:pPr>
        <w:jc w:val="both"/>
      </w:pPr>
    </w:p>
    <w:p w14:paraId="2A813506" w14:textId="77777777" w:rsidR="00C9077C" w:rsidRPr="00FB2135" w:rsidRDefault="00C9077C" w:rsidP="00C9077C">
      <w:pPr>
        <w:jc w:val="both"/>
      </w:pPr>
      <w:r w:rsidRPr="00FB2135">
        <w:t>V primeru okvare vozila se izvajalec obveže zagotoviti nemoteno opravljanje storitev v enakem obsegu in kvaliteti.</w:t>
      </w:r>
    </w:p>
    <w:p w14:paraId="4141EF0D" w14:textId="77777777" w:rsidR="000B7B57" w:rsidRDefault="000B7B57" w:rsidP="00FB2135">
      <w:pPr>
        <w:contextualSpacing/>
        <w:rPr>
          <w:b/>
        </w:rPr>
      </w:pPr>
    </w:p>
    <w:p w14:paraId="46204582" w14:textId="50A3C0FA" w:rsidR="00FB2135" w:rsidRDefault="0094022B" w:rsidP="00FB2135">
      <w:pPr>
        <w:contextualSpacing/>
        <w:rPr>
          <w:b/>
        </w:rPr>
      </w:pPr>
      <w:r w:rsidRPr="00FB2135">
        <w:rPr>
          <w:b/>
        </w:rPr>
        <w:t>Obveznosti naročnika</w:t>
      </w:r>
    </w:p>
    <w:p w14:paraId="5F176A43" w14:textId="77777777" w:rsidR="00FB2135" w:rsidRDefault="00FB2135" w:rsidP="00FB2135">
      <w:pPr>
        <w:contextualSpacing/>
        <w:jc w:val="center"/>
        <w:rPr>
          <w:b/>
        </w:rPr>
      </w:pPr>
    </w:p>
    <w:p w14:paraId="2054649C" w14:textId="069E6174" w:rsidR="00FB2135" w:rsidRPr="00FB2135" w:rsidRDefault="006064E6" w:rsidP="00FB2135">
      <w:pPr>
        <w:contextualSpacing/>
        <w:jc w:val="center"/>
        <w:rPr>
          <w:b/>
        </w:rPr>
      </w:pPr>
      <w:r>
        <w:rPr>
          <w:b/>
        </w:rPr>
        <w:t>10</w:t>
      </w:r>
      <w:r w:rsidR="00FB2135" w:rsidRPr="00FB2135">
        <w:rPr>
          <w:b/>
        </w:rPr>
        <w:t>. člen</w:t>
      </w:r>
    </w:p>
    <w:p w14:paraId="60A46719" w14:textId="77777777" w:rsidR="00FB2135" w:rsidRDefault="00FB2135" w:rsidP="00FB2135">
      <w:pPr>
        <w:contextualSpacing/>
        <w:rPr>
          <w:b/>
        </w:rPr>
      </w:pPr>
    </w:p>
    <w:p w14:paraId="1E140D4A" w14:textId="77777777" w:rsidR="00C9077C" w:rsidRPr="00FB2135" w:rsidRDefault="00C9077C" w:rsidP="00FB2135">
      <w:pPr>
        <w:contextualSpacing/>
        <w:rPr>
          <w:b/>
        </w:rPr>
      </w:pPr>
      <w:r w:rsidRPr="00FB2135">
        <w:t>Naročnik se obvezuje, da bo:</w:t>
      </w:r>
    </w:p>
    <w:p w14:paraId="024E963F" w14:textId="77777777" w:rsidR="00C9077C" w:rsidRPr="00FB2135" w:rsidRDefault="00C9077C">
      <w:pPr>
        <w:pStyle w:val="Odstavekseznama"/>
        <w:numPr>
          <w:ilvl w:val="0"/>
          <w:numId w:val="65"/>
        </w:numPr>
        <w:suppressAutoHyphens w:val="0"/>
        <w:autoSpaceDN/>
        <w:contextualSpacing/>
        <w:textAlignment w:val="auto"/>
      </w:pPr>
      <w:r w:rsidRPr="00FB2135">
        <w:t>v dogovorjenih rokih priskrbel izvajalcu vso, za izvajanje storitev po tej pogodbi potrebno dokumentacijo in informacije, ki so za prevzeti obseg storitev potrebne in s katero naročnik razpolaga (med drugim tudi seznam potnikov iz osnovnih šol),</w:t>
      </w:r>
    </w:p>
    <w:p w14:paraId="1BE69182" w14:textId="77777777" w:rsidR="00C9077C" w:rsidRPr="00FB2135" w:rsidRDefault="00C9077C">
      <w:pPr>
        <w:pStyle w:val="Odstavekseznama"/>
        <w:numPr>
          <w:ilvl w:val="0"/>
          <w:numId w:val="65"/>
        </w:numPr>
        <w:suppressAutoHyphens w:val="0"/>
        <w:autoSpaceDN/>
        <w:contextualSpacing/>
        <w:textAlignment w:val="auto"/>
      </w:pPr>
      <w:r w:rsidRPr="00FB2135">
        <w:t>sodeloval z izvajalcem z namenom, da se prevzete storitve izvršijo pravočasno in v obojestransko zadovoljstvo,</w:t>
      </w:r>
    </w:p>
    <w:p w14:paraId="7768D88E" w14:textId="77777777" w:rsidR="00C9077C" w:rsidRPr="00FB2135" w:rsidRDefault="00C9077C">
      <w:pPr>
        <w:pStyle w:val="Odstavekseznama"/>
        <w:numPr>
          <w:ilvl w:val="0"/>
          <w:numId w:val="65"/>
        </w:numPr>
        <w:suppressAutoHyphens w:val="0"/>
        <w:autoSpaceDN/>
        <w:contextualSpacing/>
        <w:textAlignment w:val="auto"/>
      </w:pPr>
      <w:r w:rsidRPr="00FB2135">
        <w:t>tekoče obveščal izvajalca o vseh spremembah in novo nastalih situacijah, ki bi lahko vplivale na izvršitev prevzetih storitev,</w:t>
      </w:r>
    </w:p>
    <w:p w14:paraId="0C48B680" w14:textId="77777777" w:rsidR="00C9077C" w:rsidRPr="00FB2135" w:rsidRDefault="00C9077C">
      <w:pPr>
        <w:pStyle w:val="Odstavekseznama"/>
        <w:numPr>
          <w:ilvl w:val="0"/>
          <w:numId w:val="65"/>
        </w:numPr>
        <w:suppressAutoHyphens w:val="0"/>
        <w:autoSpaceDN/>
        <w:contextualSpacing/>
        <w:textAlignment w:val="auto"/>
      </w:pPr>
      <w:r w:rsidRPr="00FB2135">
        <w:t>varoval kot poslovno tajnost vse podatke, ki jih izve od izvajalca ali njegovih sopogodbenikov in se nanašajo na izvedbo te pogodbe, če to izvajalec zahteva,</w:t>
      </w:r>
    </w:p>
    <w:p w14:paraId="5C8E0A2A" w14:textId="77777777" w:rsidR="00C9077C" w:rsidRPr="00FB2135" w:rsidRDefault="00C9077C">
      <w:pPr>
        <w:pStyle w:val="Odstavekseznama"/>
        <w:numPr>
          <w:ilvl w:val="0"/>
          <w:numId w:val="65"/>
        </w:numPr>
        <w:suppressAutoHyphens w:val="0"/>
        <w:autoSpaceDN/>
        <w:contextualSpacing/>
        <w:textAlignment w:val="auto"/>
      </w:pPr>
      <w:r w:rsidRPr="00FB2135">
        <w:t>v teku izvajanja storitev glede na potrebe, po dogovoru z izvajalcem, skliceval strokovne komisije, na katerih se bodo obravnavali problemi v okviru prevzetih storitev in napredovanje del ter dajale smernice za nadaljnje delo.</w:t>
      </w:r>
    </w:p>
    <w:p w14:paraId="33F6DBC4" w14:textId="77777777" w:rsidR="00AD51A7" w:rsidRDefault="00AD51A7" w:rsidP="00C9077C">
      <w:pPr>
        <w:contextualSpacing/>
        <w:rPr>
          <w:b/>
        </w:rPr>
      </w:pPr>
    </w:p>
    <w:p w14:paraId="4A3C5B4B" w14:textId="2D230801" w:rsidR="00FB2135" w:rsidRPr="00FB2135" w:rsidRDefault="0094022B" w:rsidP="00C9077C">
      <w:pPr>
        <w:contextualSpacing/>
        <w:rPr>
          <w:b/>
        </w:rPr>
      </w:pPr>
      <w:r w:rsidRPr="00FB2135">
        <w:rPr>
          <w:b/>
        </w:rPr>
        <w:t>Skrbniki pogodbe</w:t>
      </w:r>
    </w:p>
    <w:p w14:paraId="08872710" w14:textId="181AD6D5" w:rsidR="00C9077C" w:rsidRPr="00FB2135" w:rsidRDefault="00FB2135" w:rsidP="00FB2135">
      <w:pPr>
        <w:contextualSpacing/>
        <w:jc w:val="center"/>
        <w:rPr>
          <w:b/>
        </w:rPr>
      </w:pPr>
      <w:r w:rsidRPr="00FB2135">
        <w:rPr>
          <w:b/>
        </w:rPr>
        <w:t>1</w:t>
      </w:r>
      <w:r w:rsidR="006064E6">
        <w:rPr>
          <w:b/>
        </w:rPr>
        <w:t>1</w:t>
      </w:r>
      <w:r w:rsidRPr="00FB2135">
        <w:rPr>
          <w:b/>
        </w:rPr>
        <w:t>. člen</w:t>
      </w:r>
    </w:p>
    <w:p w14:paraId="43F249FC" w14:textId="77777777" w:rsidR="00C9077C" w:rsidRPr="00FB2135" w:rsidRDefault="00C9077C" w:rsidP="00C9077C">
      <w:pPr>
        <w:pStyle w:val="Odstavekseznama"/>
        <w:ind w:left="360"/>
      </w:pPr>
    </w:p>
    <w:p w14:paraId="410D12BA" w14:textId="10C7A6FA" w:rsidR="00C9077C" w:rsidRDefault="00C9077C" w:rsidP="00C9077C">
      <w:pPr>
        <w:jc w:val="both"/>
      </w:pPr>
      <w:r w:rsidRPr="00FB2135">
        <w:t xml:space="preserve">Skrbnik pogodbe na strani naročnika je </w:t>
      </w:r>
      <w:r w:rsidR="00C1422E">
        <w:t xml:space="preserve">Alenka Kočevar, podsekretarka za pravne zadeve in družbene dejavnosti, tel.: 03 703 64 11, </w:t>
      </w:r>
      <w:r w:rsidRPr="00FB2135">
        <w:t>e</w:t>
      </w:r>
      <w:r w:rsidR="00C1422E">
        <w:t>-</w:t>
      </w:r>
      <w:r w:rsidRPr="00FB2135">
        <w:t xml:space="preserve">naslov: </w:t>
      </w:r>
      <w:hyperlink r:id="rId36" w:history="1">
        <w:r w:rsidR="00C1422E" w:rsidRPr="00D85173">
          <w:rPr>
            <w:rStyle w:val="Hiperpovezava"/>
          </w:rPr>
          <w:t>alenka.kocevar@prebold.si</w:t>
        </w:r>
      </w:hyperlink>
      <w:r w:rsidR="00C1422E">
        <w:t>,</w:t>
      </w:r>
    </w:p>
    <w:p w14:paraId="2D943CAB" w14:textId="77777777" w:rsidR="00C9077C" w:rsidRPr="00FB2135" w:rsidRDefault="00C9077C" w:rsidP="00C9077C">
      <w:pPr>
        <w:pStyle w:val="Odstavekseznama"/>
        <w:ind w:left="360"/>
      </w:pPr>
    </w:p>
    <w:p w14:paraId="2897C528" w14:textId="21D3E6DF" w:rsidR="00BB018F" w:rsidRDefault="00C9077C" w:rsidP="00C1422E">
      <w:pPr>
        <w:jc w:val="both"/>
      </w:pPr>
      <w:r w:rsidRPr="00FB2135">
        <w:t>Skrbnik pogodbe na strani izvajalca je _________</w:t>
      </w:r>
      <w:r w:rsidR="00C1422E">
        <w:t>___________________________</w:t>
      </w:r>
      <w:r w:rsidRPr="00FB2135">
        <w:t>_______</w:t>
      </w:r>
      <w:r w:rsidR="00C1422E">
        <w:t>_,</w:t>
      </w:r>
    </w:p>
    <w:p w14:paraId="70172B56" w14:textId="79730F73" w:rsidR="00C1422E" w:rsidRPr="00A5660A" w:rsidRDefault="00C1422E" w:rsidP="00C1422E">
      <w:pPr>
        <w:jc w:val="both"/>
      </w:pPr>
      <w:proofErr w:type="spellStart"/>
      <w:r>
        <w:t>tel</w:t>
      </w:r>
      <w:proofErr w:type="spellEnd"/>
      <w:r>
        <w:t>: _______________________, e-</w:t>
      </w:r>
      <w:r w:rsidRPr="00FB2135">
        <w:t>naslov: _________</w:t>
      </w:r>
      <w:r>
        <w:t>___________</w:t>
      </w:r>
      <w:r w:rsidRPr="00FB2135">
        <w:t>______</w:t>
      </w:r>
      <w:r>
        <w:t>.</w:t>
      </w:r>
    </w:p>
    <w:p w14:paraId="61736266" w14:textId="77777777" w:rsidR="00BB018F" w:rsidRPr="00FB2135" w:rsidRDefault="00BB018F" w:rsidP="00C9077C">
      <w:pPr>
        <w:contextualSpacing/>
        <w:rPr>
          <w:b/>
        </w:rPr>
      </w:pPr>
    </w:p>
    <w:p w14:paraId="2292DF37" w14:textId="293067CC" w:rsidR="00C9077C" w:rsidRPr="00FB2135" w:rsidRDefault="0094022B" w:rsidP="00C9077C">
      <w:pPr>
        <w:contextualSpacing/>
        <w:rPr>
          <w:b/>
        </w:rPr>
      </w:pPr>
      <w:r w:rsidRPr="00FB2135">
        <w:rPr>
          <w:b/>
        </w:rPr>
        <w:t>Finančno zavarovanje za dobro izvedbo pogodbenih obveznosti</w:t>
      </w:r>
    </w:p>
    <w:p w14:paraId="7789F3A1" w14:textId="77777777" w:rsidR="00C9077C" w:rsidRDefault="00C9077C" w:rsidP="00C9077C">
      <w:pPr>
        <w:contextualSpacing/>
        <w:rPr>
          <w:b/>
        </w:rPr>
      </w:pPr>
    </w:p>
    <w:p w14:paraId="02545F9A" w14:textId="053C9D51" w:rsidR="00FB2135" w:rsidRPr="00FB2135" w:rsidRDefault="00FB2135" w:rsidP="00FB2135">
      <w:pPr>
        <w:contextualSpacing/>
        <w:jc w:val="center"/>
        <w:rPr>
          <w:b/>
        </w:rPr>
      </w:pPr>
      <w:r>
        <w:rPr>
          <w:b/>
        </w:rPr>
        <w:t>1</w:t>
      </w:r>
      <w:r w:rsidR="006064E6">
        <w:rPr>
          <w:b/>
        </w:rPr>
        <w:t>2</w:t>
      </w:r>
      <w:r w:rsidRPr="00FB2135">
        <w:rPr>
          <w:b/>
        </w:rPr>
        <w:t>. člen</w:t>
      </w:r>
    </w:p>
    <w:p w14:paraId="79E45103" w14:textId="77777777" w:rsidR="00FB2135" w:rsidRPr="00FB2135" w:rsidRDefault="00FB2135" w:rsidP="006064E6">
      <w:pPr>
        <w:contextualSpacing/>
        <w:jc w:val="both"/>
        <w:rPr>
          <w:b/>
        </w:rPr>
      </w:pPr>
    </w:p>
    <w:p w14:paraId="36019F92" w14:textId="33B502A1" w:rsidR="006064E6" w:rsidRDefault="00C9077C" w:rsidP="006064E6">
      <w:pPr>
        <w:jc w:val="both"/>
      </w:pPr>
      <w:r w:rsidRPr="00FB2135">
        <w:rPr>
          <w:bCs/>
        </w:rPr>
        <w:t>Izvajalec</w:t>
      </w:r>
      <w:r w:rsidRPr="00FB2135">
        <w:rPr>
          <w:b/>
        </w:rPr>
        <w:t xml:space="preserve"> </w:t>
      </w:r>
      <w:r w:rsidRPr="00FB2135">
        <w:rPr>
          <w:color w:val="000000" w:themeColor="text1"/>
        </w:rPr>
        <w:t>mora v roku desetih</w:t>
      </w:r>
      <w:r w:rsidR="006064E6">
        <w:rPr>
          <w:color w:val="000000" w:themeColor="text1"/>
        </w:rPr>
        <w:t xml:space="preserve"> (10) </w:t>
      </w:r>
      <w:r w:rsidRPr="00FB2135">
        <w:rPr>
          <w:color w:val="000000" w:themeColor="text1"/>
        </w:rPr>
        <w:t xml:space="preserve">dni od sklenitve pogodbe naročniku izročiti </w:t>
      </w:r>
      <w:r w:rsidRPr="00FB2135">
        <w:t xml:space="preserve">bančno garancijo oziroma kavcijsko zavarovanje zavarovalnice v višini 10 % pogodbene obveznosti (z DDV) z rokom veljavnosti </w:t>
      </w:r>
      <w:r w:rsidR="006064E6">
        <w:t xml:space="preserve">do </w:t>
      </w:r>
      <w:r w:rsidR="00AA1BD7">
        <w:t>30. 9</w:t>
      </w:r>
      <w:r w:rsidR="006064E6">
        <w:t>. 2027</w:t>
      </w:r>
      <w:r w:rsidRPr="00FB2135">
        <w:t xml:space="preserve">. </w:t>
      </w:r>
    </w:p>
    <w:p w14:paraId="5A05476B" w14:textId="77777777" w:rsidR="006064E6" w:rsidRDefault="006064E6" w:rsidP="006064E6">
      <w:pPr>
        <w:jc w:val="both"/>
      </w:pPr>
    </w:p>
    <w:p w14:paraId="39639764" w14:textId="74BFB910" w:rsidR="006064E6" w:rsidRPr="006064E6" w:rsidRDefault="006064E6" w:rsidP="006064E6">
      <w:pPr>
        <w:jc w:val="both"/>
      </w:pPr>
      <w:r w:rsidRPr="006064E6">
        <w:t xml:space="preserve">V kolikor izvajalec v </w:t>
      </w:r>
      <w:r>
        <w:t>desetih (10)</w:t>
      </w:r>
      <w:r w:rsidRPr="006064E6">
        <w:t xml:space="preserve"> dneh od podpisa pogodbe ne predloži zavarovanja za dobro izvedbo pogodbenih obveznosti, je pogodba nična. </w:t>
      </w:r>
    </w:p>
    <w:p w14:paraId="6347418E" w14:textId="77777777" w:rsidR="006064E6" w:rsidRDefault="006064E6" w:rsidP="00C9077C">
      <w:pPr>
        <w:jc w:val="both"/>
      </w:pPr>
    </w:p>
    <w:p w14:paraId="15BC9D3C" w14:textId="77777777" w:rsidR="006064E6" w:rsidRDefault="006064E6" w:rsidP="00C9077C">
      <w:pPr>
        <w:jc w:val="both"/>
        <w:rPr>
          <w:color w:val="000000" w:themeColor="text1"/>
        </w:rPr>
      </w:pPr>
    </w:p>
    <w:p w14:paraId="71735841" w14:textId="77777777" w:rsidR="00A5660A" w:rsidRDefault="00A5660A" w:rsidP="00C9077C">
      <w:pPr>
        <w:jc w:val="both"/>
        <w:rPr>
          <w:color w:val="000000" w:themeColor="text1"/>
        </w:rPr>
      </w:pPr>
    </w:p>
    <w:p w14:paraId="33F6DC44" w14:textId="77777777" w:rsidR="00A5660A" w:rsidRPr="00FB2135" w:rsidRDefault="00A5660A" w:rsidP="00C9077C">
      <w:pPr>
        <w:jc w:val="both"/>
        <w:rPr>
          <w:color w:val="000000" w:themeColor="text1"/>
        </w:rPr>
      </w:pPr>
    </w:p>
    <w:p w14:paraId="53A97C91" w14:textId="1FBC1226" w:rsidR="006064E6" w:rsidRPr="006064E6" w:rsidRDefault="006064E6" w:rsidP="006064E6">
      <w:pPr>
        <w:jc w:val="center"/>
        <w:rPr>
          <w:b/>
          <w:bCs/>
          <w:color w:val="000000" w:themeColor="text1"/>
        </w:rPr>
      </w:pPr>
      <w:r w:rsidRPr="006064E6">
        <w:rPr>
          <w:b/>
          <w:bCs/>
          <w:color w:val="000000" w:themeColor="text1"/>
        </w:rPr>
        <w:lastRenderedPageBreak/>
        <w:t>1</w:t>
      </w:r>
      <w:r>
        <w:rPr>
          <w:b/>
          <w:bCs/>
          <w:color w:val="000000" w:themeColor="text1"/>
        </w:rPr>
        <w:t>3</w:t>
      </w:r>
      <w:r w:rsidRPr="006064E6">
        <w:rPr>
          <w:b/>
          <w:bCs/>
          <w:color w:val="000000" w:themeColor="text1"/>
        </w:rPr>
        <w:t>. člen</w:t>
      </w:r>
    </w:p>
    <w:p w14:paraId="6EBC68CF" w14:textId="77777777" w:rsidR="006064E6" w:rsidRDefault="006064E6" w:rsidP="00C9077C">
      <w:pPr>
        <w:jc w:val="both"/>
        <w:rPr>
          <w:color w:val="000000" w:themeColor="text1"/>
        </w:rPr>
      </w:pPr>
    </w:p>
    <w:p w14:paraId="1E7BF9B9" w14:textId="281CAA42" w:rsidR="00C9077C" w:rsidRPr="00FB2135" w:rsidRDefault="00C9077C" w:rsidP="00C9077C">
      <w:pPr>
        <w:jc w:val="both"/>
        <w:rPr>
          <w:color w:val="000000" w:themeColor="text1"/>
        </w:rPr>
      </w:pPr>
      <w:r w:rsidRPr="00FB2135">
        <w:rPr>
          <w:color w:val="000000" w:themeColor="text1"/>
        </w:rPr>
        <w:t>Zavarovanje za dobro izvedbo pogodbenih obveznosti naročnik unovči, če:</w:t>
      </w:r>
    </w:p>
    <w:p w14:paraId="1527F3AB" w14:textId="77777777" w:rsidR="00C9077C" w:rsidRPr="00FB2135" w:rsidRDefault="00C9077C">
      <w:pPr>
        <w:pStyle w:val="Odstavekseznama"/>
        <w:numPr>
          <w:ilvl w:val="0"/>
          <w:numId w:val="66"/>
        </w:numPr>
        <w:suppressAutoHyphens w:val="0"/>
        <w:autoSpaceDN/>
        <w:ind w:left="709" w:hanging="425"/>
        <w:contextualSpacing/>
        <w:textAlignment w:val="auto"/>
        <w:rPr>
          <w:color w:val="000000" w:themeColor="text1"/>
        </w:rPr>
      </w:pPr>
      <w:r w:rsidRPr="00FB2135">
        <w:rPr>
          <w:color w:val="000000" w:themeColor="text1"/>
        </w:rPr>
        <w:t>izvajalec svojih obveznosti do naročnika ne izpolni skladno s pogodbo, v dogovorjeni kvaliteti, obsegu in roku,</w:t>
      </w:r>
    </w:p>
    <w:p w14:paraId="38BBA935" w14:textId="77777777" w:rsidR="00C9077C" w:rsidRPr="00FB2135" w:rsidRDefault="00C9077C">
      <w:pPr>
        <w:pStyle w:val="Odstavekseznama"/>
        <w:numPr>
          <w:ilvl w:val="0"/>
          <w:numId w:val="66"/>
        </w:numPr>
        <w:suppressAutoHyphens w:val="0"/>
        <w:autoSpaceDN/>
        <w:ind w:left="709" w:hanging="425"/>
        <w:contextualSpacing/>
        <w:textAlignment w:val="auto"/>
        <w:rPr>
          <w:color w:val="000000" w:themeColor="text1"/>
        </w:rPr>
      </w:pPr>
      <w:r w:rsidRPr="00FB2135">
        <w:rPr>
          <w:color w:val="000000" w:themeColor="text1"/>
        </w:rPr>
        <w:t>izvajalec po svoji krivdi odstopi od pogodbe,</w:t>
      </w:r>
    </w:p>
    <w:p w14:paraId="1257380A" w14:textId="77777777" w:rsidR="00C9077C" w:rsidRPr="00FB2135" w:rsidRDefault="00C9077C">
      <w:pPr>
        <w:pStyle w:val="Odstavekseznama"/>
        <w:numPr>
          <w:ilvl w:val="0"/>
          <w:numId w:val="66"/>
        </w:numPr>
        <w:suppressAutoHyphens w:val="0"/>
        <w:autoSpaceDN/>
        <w:ind w:left="709" w:hanging="425"/>
        <w:contextualSpacing/>
        <w:textAlignment w:val="auto"/>
        <w:rPr>
          <w:color w:val="000000" w:themeColor="text1"/>
        </w:rPr>
      </w:pPr>
      <w:r w:rsidRPr="00FB2135">
        <w:rPr>
          <w:color w:val="000000" w:themeColor="text1"/>
        </w:rPr>
        <w:t>naročnik po krivdi izvajalca odstopi od pogodbe,</w:t>
      </w:r>
    </w:p>
    <w:p w14:paraId="370D8CAF" w14:textId="77777777" w:rsidR="00C9077C" w:rsidRPr="00FB2135" w:rsidRDefault="00C9077C">
      <w:pPr>
        <w:pStyle w:val="Odstavekseznama"/>
        <w:numPr>
          <w:ilvl w:val="0"/>
          <w:numId w:val="66"/>
        </w:numPr>
        <w:suppressAutoHyphens w:val="0"/>
        <w:autoSpaceDN/>
        <w:ind w:left="709" w:hanging="425"/>
        <w:contextualSpacing/>
        <w:textAlignment w:val="auto"/>
        <w:rPr>
          <w:color w:val="000000" w:themeColor="text1"/>
        </w:rPr>
      </w:pPr>
      <w:r w:rsidRPr="00FB2135">
        <w:rPr>
          <w:color w:val="000000" w:themeColor="text1"/>
        </w:rPr>
        <w:t>izvajalec naročniku povzroči škodo, ki je ne povrne v roku 8 dni po pozivu naročnika,</w:t>
      </w:r>
    </w:p>
    <w:p w14:paraId="1DDAE021" w14:textId="77777777" w:rsidR="00C9077C" w:rsidRPr="00FB2135" w:rsidRDefault="00C9077C">
      <w:pPr>
        <w:pStyle w:val="Odstavekseznama"/>
        <w:numPr>
          <w:ilvl w:val="0"/>
          <w:numId w:val="66"/>
        </w:numPr>
        <w:suppressAutoHyphens w:val="0"/>
        <w:autoSpaceDN/>
        <w:ind w:left="709" w:hanging="425"/>
        <w:contextualSpacing/>
        <w:textAlignment w:val="auto"/>
        <w:rPr>
          <w:color w:val="000000" w:themeColor="text1"/>
        </w:rPr>
      </w:pPr>
      <w:r w:rsidRPr="00FB2135">
        <w:rPr>
          <w:color w:val="000000" w:themeColor="text1"/>
        </w:rPr>
        <w:t>izvajalec naročniku poda zavajajoče ali lažne informacije, podatke ali dokumente, zaradi česar mora naročnik javno naročilo razveljaviti ali modificirati.</w:t>
      </w:r>
    </w:p>
    <w:p w14:paraId="70D5218F" w14:textId="77777777" w:rsidR="00C9077C" w:rsidRPr="00FB2135" w:rsidRDefault="00C9077C" w:rsidP="00C9077C">
      <w:pPr>
        <w:jc w:val="both"/>
        <w:rPr>
          <w:color w:val="000000" w:themeColor="text1"/>
        </w:rPr>
      </w:pPr>
    </w:p>
    <w:p w14:paraId="6A38B3CD" w14:textId="206CE90F" w:rsidR="006064E6" w:rsidRDefault="00C9077C" w:rsidP="00A5660A">
      <w:pPr>
        <w:autoSpaceDE w:val="0"/>
        <w:autoSpaceDN w:val="0"/>
        <w:adjustRightInd w:val="0"/>
        <w:jc w:val="both"/>
      </w:pPr>
      <w:r w:rsidRPr="00FB2135">
        <w:t>V primeru povečanja pogodbene vrednosti oziroma podaljšanja roka izpolnitev pogodbenih obveznosti, mora izvajalec za veljavnost podpisanega aneksa, k pogodbi v desetih (10) dneh od podpisa, naročniku predložiti dodatek k obstoječemu oziroma novo ustrezno zavarovanje.</w:t>
      </w:r>
    </w:p>
    <w:p w14:paraId="5C994AB1" w14:textId="77777777" w:rsidR="00A5660A" w:rsidRPr="00A5660A" w:rsidRDefault="00A5660A" w:rsidP="00A5660A">
      <w:pPr>
        <w:autoSpaceDE w:val="0"/>
        <w:autoSpaceDN w:val="0"/>
        <w:adjustRightInd w:val="0"/>
        <w:jc w:val="both"/>
      </w:pPr>
    </w:p>
    <w:p w14:paraId="607CAAD5" w14:textId="57D3BAB9" w:rsidR="00C9077C" w:rsidRDefault="0094022B" w:rsidP="00C9077C">
      <w:pPr>
        <w:jc w:val="both"/>
        <w:rPr>
          <w:b/>
          <w:bCs/>
        </w:rPr>
      </w:pPr>
      <w:r w:rsidRPr="00FB2135">
        <w:rPr>
          <w:b/>
          <w:bCs/>
        </w:rPr>
        <w:t>Odstop od pogodbe</w:t>
      </w:r>
    </w:p>
    <w:p w14:paraId="29B28B1E" w14:textId="77777777" w:rsidR="00FB2135" w:rsidRDefault="00FB2135" w:rsidP="00C9077C">
      <w:pPr>
        <w:jc w:val="both"/>
        <w:rPr>
          <w:b/>
          <w:bCs/>
        </w:rPr>
      </w:pPr>
    </w:p>
    <w:p w14:paraId="418FBA4A" w14:textId="5EDDAD23" w:rsidR="00FB2135" w:rsidRPr="00FB2135" w:rsidRDefault="00FB2135" w:rsidP="00FB2135">
      <w:pPr>
        <w:contextualSpacing/>
        <w:jc w:val="center"/>
        <w:rPr>
          <w:b/>
        </w:rPr>
      </w:pPr>
      <w:r>
        <w:rPr>
          <w:b/>
        </w:rPr>
        <w:t>1</w:t>
      </w:r>
      <w:r w:rsidR="006064E6">
        <w:rPr>
          <w:b/>
        </w:rPr>
        <w:t>4</w:t>
      </w:r>
      <w:r w:rsidRPr="00FB2135">
        <w:rPr>
          <w:b/>
        </w:rPr>
        <w:t>. člen</w:t>
      </w:r>
    </w:p>
    <w:p w14:paraId="41EA9228" w14:textId="77777777" w:rsidR="00C9077C" w:rsidRPr="00FB2135" w:rsidRDefault="00C9077C" w:rsidP="00622510">
      <w:pPr>
        <w:rPr>
          <w:b/>
          <w:bCs/>
          <w:color w:val="000000"/>
        </w:rPr>
      </w:pPr>
    </w:p>
    <w:p w14:paraId="5EF5EA3C" w14:textId="77777777" w:rsidR="00C9077C" w:rsidRPr="00FB2135" w:rsidRDefault="00C9077C" w:rsidP="00C9077C">
      <w:pPr>
        <w:pStyle w:val="Noga"/>
        <w:widowControl w:val="0"/>
        <w:ind w:right="-1"/>
      </w:pPr>
      <w:r w:rsidRPr="00FB2135">
        <w:t xml:space="preserve">Pogodbeni stranki sta soglasni, da je odpovedni rok tri (3) mesece in začne teči s prvim dnem v naslednjem mesecu, ko je nasprotna stranka prejela pisno odpoved. </w:t>
      </w:r>
    </w:p>
    <w:p w14:paraId="1B27FA9B" w14:textId="77777777" w:rsidR="00C9077C" w:rsidRPr="00FB2135" w:rsidRDefault="00C9077C" w:rsidP="00C9077C">
      <w:pPr>
        <w:pStyle w:val="Noga"/>
        <w:widowControl w:val="0"/>
        <w:ind w:right="-1"/>
      </w:pPr>
    </w:p>
    <w:p w14:paraId="67C5DAFB" w14:textId="77777777" w:rsidR="00C9077C" w:rsidRPr="00FB2135" w:rsidRDefault="00C9077C" w:rsidP="00C9077C">
      <w:pPr>
        <w:pStyle w:val="Noga"/>
        <w:widowControl w:val="0"/>
        <w:ind w:right="-1"/>
      </w:pPr>
      <w:r w:rsidRPr="00FB2135">
        <w:t>Pogodbeni stranki se dogovorita, da lahko naročnik odstopi od pogodbe v naslednjih primerih:</w:t>
      </w:r>
    </w:p>
    <w:p w14:paraId="2C6EC4BF"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izvedena storitev po obsegu ali kvalitete ne ustreza pogodbenim določilom in pogojem iz razpisne dokumentacije,</w:t>
      </w:r>
    </w:p>
    <w:p w14:paraId="307EAD01"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izvajalec ne upošteva reklamacij glede kakovosti opravljenih storitev,</w:t>
      </w:r>
    </w:p>
    <w:p w14:paraId="06BFBC22"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se izvajalec ne drži dogovorjenih urnikov opravljanja storitev prevozov,</w:t>
      </w:r>
    </w:p>
    <w:p w14:paraId="04A123BF"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izvajalec izgubi licenco za prevoz potnikov v cestnem prometu,</w:t>
      </w:r>
    </w:p>
    <w:p w14:paraId="34E4FD20"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izvajalec ne zagotovi tehnično brezhibno opremljenih vozil v skladu z veljavnimi predpisi,</w:t>
      </w:r>
    </w:p>
    <w:p w14:paraId="4FCF8AF1"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če izvajalec ne zagotovi voznikov, ki izpolnjujejo pogoje določene z veljavnimi predpisi;</w:t>
      </w:r>
    </w:p>
    <w:p w14:paraId="681222FA"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rPr>
          <w:iCs/>
        </w:rPr>
        <w:t xml:space="preserve">če izvajalec </w:t>
      </w:r>
      <w:r w:rsidRPr="00FB2135">
        <w:t>preneha poslovati ali mu je prepovedano opravljanje dejavnosti na osnovi sodne ali druge prisilne določbe;</w:t>
      </w:r>
    </w:p>
    <w:p w14:paraId="1AD4D273" w14:textId="77777777" w:rsidR="00C9077C" w:rsidRPr="00FB2135" w:rsidRDefault="00C9077C">
      <w:pPr>
        <w:pStyle w:val="Noga"/>
        <w:widowControl w:val="0"/>
        <w:numPr>
          <w:ilvl w:val="0"/>
          <w:numId w:val="67"/>
        </w:numPr>
        <w:tabs>
          <w:tab w:val="clear" w:pos="360"/>
          <w:tab w:val="num" w:pos="709"/>
        </w:tabs>
        <w:suppressAutoHyphens w:val="0"/>
        <w:autoSpaceDN/>
        <w:ind w:left="709" w:right="-1"/>
        <w:textAlignment w:val="auto"/>
      </w:pPr>
      <w:r w:rsidRPr="00FB2135">
        <w:t xml:space="preserve">če izvajalec ne bo priglasil vseh podizvajalcev ali ne bo priglasil novih podizvajalcev, s katerimi bo sklenil </w:t>
      </w:r>
      <w:proofErr w:type="spellStart"/>
      <w:r w:rsidRPr="00FB2135">
        <w:t>podizvajalsko</w:t>
      </w:r>
      <w:proofErr w:type="spellEnd"/>
      <w:r w:rsidRPr="00FB2135">
        <w:t xml:space="preserve"> razmerje po podpisu te pogodbe.</w:t>
      </w:r>
    </w:p>
    <w:p w14:paraId="719A4264" w14:textId="77777777" w:rsidR="00C9077C" w:rsidRPr="00FB2135" w:rsidRDefault="00C9077C" w:rsidP="00FB2135">
      <w:pPr>
        <w:pStyle w:val="Noga"/>
        <w:widowControl w:val="0"/>
        <w:tabs>
          <w:tab w:val="num" w:pos="709"/>
        </w:tabs>
        <w:ind w:left="709" w:right="-1"/>
      </w:pPr>
    </w:p>
    <w:p w14:paraId="45F1F482" w14:textId="77777777" w:rsidR="00C9077C" w:rsidRPr="00FB2135" w:rsidRDefault="00C9077C" w:rsidP="00C9077C">
      <w:pPr>
        <w:pStyle w:val="Noga"/>
        <w:widowControl w:val="0"/>
        <w:ind w:right="-1"/>
      </w:pPr>
      <w:r w:rsidRPr="00FB2135">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6E3DF491" w14:textId="77777777" w:rsidR="00C9077C" w:rsidRPr="00FB2135" w:rsidRDefault="00C9077C" w:rsidP="00C9077C">
      <w:pPr>
        <w:contextualSpacing/>
        <w:rPr>
          <w:b/>
        </w:rPr>
      </w:pPr>
    </w:p>
    <w:p w14:paraId="59DC5A9B" w14:textId="77777777" w:rsidR="00C9077C" w:rsidRPr="00FB2135" w:rsidRDefault="00C9077C" w:rsidP="00C9077C">
      <w:pPr>
        <w:tabs>
          <w:tab w:val="left" w:pos="900"/>
        </w:tabs>
        <w:jc w:val="both"/>
        <w:rPr>
          <w:bCs/>
        </w:rPr>
      </w:pPr>
      <w:r w:rsidRPr="00FB2135">
        <w:rPr>
          <w:bCs/>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758CD6EE" w14:textId="77777777" w:rsidR="00C9077C" w:rsidRPr="00FB2135" w:rsidRDefault="00C9077C" w:rsidP="00C9077C">
      <w:pPr>
        <w:tabs>
          <w:tab w:val="left" w:pos="900"/>
        </w:tabs>
        <w:jc w:val="both"/>
        <w:rPr>
          <w:bCs/>
        </w:rPr>
      </w:pPr>
    </w:p>
    <w:p w14:paraId="371E5482" w14:textId="77777777" w:rsidR="00C9077C" w:rsidRPr="00FB2135" w:rsidRDefault="00C9077C" w:rsidP="00C9077C">
      <w:pPr>
        <w:tabs>
          <w:tab w:val="left" w:pos="900"/>
        </w:tabs>
        <w:jc w:val="both"/>
        <w:rPr>
          <w:bCs/>
        </w:rPr>
      </w:pPr>
      <w:r w:rsidRPr="00FB2135">
        <w:lastRenderedPageBreak/>
        <w:t>V primeru predčasnega prenehanja pogodbe zaradi zgornjih razlogov, naročnik plača izvajalcu izvršena dela.</w:t>
      </w:r>
    </w:p>
    <w:p w14:paraId="7A41098A" w14:textId="77777777" w:rsidR="00AD51A7" w:rsidRPr="00FB2135" w:rsidRDefault="00AD51A7" w:rsidP="00622510">
      <w:pPr>
        <w:rPr>
          <w:b/>
          <w:bCs/>
          <w:color w:val="000000"/>
        </w:rPr>
      </w:pPr>
    </w:p>
    <w:p w14:paraId="00B9134C" w14:textId="7AAC62FB" w:rsidR="00C9077C" w:rsidRPr="00FB2135" w:rsidRDefault="00AD51A7" w:rsidP="00C9077C">
      <w:pPr>
        <w:contextualSpacing/>
        <w:rPr>
          <w:b/>
        </w:rPr>
      </w:pPr>
      <w:r w:rsidRPr="00FB2135">
        <w:rPr>
          <w:b/>
        </w:rPr>
        <w:t>Protikorupcijska klavzula</w:t>
      </w:r>
    </w:p>
    <w:p w14:paraId="5725FD1C" w14:textId="77777777" w:rsidR="00622510" w:rsidRPr="00FB2135" w:rsidRDefault="00622510" w:rsidP="00FB2135">
      <w:pPr>
        <w:rPr>
          <w:b/>
          <w:bCs/>
          <w:color w:val="000000"/>
        </w:rPr>
      </w:pPr>
    </w:p>
    <w:p w14:paraId="676C0558" w14:textId="5A6A9AF1" w:rsidR="00FB2135" w:rsidRPr="00FB2135" w:rsidRDefault="00FB2135" w:rsidP="00FB2135">
      <w:pPr>
        <w:contextualSpacing/>
        <w:jc w:val="center"/>
        <w:rPr>
          <w:b/>
        </w:rPr>
      </w:pPr>
      <w:r w:rsidRPr="00FB2135">
        <w:rPr>
          <w:b/>
        </w:rPr>
        <w:t>1</w:t>
      </w:r>
      <w:r w:rsidR="006064E6">
        <w:rPr>
          <w:b/>
        </w:rPr>
        <w:t>5</w:t>
      </w:r>
      <w:r w:rsidRPr="00FB2135">
        <w:rPr>
          <w:b/>
        </w:rPr>
        <w:t>. člen</w:t>
      </w:r>
    </w:p>
    <w:p w14:paraId="3615F509" w14:textId="77777777" w:rsidR="00622510" w:rsidRPr="00FB2135" w:rsidRDefault="00622510" w:rsidP="00622510">
      <w:pPr>
        <w:jc w:val="both"/>
      </w:pPr>
    </w:p>
    <w:p w14:paraId="03661B9C" w14:textId="77777777" w:rsidR="00622510" w:rsidRPr="00FB2135" w:rsidRDefault="00622510" w:rsidP="00622510">
      <w:pPr>
        <w:jc w:val="both"/>
      </w:pPr>
      <w:r w:rsidRPr="00FB2135">
        <w:t>Ta pogodba se šteje za nično, če kdo v imenu ali na račun ponudnika, predstavniku naročnika obljubi, ponudi ali da kakšno nedovoljeno korist za:</w:t>
      </w:r>
    </w:p>
    <w:p w14:paraId="7F3DF221" w14:textId="77777777" w:rsidR="00622510" w:rsidRPr="00FB2135" w:rsidRDefault="00622510">
      <w:pPr>
        <w:numPr>
          <w:ilvl w:val="0"/>
          <w:numId w:val="62"/>
        </w:numPr>
      </w:pPr>
      <w:r w:rsidRPr="00FB2135">
        <w:t>pridobitev posla ali</w:t>
      </w:r>
    </w:p>
    <w:p w14:paraId="067EE09D" w14:textId="77777777" w:rsidR="00622510" w:rsidRPr="00FB2135" w:rsidRDefault="00622510">
      <w:pPr>
        <w:numPr>
          <w:ilvl w:val="0"/>
          <w:numId w:val="62"/>
        </w:numPr>
      </w:pPr>
      <w:r w:rsidRPr="00FB2135">
        <w:t>za sklenitev posla pod ugodnejšimi pogoji ali</w:t>
      </w:r>
    </w:p>
    <w:p w14:paraId="4C7BADFE" w14:textId="77777777" w:rsidR="00622510" w:rsidRPr="00FB2135" w:rsidRDefault="00622510">
      <w:pPr>
        <w:numPr>
          <w:ilvl w:val="0"/>
          <w:numId w:val="62"/>
        </w:numPr>
      </w:pPr>
      <w:r w:rsidRPr="00FB2135">
        <w:t>za opustitev dolžnega nadzora nad izvajanjem pogodbenih obveznosti ali</w:t>
      </w:r>
    </w:p>
    <w:p w14:paraId="3FCEC3A3" w14:textId="77777777" w:rsidR="00622510" w:rsidRPr="007967F6" w:rsidRDefault="00622510">
      <w:pPr>
        <w:numPr>
          <w:ilvl w:val="0"/>
          <w:numId w:val="62"/>
        </w:numPr>
        <w:jc w:val="both"/>
      </w:pPr>
      <w:r w:rsidRPr="00FB2135">
        <w:t xml:space="preserve">za drugo ravnanje ali opustitev, s katerim je naročniku povzročena </w:t>
      </w:r>
      <w:r w:rsidRPr="007967F6">
        <w:t>škoda ali je omogočena pridobitev nedovoljene koristi predstavniku naročnika ali ponudniku ali njenemu predstavniku, zastopniku, posredniku.</w:t>
      </w:r>
    </w:p>
    <w:p w14:paraId="3CC80CE1" w14:textId="77777777" w:rsidR="00FB2135" w:rsidRDefault="00FB2135" w:rsidP="00C9077C">
      <w:pPr>
        <w:contextualSpacing/>
        <w:rPr>
          <w:b/>
        </w:rPr>
      </w:pPr>
    </w:p>
    <w:p w14:paraId="61A2E496" w14:textId="2D3E033C" w:rsidR="00C9077C" w:rsidRPr="00FB2135" w:rsidRDefault="00AD51A7" w:rsidP="00C9077C">
      <w:pPr>
        <w:contextualSpacing/>
        <w:rPr>
          <w:b/>
        </w:rPr>
      </w:pPr>
      <w:r w:rsidRPr="00FB2135">
        <w:rPr>
          <w:b/>
        </w:rPr>
        <w:t>Končne določbe</w:t>
      </w:r>
    </w:p>
    <w:p w14:paraId="412827F5" w14:textId="77777777" w:rsidR="00C9077C" w:rsidRPr="00FB2135" w:rsidRDefault="00C9077C" w:rsidP="00C9077C">
      <w:pPr>
        <w:pStyle w:val="Odstavekseznama"/>
        <w:ind w:left="360"/>
      </w:pPr>
    </w:p>
    <w:p w14:paraId="3C91B733" w14:textId="5A055B34" w:rsidR="00FB2135" w:rsidRPr="00FB2135" w:rsidRDefault="00FB2135" w:rsidP="00FB2135">
      <w:pPr>
        <w:contextualSpacing/>
        <w:jc w:val="center"/>
        <w:rPr>
          <w:b/>
        </w:rPr>
      </w:pPr>
      <w:r w:rsidRPr="00FB2135">
        <w:rPr>
          <w:b/>
        </w:rPr>
        <w:t>1</w:t>
      </w:r>
      <w:r w:rsidR="006064E6">
        <w:rPr>
          <w:b/>
        </w:rPr>
        <w:t>6</w:t>
      </w:r>
      <w:r w:rsidRPr="00FB2135">
        <w:rPr>
          <w:b/>
        </w:rPr>
        <w:t>. člen</w:t>
      </w:r>
    </w:p>
    <w:p w14:paraId="3D2DE729" w14:textId="77777777" w:rsidR="00C9077C" w:rsidRPr="00FB2135" w:rsidRDefault="00C9077C" w:rsidP="00C9077C">
      <w:pPr>
        <w:pStyle w:val="Odstavekseznama"/>
        <w:ind w:left="0"/>
      </w:pPr>
    </w:p>
    <w:p w14:paraId="2509DC40" w14:textId="77777777" w:rsidR="00C9077C" w:rsidRPr="00FB2135" w:rsidRDefault="00C9077C" w:rsidP="00C9077C">
      <w:pPr>
        <w:pStyle w:val="Odstavekseznama"/>
        <w:ind w:left="0"/>
      </w:pPr>
      <w:r w:rsidRPr="00FB2135">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467747DB" w14:textId="77777777" w:rsidR="006064E6" w:rsidRPr="00FB2135" w:rsidRDefault="006064E6" w:rsidP="00C9077C">
      <w:pPr>
        <w:jc w:val="center"/>
      </w:pPr>
    </w:p>
    <w:p w14:paraId="41EE692A" w14:textId="0AAB8FDE" w:rsidR="00FB2135" w:rsidRDefault="00FB2135" w:rsidP="00FB2135">
      <w:pPr>
        <w:contextualSpacing/>
        <w:jc w:val="center"/>
        <w:rPr>
          <w:b/>
        </w:rPr>
      </w:pPr>
      <w:r w:rsidRPr="00FB2135">
        <w:rPr>
          <w:b/>
        </w:rPr>
        <w:t>1</w:t>
      </w:r>
      <w:r w:rsidR="006064E6">
        <w:rPr>
          <w:b/>
        </w:rPr>
        <w:t>7</w:t>
      </w:r>
      <w:r w:rsidRPr="00FB2135">
        <w:rPr>
          <w:b/>
        </w:rPr>
        <w:t>. člen</w:t>
      </w:r>
    </w:p>
    <w:p w14:paraId="724547C5" w14:textId="77777777" w:rsidR="00FB2135" w:rsidRPr="00FB2135" w:rsidRDefault="00FB2135" w:rsidP="00FB2135">
      <w:pPr>
        <w:contextualSpacing/>
        <w:jc w:val="center"/>
        <w:rPr>
          <w:b/>
        </w:rPr>
      </w:pPr>
    </w:p>
    <w:p w14:paraId="21105CF8" w14:textId="7FD33FD0" w:rsidR="00C9077C" w:rsidRDefault="00C9077C" w:rsidP="00C9077C">
      <w:pPr>
        <w:jc w:val="both"/>
      </w:pPr>
      <w:r w:rsidRPr="00FB2135">
        <w:t>Pogodbeni stranki si bosta prizadevali vse morebitne medsebojne spore rešiti sporazumno. V primeru neuspele sporazumne rešitve, bo o sporu odločalo stvarno in krajevno pristojno sodišče.</w:t>
      </w:r>
    </w:p>
    <w:p w14:paraId="1F99C80C" w14:textId="77777777" w:rsidR="006064E6" w:rsidRPr="00FB2135" w:rsidRDefault="006064E6" w:rsidP="00C9077C">
      <w:pPr>
        <w:jc w:val="both"/>
      </w:pPr>
    </w:p>
    <w:p w14:paraId="0BCB5FAD" w14:textId="699C2CDA" w:rsidR="00FB2135" w:rsidRPr="00FB2135" w:rsidRDefault="00FB2135" w:rsidP="00FB2135">
      <w:pPr>
        <w:contextualSpacing/>
        <w:jc w:val="center"/>
        <w:rPr>
          <w:b/>
        </w:rPr>
      </w:pPr>
      <w:r w:rsidRPr="00FB2135">
        <w:rPr>
          <w:b/>
        </w:rPr>
        <w:t>1</w:t>
      </w:r>
      <w:r w:rsidR="006064E6">
        <w:rPr>
          <w:b/>
        </w:rPr>
        <w:t>8</w:t>
      </w:r>
      <w:r w:rsidRPr="00FB2135">
        <w:rPr>
          <w:b/>
        </w:rPr>
        <w:t>. člen</w:t>
      </w:r>
    </w:p>
    <w:p w14:paraId="14223190" w14:textId="77777777" w:rsidR="00C9077C" w:rsidRPr="00FB2135" w:rsidRDefault="00C9077C" w:rsidP="00C9077C">
      <w:pPr>
        <w:ind w:left="720"/>
        <w:contextualSpacing/>
        <w:rPr>
          <w:bCs/>
        </w:rPr>
      </w:pPr>
    </w:p>
    <w:p w14:paraId="7ED42040" w14:textId="77777777" w:rsidR="00C9077C" w:rsidRPr="00FB2135" w:rsidRDefault="00C9077C" w:rsidP="00C9077C">
      <w:pPr>
        <w:autoSpaceDE w:val="0"/>
        <w:autoSpaceDN w:val="0"/>
        <w:adjustRightInd w:val="0"/>
        <w:jc w:val="both"/>
      </w:pPr>
      <w:r w:rsidRPr="00FB2135">
        <w:t>Vsaka pogodbena stranka lahko kadarkoli predlaga spremembe ali dopolnitve pogodbe, ki se dogovorijo in uredijo pisno v obliki dodatkov (aneksov) k tej pogodbi.</w:t>
      </w:r>
    </w:p>
    <w:p w14:paraId="15BFBA1E" w14:textId="77777777" w:rsidR="006064E6" w:rsidRPr="00FB2135" w:rsidRDefault="006064E6" w:rsidP="00C9077C">
      <w:pPr>
        <w:autoSpaceDE w:val="0"/>
        <w:autoSpaceDN w:val="0"/>
        <w:adjustRightInd w:val="0"/>
        <w:jc w:val="both"/>
      </w:pPr>
    </w:p>
    <w:p w14:paraId="5A7D4AD2" w14:textId="1ABF2F95" w:rsidR="00FB2135" w:rsidRDefault="00FB2135" w:rsidP="00FB2135">
      <w:pPr>
        <w:contextualSpacing/>
        <w:jc w:val="center"/>
        <w:rPr>
          <w:b/>
        </w:rPr>
      </w:pPr>
      <w:r w:rsidRPr="00FB2135">
        <w:rPr>
          <w:b/>
        </w:rPr>
        <w:t>1</w:t>
      </w:r>
      <w:r w:rsidR="006064E6">
        <w:rPr>
          <w:b/>
        </w:rPr>
        <w:t>9</w:t>
      </w:r>
      <w:r w:rsidRPr="00FB2135">
        <w:rPr>
          <w:b/>
        </w:rPr>
        <w:t>. člen</w:t>
      </w:r>
    </w:p>
    <w:p w14:paraId="13AC4271" w14:textId="77777777" w:rsidR="00FB2135" w:rsidRPr="00FB2135" w:rsidRDefault="00FB2135" w:rsidP="00FB2135">
      <w:pPr>
        <w:contextualSpacing/>
        <w:jc w:val="center"/>
        <w:rPr>
          <w:b/>
        </w:rPr>
      </w:pPr>
    </w:p>
    <w:p w14:paraId="30F1983B" w14:textId="664414C2" w:rsidR="00AD51A7" w:rsidRPr="00FB2135" w:rsidRDefault="00C9077C" w:rsidP="00C9077C">
      <w:pPr>
        <w:jc w:val="both"/>
        <w:rPr>
          <w:color w:val="000000" w:themeColor="text1"/>
        </w:rPr>
      </w:pPr>
      <w:r w:rsidRPr="00FB2135">
        <w:rPr>
          <w:color w:val="000000" w:themeColor="text1"/>
        </w:rPr>
        <w:t xml:space="preserve">Pogodba je sestavljena in podpisana v štirih (4) enakih izvodih, od katerih prejme vsaka od pogodbenih strank po dva (2) izvoda. Pogodba je sklenjena, ko jo podpišeta obe pogodbeni stranki, uporablja pa se od </w:t>
      </w:r>
      <w:r w:rsidR="00AD51A7">
        <w:rPr>
          <w:color w:val="000000" w:themeColor="text1"/>
        </w:rPr>
        <w:t>1</w:t>
      </w:r>
      <w:r w:rsidRPr="00FB2135">
        <w:rPr>
          <w:color w:val="000000" w:themeColor="text1"/>
        </w:rPr>
        <w:t>. 9. 202</w:t>
      </w:r>
      <w:r w:rsidR="00AD51A7">
        <w:rPr>
          <w:color w:val="000000" w:themeColor="text1"/>
        </w:rPr>
        <w:t>5</w:t>
      </w:r>
      <w:r w:rsidRPr="00FB2135">
        <w:rPr>
          <w:color w:val="000000" w:themeColor="text1"/>
        </w:rPr>
        <w:t xml:space="preserve"> </w:t>
      </w:r>
      <w:r w:rsidR="007967F6">
        <w:rPr>
          <w:color w:val="000000" w:themeColor="text1"/>
        </w:rPr>
        <w:t xml:space="preserve">pa </w:t>
      </w:r>
      <w:r w:rsidRPr="00FB2135">
        <w:rPr>
          <w:color w:val="000000" w:themeColor="text1"/>
        </w:rPr>
        <w:t xml:space="preserve">do </w:t>
      </w:r>
      <w:r w:rsidR="00AD51A7">
        <w:rPr>
          <w:color w:val="000000" w:themeColor="text1"/>
        </w:rPr>
        <w:t>3</w:t>
      </w:r>
      <w:r w:rsidR="006064E6">
        <w:rPr>
          <w:color w:val="000000" w:themeColor="text1"/>
        </w:rPr>
        <w:t>0. 9. 2027.</w:t>
      </w:r>
    </w:p>
    <w:p w14:paraId="3AADD8E7" w14:textId="77777777" w:rsidR="00622510" w:rsidRPr="00FB2135" w:rsidRDefault="00622510" w:rsidP="00622510">
      <w:pPr>
        <w:jc w:val="both"/>
        <w:rPr>
          <w:color w:val="000000"/>
        </w:rPr>
      </w:pPr>
    </w:p>
    <w:tbl>
      <w:tblPr>
        <w:tblW w:w="0" w:type="auto"/>
        <w:tblLook w:val="04A0" w:firstRow="1" w:lastRow="0" w:firstColumn="1" w:lastColumn="0" w:noHBand="0" w:noVBand="1"/>
      </w:tblPr>
      <w:tblGrid>
        <w:gridCol w:w="4322"/>
        <w:gridCol w:w="4322"/>
      </w:tblGrid>
      <w:tr w:rsidR="00622510" w:rsidRPr="00FB2135" w14:paraId="1484F491" w14:textId="77777777" w:rsidTr="00AC1D17">
        <w:tc>
          <w:tcPr>
            <w:tcW w:w="4322" w:type="dxa"/>
            <w:shd w:val="clear" w:color="auto" w:fill="auto"/>
          </w:tcPr>
          <w:p w14:paraId="3A66DEF9" w14:textId="77777777" w:rsidR="00622510" w:rsidRPr="00FB2135" w:rsidRDefault="00622510" w:rsidP="00AC1D17">
            <w:pPr>
              <w:rPr>
                <w:color w:val="000000"/>
              </w:rPr>
            </w:pPr>
            <w:r w:rsidRPr="00FB2135">
              <w:rPr>
                <w:color w:val="000000"/>
              </w:rPr>
              <w:t xml:space="preserve">Št.: </w:t>
            </w:r>
            <w:r w:rsidR="0075408D" w:rsidRPr="00FB2135">
              <w:rPr>
                <w:color w:val="000000"/>
              </w:rPr>
              <w:t>_________________________</w:t>
            </w:r>
          </w:p>
          <w:p w14:paraId="1784D41F" w14:textId="77777777" w:rsidR="00622510" w:rsidRPr="00FB2135" w:rsidRDefault="00622510" w:rsidP="00AC1D17">
            <w:pPr>
              <w:rPr>
                <w:color w:val="000000"/>
              </w:rPr>
            </w:pPr>
            <w:r w:rsidRPr="00FB2135">
              <w:rPr>
                <w:color w:val="000000"/>
              </w:rPr>
              <w:t>Datum</w:t>
            </w:r>
            <w:r w:rsidR="0075408D" w:rsidRPr="00FB2135">
              <w:rPr>
                <w:color w:val="000000"/>
              </w:rPr>
              <w:t>a: _____________________</w:t>
            </w:r>
          </w:p>
          <w:p w14:paraId="5DCA5EAF" w14:textId="77777777" w:rsidR="00622510" w:rsidRPr="00FB2135" w:rsidRDefault="00622510" w:rsidP="00AC1D17">
            <w:pPr>
              <w:rPr>
                <w:color w:val="000000"/>
              </w:rPr>
            </w:pPr>
          </w:p>
          <w:p w14:paraId="379F4CF8" w14:textId="77777777" w:rsidR="00622510" w:rsidRPr="00FB2135" w:rsidRDefault="0075408D" w:rsidP="00AC1D17">
            <w:pPr>
              <w:rPr>
                <w:b/>
                <w:bCs/>
                <w:color w:val="000000"/>
              </w:rPr>
            </w:pPr>
            <w:r w:rsidRPr="00FB2135">
              <w:rPr>
                <w:b/>
                <w:bCs/>
                <w:color w:val="000000"/>
              </w:rPr>
              <w:t>Naročnik :</w:t>
            </w:r>
          </w:p>
          <w:p w14:paraId="7558A76C" w14:textId="77777777" w:rsidR="00622510" w:rsidRPr="00FB2135" w:rsidRDefault="0075408D" w:rsidP="00AC1D17">
            <w:pPr>
              <w:rPr>
                <w:b/>
                <w:bCs/>
              </w:rPr>
            </w:pPr>
            <w:r w:rsidRPr="00FB2135">
              <w:rPr>
                <w:b/>
                <w:bCs/>
              </w:rPr>
              <w:t>Občina Prebold</w:t>
            </w:r>
          </w:p>
          <w:p w14:paraId="784FEFBD" w14:textId="5E180CF9" w:rsidR="00622510" w:rsidRPr="00FB2135" w:rsidRDefault="00A5660A" w:rsidP="00AC1D17">
            <w:pPr>
              <w:rPr>
                <w:color w:val="000000"/>
              </w:rPr>
            </w:pPr>
            <w:r>
              <w:t>Mag. Marko Repnik, župan</w:t>
            </w:r>
          </w:p>
        </w:tc>
        <w:tc>
          <w:tcPr>
            <w:tcW w:w="4322" w:type="dxa"/>
            <w:shd w:val="clear" w:color="auto" w:fill="auto"/>
          </w:tcPr>
          <w:p w14:paraId="2DAD274A" w14:textId="77777777" w:rsidR="00622510" w:rsidRPr="00FB2135" w:rsidRDefault="00622510" w:rsidP="00AC1D17">
            <w:pPr>
              <w:rPr>
                <w:color w:val="000000"/>
              </w:rPr>
            </w:pPr>
          </w:p>
          <w:p w14:paraId="66C8FEA6" w14:textId="77777777" w:rsidR="00622510" w:rsidRPr="00FB2135" w:rsidRDefault="0075408D" w:rsidP="00AC1D17">
            <w:pPr>
              <w:rPr>
                <w:color w:val="000000"/>
              </w:rPr>
            </w:pPr>
            <w:r w:rsidRPr="00FB2135">
              <w:rPr>
                <w:color w:val="000000"/>
              </w:rPr>
              <w:t>Datum: __________________________</w:t>
            </w:r>
          </w:p>
          <w:p w14:paraId="47DE0C0F" w14:textId="77777777" w:rsidR="00622510" w:rsidRPr="00FB2135" w:rsidRDefault="00622510" w:rsidP="00AC1D17">
            <w:pPr>
              <w:spacing w:line="276" w:lineRule="auto"/>
              <w:rPr>
                <w:color w:val="000000"/>
              </w:rPr>
            </w:pPr>
          </w:p>
          <w:p w14:paraId="2C81688D" w14:textId="77777777" w:rsidR="00622510" w:rsidRPr="00FB2135" w:rsidRDefault="0075408D" w:rsidP="00AC1D17">
            <w:pPr>
              <w:spacing w:line="276" w:lineRule="auto"/>
              <w:rPr>
                <w:b/>
                <w:bCs/>
                <w:color w:val="000000"/>
              </w:rPr>
            </w:pPr>
            <w:r w:rsidRPr="00FB2135">
              <w:rPr>
                <w:b/>
                <w:bCs/>
                <w:color w:val="000000"/>
              </w:rPr>
              <w:t>Izvajalec:</w:t>
            </w:r>
            <w:r w:rsidR="00622510" w:rsidRPr="00FB2135">
              <w:rPr>
                <w:b/>
                <w:bCs/>
                <w:color w:val="000000"/>
              </w:rPr>
              <w:t xml:space="preserve"> </w:t>
            </w:r>
            <w:r w:rsidR="00622510" w:rsidRPr="00FB2135">
              <w:rPr>
                <w:b/>
                <w:bCs/>
                <w:color w:val="000000"/>
              </w:rPr>
              <w:tab/>
            </w:r>
          </w:p>
          <w:p w14:paraId="7B94BF89" w14:textId="77777777" w:rsidR="00622510" w:rsidRPr="00FB2135" w:rsidRDefault="0075408D" w:rsidP="00AC1D17">
            <w:pPr>
              <w:spacing w:line="276" w:lineRule="auto"/>
              <w:rPr>
                <w:color w:val="000000"/>
              </w:rPr>
            </w:pPr>
            <w:r w:rsidRPr="00FB2135">
              <w:rPr>
                <w:color w:val="000000"/>
              </w:rPr>
              <w:t>__________________________________</w:t>
            </w:r>
          </w:p>
        </w:tc>
      </w:tr>
      <w:bookmarkEnd w:id="0"/>
    </w:tbl>
    <w:p w14:paraId="4BA713A6" w14:textId="77777777" w:rsidR="00BF5A1C" w:rsidRPr="00FB2135" w:rsidRDefault="00BF5A1C" w:rsidP="007967F6"/>
    <w:sectPr w:rsidR="00BF5A1C" w:rsidRPr="00FB2135" w:rsidSect="002F49B7">
      <w:footerReference w:type="default" r:id="rId37"/>
      <w:headerReference w:type="first" r:id="rId38"/>
      <w:footerReference w:type="first" r:id="rId39"/>
      <w:pgSz w:w="11906" w:h="16838"/>
      <w:pgMar w:top="1701" w:right="1416" w:bottom="170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B269" w14:textId="77777777" w:rsidR="00D41F1B" w:rsidRDefault="00D41F1B">
      <w:r>
        <w:separator/>
      </w:r>
    </w:p>
  </w:endnote>
  <w:endnote w:type="continuationSeparator" w:id="0">
    <w:p w14:paraId="1F2ABBA4" w14:textId="77777777" w:rsidR="00D41F1B" w:rsidRDefault="00D4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5241" w14:textId="77777777" w:rsidR="0050019D" w:rsidRPr="00B668B6" w:rsidRDefault="00AC1D17">
    <w:pPr>
      <w:pStyle w:val="Noga"/>
      <w:jc w:val="right"/>
      <w:rPr>
        <w:sz w:val="20"/>
        <w:szCs w:val="20"/>
      </w:rPr>
    </w:pPr>
    <w:r w:rsidRPr="00B668B6">
      <w:rPr>
        <w:sz w:val="20"/>
        <w:szCs w:val="20"/>
      </w:rPr>
      <w:fldChar w:fldCharType="begin"/>
    </w:r>
    <w:r w:rsidRPr="00B668B6">
      <w:rPr>
        <w:sz w:val="20"/>
        <w:szCs w:val="20"/>
      </w:rPr>
      <w:instrText xml:space="preserve"> PAGE </w:instrText>
    </w:r>
    <w:r w:rsidRPr="00B668B6">
      <w:rPr>
        <w:sz w:val="20"/>
        <w:szCs w:val="20"/>
      </w:rPr>
      <w:fldChar w:fldCharType="separate"/>
    </w:r>
    <w:r w:rsidRPr="00B668B6">
      <w:rPr>
        <w:sz w:val="20"/>
        <w:szCs w:val="20"/>
      </w:rPr>
      <w:t>2</w:t>
    </w:r>
    <w:r w:rsidRPr="00B668B6">
      <w:rPr>
        <w:sz w:val="20"/>
        <w:szCs w:val="20"/>
      </w:rPr>
      <w:fldChar w:fldCharType="end"/>
    </w:r>
  </w:p>
  <w:p w14:paraId="553AA01F" w14:textId="77777777" w:rsidR="008B5E5B" w:rsidRPr="008B5E5B" w:rsidRDefault="008B5E5B" w:rsidP="008B5E5B">
    <w:pPr>
      <w:pStyle w:val="Noga"/>
      <w:jc w:val="center"/>
      <w:rPr>
        <w:i/>
        <w:iCs/>
        <w:sz w:val="20"/>
        <w:szCs w:val="20"/>
      </w:rPr>
    </w:pPr>
    <w:r w:rsidRPr="008B5E5B">
      <w:rPr>
        <w:i/>
        <w:iCs/>
        <w:sz w:val="20"/>
        <w:szCs w:val="20"/>
      </w:rPr>
      <w:t>Prevozi šolskih otrok v Občini Prebold za šolski leti 2025/2026 in 2026/2027</w:t>
    </w:r>
  </w:p>
  <w:p w14:paraId="47B07023" w14:textId="77777777" w:rsidR="0050019D" w:rsidRDefault="005001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9004" w14:textId="738F79F7" w:rsidR="00626EA0" w:rsidRDefault="00626EA0">
    <w:pPr>
      <w:pStyle w:val="Noga"/>
    </w:pPr>
  </w:p>
  <w:p w14:paraId="56D65CA8" w14:textId="77777777" w:rsidR="00626EA0" w:rsidRDefault="00626E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4D37" w14:textId="77777777" w:rsidR="00D41F1B" w:rsidRDefault="00D41F1B">
      <w:r>
        <w:separator/>
      </w:r>
    </w:p>
  </w:footnote>
  <w:footnote w:type="continuationSeparator" w:id="0">
    <w:p w14:paraId="12F0CF6A" w14:textId="77777777" w:rsidR="00D41F1B" w:rsidRDefault="00D4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ABEEC" w14:textId="77777777" w:rsidR="0050019D" w:rsidRDefault="0050019D">
    <w:pPr>
      <w:spacing w:before="40"/>
      <w:ind w:right="-3"/>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1440"/>
        </w:tabs>
        <w:ind w:left="144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multilevel"/>
    <w:tmpl w:val="00000004"/>
    <w:name w:val="WW8Num4"/>
    <w:lvl w:ilvl="0">
      <w:start w:val="1"/>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singleLevel"/>
    <w:tmpl w:val="00000005"/>
    <w:name w:val="WW8Num5"/>
    <w:lvl w:ilvl="0">
      <w:numFmt w:val="bullet"/>
      <w:lvlText w:val=""/>
      <w:lvlJc w:val="left"/>
      <w:pPr>
        <w:tabs>
          <w:tab w:val="num" w:pos="360"/>
        </w:tabs>
        <w:ind w:left="360" w:hanging="360"/>
      </w:pPr>
      <w:rPr>
        <w:rFonts w:ascii="Symbol" w:hAnsi="Symbol" w:cs="Arial"/>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1440"/>
        </w:tabs>
        <w:ind w:left="1440" w:hanging="360"/>
      </w:pPr>
    </w:lvl>
  </w:abstractNum>
  <w:abstractNum w:abstractNumId="6" w15:restartNumberingAfterBreak="0">
    <w:nsid w:val="00000007"/>
    <w:multiLevelType w:val="singleLevel"/>
    <w:tmpl w:val="00000007"/>
    <w:name w:val="WW8Num7"/>
    <w:lvl w:ilvl="0">
      <w:start w:val="1000"/>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0000008"/>
    <w:multiLevelType w:val="singleLevel"/>
    <w:tmpl w:val="00000008"/>
    <w:name w:val="WW8Num8"/>
    <w:lvl w:ilvl="0">
      <w:start w:val="100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9"/>
    <w:multiLevelType w:val="singleLevel"/>
    <w:tmpl w:val="00000009"/>
    <w:name w:val="WW8Num9"/>
    <w:lvl w:ilvl="0">
      <w:start w:val="1000"/>
      <w:numFmt w:val="bullet"/>
      <w:lvlText w:val="-"/>
      <w:lvlJc w:val="left"/>
      <w:pPr>
        <w:tabs>
          <w:tab w:val="num" w:pos="720"/>
        </w:tabs>
        <w:ind w:left="720" w:hanging="360"/>
      </w:pPr>
      <w:rPr>
        <w:rFonts w:ascii="Times New Roman" w:hAnsi="Times New Roman"/>
        <w:sz w:val="20"/>
      </w:rPr>
    </w:lvl>
  </w:abstractNum>
  <w:abstractNum w:abstractNumId="9" w15:restartNumberingAfterBreak="0">
    <w:nsid w:val="02120C0D"/>
    <w:multiLevelType w:val="hybridMultilevel"/>
    <w:tmpl w:val="5CA235F4"/>
    <w:lvl w:ilvl="0" w:tplc="30C8C886">
      <w:start w:val="16"/>
      <w:numFmt w:val="bullet"/>
      <w:lvlText w:val="-"/>
      <w:lvlJc w:val="left"/>
      <w:pPr>
        <w:ind w:left="1080" w:hanging="360"/>
      </w:pPr>
      <w:rPr>
        <w:rFonts w:ascii="Calibri" w:eastAsia="Symbol" w:hAnsi="Calibri" w:cs="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4E217D"/>
    <w:multiLevelType w:val="multilevel"/>
    <w:tmpl w:val="F6A01536"/>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4BE0D6E"/>
    <w:multiLevelType w:val="multilevel"/>
    <w:tmpl w:val="B8A4F5A2"/>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5194DA2"/>
    <w:multiLevelType w:val="hybridMultilevel"/>
    <w:tmpl w:val="4D681116"/>
    <w:lvl w:ilvl="0" w:tplc="0424000F">
      <w:start w:val="1"/>
      <w:numFmt w:val="decimal"/>
      <w:lvlText w:val="%1."/>
      <w:lvlJc w:val="left"/>
      <w:pPr>
        <w:ind w:left="720" w:hanging="360"/>
      </w:pPr>
      <w:rPr>
        <w:rFonts w:hint="default"/>
      </w:rPr>
    </w:lvl>
    <w:lvl w:ilvl="1" w:tplc="DDB4CB6A">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260838"/>
    <w:multiLevelType w:val="hybridMultilevel"/>
    <w:tmpl w:val="81ECA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7160EFC"/>
    <w:multiLevelType w:val="multilevel"/>
    <w:tmpl w:val="032022B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75462FB"/>
    <w:multiLevelType w:val="multilevel"/>
    <w:tmpl w:val="28BC034C"/>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95A004E"/>
    <w:multiLevelType w:val="hybridMultilevel"/>
    <w:tmpl w:val="F06292F0"/>
    <w:lvl w:ilvl="0" w:tplc="30C8C886">
      <w:start w:val="16"/>
      <w:numFmt w:val="bullet"/>
      <w:lvlText w:val="-"/>
      <w:lvlJc w:val="left"/>
      <w:pPr>
        <w:tabs>
          <w:tab w:val="num" w:pos="360"/>
        </w:tabs>
        <w:ind w:left="360" w:hanging="360"/>
      </w:pPr>
      <w:rPr>
        <w:rFonts w:ascii="Calibri" w:eastAsia="Symbol" w:hAnsi="Calibri" w:cs="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B417ACD"/>
    <w:multiLevelType w:val="multilevel"/>
    <w:tmpl w:val="D3BECFB4"/>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D151ABF"/>
    <w:multiLevelType w:val="multilevel"/>
    <w:tmpl w:val="8C225D0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E521F3E"/>
    <w:multiLevelType w:val="multilevel"/>
    <w:tmpl w:val="AE72FB62"/>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0FBE0EB3"/>
    <w:multiLevelType w:val="multilevel"/>
    <w:tmpl w:val="5560B232"/>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10F37EB1"/>
    <w:multiLevelType w:val="multilevel"/>
    <w:tmpl w:val="3A4E156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2A56B0E"/>
    <w:multiLevelType w:val="multilevel"/>
    <w:tmpl w:val="8E76C940"/>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6864B59"/>
    <w:multiLevelType w:val="multilevel"/>
    <w:tmpl w:val="B8B20880"/>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79D1856"/>
    <w:multiLevelType w:val="multilevel"/>
    <w:tmpl w:val="7DEE90DA"/>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B386705"/>
    <w:multiLevelType w:val="multilevel"/>
    <w:tmpl w:val="CCA0BDA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207A31D4"/>
    <w:multiLevelType w:val="hybridMultilevel"/>
    <w:tmpl w:val="BF72F71E"/>
    <w:lvl w:ilvl="0" w:tplc="5A62DB70">
      <w:start w:val="2"/>
      <w:numFmt w:val="bullet"/>
      <w:lvlText w:val="-"/>
      <w:lvlJc w:val="left"/>
      <w:pPr>
        <w:ind w:left="720" w:hanging="360"/>
      </w:pPr>
      <w:rPr>
        <w:rFonts w:ascii="Book Antiqua" w:eastAsia="Times New Roman" w:hAnsi="Book Antiqu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17F4DF1"/>
    <w:multiLevelType w:val="multilevel"/>
    <w:tmpl w:val="AE22B8EC"/>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221823B5"/>
    <w:multiLevelType w:val="hybridMultilevel"/>
    <w:tmpl w:val="F962D23E"/>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4E35D29"/>
    <w:multiLevelType w:val="multilevel"/>
    <w:tmpl w:val="90523DCC"/>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27C72D88"/>
    <w:multiLevelType w:val="multilevel"/>
    <w:tmpl w:val="F24846FC"/>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298F0787"/>
    <w:multiLevelType w:val="multilevel"/>
    <w:tmpl w:val="F488BFE8"/>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B9D67CD"/>
    <w:multiLevelType w:val="hybridMultilevel"/>
    <w:tmpl w:val="DC7E6D72"/>
    <w:lvl w:ilvl="0" w:tplc="8BE4195C">
      <w:start w:val="2"/>
      <w:numFmt w:val="bullet"/>
      <w:lvlText w:val="-"/>
      <w:lvlJc w:val="left"/>
      <w:pPr>
        <w:ind w:left="720" w:hanging="360"/>
      </w:pPr>
      <w:rPr>
        <w:rFonts w:ascii="Book Antiqua" w:eastAsia="Times New Roman" w:hAnsi="Book Antiqu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DA115F"/>
    <w:multiLevelType w:val="multilevel"/>
    <w:tmpl w:val="4128E58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2C5F03E1"/>
    <w:multiLevelType w:val="multilevel"/>
    <w:tmpl w:val="062C06B8"/>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2EE14E5"/>
    <w:multiLevelType w:val="multilevel"/>
    <w:tmpl w:val="A71C7314"/>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33E34C1F"/>
    <w:multiLevelType w:val="multilevel"/>
    <w:tmpl w:val="EA568B8C"/>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37F327E2"/>
    <w:multiLevelType w:val="multilevel"/>
    <w:tmpl w:val="6E9A6BFC"/>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39744519"/>
    <w:multiLevelType w:val="multilevel"/>
    <w:tmpl w:val="49F0D44C"/>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3CBF244C"/>
    <w:multiLevelType w:val="multilevel"/>
    <w:tmpl w:val="5044B160"/>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3D94197D"/>
    <w:multiLevelType w:val="multilevel"/>
    <w:tmpl w:val="2DDCBC9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3DFC309C"/>
    <w:multiLevelType w:val="multilevel"/>
    <w:tmpl w:val="280EF016"/>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403F63BE"/>
    <w:multiLevelType w:val="multilevel"/>
    <w:tmpl w:val="64A20B04"/>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0D1439F"/>
    <w:multiLevelType w:val="multilevel"/>
    <w:tmpl w:val="C11E36DA"/>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40EF45A8"/>
    <w:multiLevelType w:val="multilevel"/>
    <w:tmpl w:val="0656793A"/>
    <w:styleLink w:val="WWOutlineListStyle58"/>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decimal"/>
      <w:pStyle w:val="Naslov6"/>
      <w:lvlText w:val="%6."/>
      <w:lvlJc w:val="left"/>
      <w:pPr>
        <w:ind w:left="4320" w:hanging="360"/>
      </w:pPr>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45924757"/>
    <w:multiLevelType w:val="multilevel"/>
    <w:tmpl w:val="40F45CFC"/>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46284015"/>
    <w:multiLevelType w:val="multilevel"/>
    <w:tmpl w:val="5308EE4E"/>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4784543A"/>
    <w:multiLevelType w:val="multilevel"/>
    <w:tmpl w:val="0BAE61C4"/>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48ED639D"/>
    <w:multiLevelType w:val="multilevel"/>
    <w:tmpl w:val="A8F0811A"/>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49243460"/>
    <w:multiLevelType w:val="multilevel"/>
    <w:tmpl w:val="F98C0536"/>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49796E1F"/>
    <w:multiLevelType w:val="multilevel"/>
    <w:tmpl w:val="BCF20A5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4A4F7670"/>
    <w:multiLevelType w:val="hybridMultilevel"/>
    <w:tmpl w:val="1632E9CC"/>
    <w:lvl w:ilvl="0" w:tplc="8BE4195C">
      <w:start w:val="2"/>
      <w:numFmt w:val="bullet"/>
      <w:lvlText w:val="-"/>
      <w:lvlJc w:val="left"/>
      <w:pPr>
        <w:ind w:left="720" w:hanging="360"/>
      </w:pPr>
      <w:rPr>
        <w:rFonts w:ascii="Book Antiqua" w:eastAsia="Times New Roman"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AE21598"/>
    <w:multiLevelType w:val="hybridMultilevel"/>
    <w:tmpl w:val="E576855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5F2A90"/>
    <w:multiLevelType w:val="multilevel"/>
    <w:tmpl w:val="1F708D34"/>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51DB7705"/>
    <w:multiLevelType w:val="multilevel"/>
    <w:tmpl w:val="A484D556"/>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525A0DF2"/>
    <w:multiLevelType w:val="multilevel"/>
    <w:tmpl w:val="56685F0E"/>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531050B1"/>
    <w:multiLevelType w:val="multilevel"/>
    <w:tmpl w:val="DC681976"/>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562B02E8"/>
    <w:multiLevelType w:val="multilevel"/>
    <w:tmpl w:val="40569302"/>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5A2D339F"/>
    <w:multiLevelType w:val="multilevel"/>
    <w:tmpl w:val="56B4A984"/>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5AF52080"/>
    <w:multiLevelType w:val="multilevel"/>
    <w:tmpl w:val="0AA23ED8"/>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5CD93DB6"/>
    <w:multiLevelType w:val="multilevel"/>
    <w:tmpl w:val="400692A8"/>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5D054E59"/>
    <w:multiLevelType w:val="hybridMultilevel"/>
    <w:tmpl w:val="B97AFA04"/>
    <w:lvl w:ilvl="0" w:tplc="5F34B28E">
      <w:numFmt w:val="bullet"/>
      <w:lvlText w:val="-"/>
      <w:lvlJc w:val="left"/>
      <w:pPr>
        <w:tabs>
          <w:tab w:val="num" w:pos="360"/>
        </w:tabs>
        <w:ind w:left="360" w:hanging="360"/>
      </w:pPr>
      <w:rPr>
        <w:rFonts w:ascii="Calibri" w:eastAsiaTheme="minorHAnsi" w:hAnsi="Calibri" w:cs="Calibri"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65" w15:restartNumberingAfterBreak="0">
    <w:nsid w:val="5FD23CE0"/>
    <w:multiLevelType w:val="multilevel"/>
    <w:tmpl w:val="1B8629D2"/>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60920706"/>
    <w:multiLevelType w:val="multilevel"/>
    <w:tmpl w:val="53C03ED2"/>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61E73652"/>
    <w:multiLevelType w:val="multilevel"/>
    <w:tmpl w:val="72C8DADC"/>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67381928"/>
    <w:multiLevelType w:val="multilevel"/>
    <w:tmpl w:val="7E30893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68512BAE"/>
    <w:multiLevelType w:val="multilevel"/>
    <w:tmpl w:val="EF320060"/>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206466"/>
    <w:multiLevelType w:val="multilevel"/>
    <w:tmpl w:val="C30ADC70"/>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703F7D4A"/>
    <w:multiLevelType w:val="multilevel"/>
    <w:tmpl w:val="B45A92C6"/>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71397200"/>
    <w:multiLevelType w:val="multilevel"/>
    <w:tmpl w:val="5446640E"/>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71D96705"/>
    <w:multiLevelType w:val="hybridMultilevel"/>
    <w:tmpl w:val="DD42D6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19699C"/>
    <w:multiLevelType w:val="multilevel"/>
    <w:tmpl w:val="BB728110"/>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78EF4378"/>
    <w:multiLevelType w:val="hybridMultilevel"/>
    <w:tmpl w:val="81ECA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91615E8"/>
    <w:multiLevelType w:val="multilevel"/>
    <w:tmpl w:val="30C2D464"/>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7A5E48CB"/>
    <w:multiLevelType w:val="multilevel"/>
    <w:tmpl w:val="99F84F2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7CE40DDC"/>
    <w:multiLevelType w:val="multilevel"/>
    <w:tmpl w:val="E8FEDB96"/>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7DFA21F0"/>
    <w:multiLevelType w:val="multilevel"/>
    <w:tmpl w:val="66A8D5A4"/>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7E832DF1"/>
    <w:multiLevelType w:val="multilevel"/>
    <w:tmpl w:val="5A9ECBD8"/>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7E927F44"/>
    <w:multiLevelType w:val="multilevel"/>
    <w:tmpl w:val="6A8CE31C"/>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7FCB6C95"/>
    <w:multiLevelType w:val="multilevel"/>
    <w:tmpl w:val="CDB8B202"/>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77080460">
    <w:abstractNumId w:val="47"/>
  </w:num>
  <w:num w:numId="2" w16cid:durableId="1880320716">
    <w:abstractNumId w:val="17"/>
  </w:num>
  <w:num w:numId="3" w16cid:durableId="799304208">
    <w:abstractNumId w:val="62"/>
  </w:num>
  <w:num w:numId="4" w16cid:durableId="117113386">
    <w:abstractNumId w:val="50"/>
  </w:num>
  <w:num w:numId="5" w16cid:durableId="1491097952">
    <w:abstractNumId w:val="28"/>
  </w:num>
  <w:num w:numId="6" w16cid:durableId="1322541181">
    <w:abstractNumId w:val="19"/>
  </w:num>
  <w:num w:numId="7" w16cid:durableId="611204214">
    <w:abstractNumId w:val="72"/>
  </w:num>
  <w:num w:numId="8" w16cid:durableId="228421498">
    <w:abstractNumId w:val="41"/>
  </w:num>
  <w:num w:numId="9" w16cid:durableId="991711050">
    <w:abstractNumId w:val="71"/>
  </w:num>
  <w:num w:numId="10" w16cid:durableId="1605532711">
    <w:abstractNumId w:val="81"/>
  </w:num>
  <w:num w:numId="11" w16cid:durableId="537283816">
    <w:abstractNumId w:val="36"/>
  </w:num>
  <w:num w:numId="12" w16cid:durableId="2010520073">
    <w:abstractNumId w:val="39"/>
  </w:num>
  <w:num w:numId="13" w16cid:durableId="1612322278">
    <w:abstractNumId w:val="15"/>
  </w:num>
  <w:num w:numId="14" w16cid:durableId="308751633">
    <w:abstractNumId w:val="52"/>
  </w:num>
  <w:num w:numId="15" w16cid:durableId="186915586">
    <w:abstractNumId w:val="30"/>
  </w:num>
  <w:num w:numId="16" w16cid:durableId="1211959613">
    <w:abstractNumId w:val="48"/>
  </w:num>
  <w:num w:numId="17" w16cid:durableId="1585796228">
    <w:abstractNumId w:val="21"/>
  </w:num>
  <w:num w:numId="18" w16cid:durableId="1169367240">
    <w:abstractNumId w:val="25"/>
  </w:num>
  <w:num w:numId="19" w16cid:durableId="585069148">
    <w:abstractNumId w:val="59"/>
  </w:num>
  <w:num w:numId="20" w16cid:durableId="1267422637">
    <w:abstractNumId w:val="77"/>
  </w:num>
  <w:num w:numId="21" w16cid:durableId="729495637">
    <w:abstractNumId w:val="23"/>
  </w:num>
  <w:num w:numId="22" w16cid:durableId="860824071">
    <w:abstractNumId w:val="56"/>
  </w:num>
  <w:num w:numId="23" w16cid:durableId="1631787821">
    <w:abstractNumId w:val="31"/>
  </w:num>
  <w:num w:numId="24" w16cid:durableId="585461336">
    <w:abstractNumId w:val="42"/>
  </w:num>
  <w:num w:numId="25" w16cid:durableId="136261993">
    <w:abstractNumId w:val="10"/>
  </w:num>
  <w:num w:numId="26" w16cid:durableId="469438702">
    <w:abstractNumId w:val="51"/>
  </w:num>
  <w:num w:numId="27" w16cid:durableId="1472357192">
    <w:abstractNumId w:val="32"/>
  </w:num>
  <w:num w:numId="28" w16cid:durableId="1148939464">
    <w:abstractNumId w:val="24"/>
  </w:num>
  <w:num w:numId="29" w16cid:durableId="1246769347">
    <w:abstractNumId w:val="80"/>
  </w:num>
  <w:num w:numId="30" w16cid:durableId="2020086387">
    <w:abstractNumId w:val="73"/>
  </w:num>
  <w:num w:numId="31" w16cid:durableId="2094545805">
    <w:abstractNumId w:val="11"/>
  </w:num>
  <w:num w:numId="32" w16cid:durableId="344208341">
    <w:abstractNumId w:val="60"/>
  </w:num>
  <w:num w:numId="33" w16cid:durableId="101341762">
    <w:abstractNumId w:val="40"/>
  </w:num>
  <w:num w:numId="34" w16cid:durableId="1873809056">
    <w:abstractNumId w:val="65"/>
  </w:num>
  <w:num w:numId="35" w16cid:durableId="1866363736">
    <w:abstractNumId w:val="45"/>
  </w:num>
  <w:num w:numId="36" w16cid:durableId="1565067809">
    <w:abstractNumId w:val="57"/>
  </w:num>
  <w:num w:numId="37" w16cid:durableId="127281109">
    <w:abstractNumId w:val="58"/>
  </w:num>
  <w:num w:numId="38" w16cid:durableId="1941141294">
    <w:abstractNumId w:val="49"/>
  </w:num>
  <w:num w:numId="39" w16cid:durableId="780686435">
    <w:abstractNumId w:val="66"/>
  </w:num>
  <w:num w:numId="40" w16cid:durableId="1490057425">
    <w:abstractNumId w:val="35"/>
  </w:num>
  <w:num w:numId="41" w16cid:durableId="1440563277">
    <w:abstractNumId w:val="46"/>
  </w:num>
  <w:num w:numId="42" w16cid:durableId="1445732771">
    <w:abstractNumId w:val="18"/>
  </w:num>
  <w:num w:numId="43" w16cid:durableId="667751915">
    <w:abstractNumId w:val="38"/>
  </w:num>
  <w:num w:numId="44" w16cid:durableId="557787694">
    <w:abstractNumId w:val="78"/>
  </w:num>
  <w:num w:numId="45" w16cid:durableId="1316880936">
    <w:abstractNumId w:val="63"/>
  </w:num>
  <w:num w:numId="46" w16cid:durableId="2075005679">
    <w:abstractNumId w:val="68"/>
  </w:num>
  <w:num w:numId="47" w16cid:durableId="1235626940">
    <w:abstractNumId w:val="83"/>
  </w:num>
  <w:num w:numId="48" w16cid:durableId="778641302">
    <w:abstractNumId w:val="82"/>
  </w:num>
  <w:num w:numId="49" w16cid:durableId="1421637570">
    <w:abstractNumId w:val="75"/>
  </w:num>
  <w:num w:numId="50" w16cid:durableId="826896231">
    <w:abstractNumId w:val="22"/>
  </w:num>
  <w:num w:numId="51" w16cid:durableId="468014171">
    <w:abstractNumId w:val="26"/>
  </w:num>
  <w:num w:numId="52" w16cid:durableId="1557474279">
    <w:abstractNumId w:val="69"/>
  </w:num>
  <w:num w:numId="53" w16cid:durableId="1434739473">
    <w:abstractNumId w:val="79"/>
  </w:num>
  <w:num w:numId="54" w16cid:durableId="381292360">
    <w:abstractNumId w:val="44"/>
  </w:num>
  <w:num w:numId="55" w16cid:durableId="1433739914">
    <w:abstractNumId w:val="67"/>
  </w:num>
  <w:num w:numId="56" w16cid:durableId="1671907556">
    <w:abstractNumId w:val="53"/>
  </w:num>
  <w:num w:numId="57" w16cid:durableId="572785402">
    <w:abstractNumId w:val="14"/>
  </w:num>
  <w:num w:numId="58" w16cid:durableId="1729107787">
    <w:abstractNumId w:val="61"/>
  </w:num>
  <w:num w:numId="59" w16cid:durableId="1303460676">
    <w:abstractNumId w:val="43"/>
  </w:num>
  <w:num w:numId="60" w16cid:durableId="1853566276">
    <w:abstractNumId w:val="55"/>
  </w:num>
  <w:num w:numId="61" w16cid:durableId="1655908715">
    <w:abstractNumId w:val="16"/>
  </w:num>
  <w:num w:numId="62" w16cid:durableId="1970086672">
    <w:abstractNumId w:val="27"/>
  </w:num>
  <w:num w:numId="63" w16cid:durableId="188878347">
    <w:abstractNumId w:val="20"/>
  </w:num>
  <w:num w:numId="64" w16cid:durableId="1979650810">
    <w:abstractNumId w:val="33"/>
  </w:num>
  <w:num w:numId="65" w16cid:durableId="1187600277">
    <w:abstractNumId w:val="70"/>
  </w:num>
  <w:num w:numId="66" w16cid:durableId="1112087333">
    <w:abstractNumId w:val="29"/>
  </w:num>
  <w:num w:numId="67" w16cid:durableId="1771732765">
    <w:abstractNumId w:val="64"/>
  </w:num>
  <w:num w:numId="68" w16cid:durableId="151726562">
    <w:abstractNumId w:val="12"/>
  </w:num>
  <w:num w:numId="69" w16cid:durableId="1848013068">
    <w:abstractNumId w:val="9"/>
  </w:num>
  <w:num w:numId="70" w16cid:durableId="723649184">
    <w:abstractNumId w:val="74"/>
  </w:num>
  <w:num w:numId="71" w16cid:durableId="199435504">
    <w:abstractNumId w:val="37"/>
  </w:num>
  <w:num w:numId="72" w16cid:durableId="2138571704">
    <w:abstractNumId w:val="13"/>
  </w:num>
  <w:num w:numId="73" w16cid:durableId="741949365">
    <w:abstractNumId w:val="54"/>
  </w:num>
  <w:num w:numId="74" w16cid:durableId="1012680225">
    <w:abstractNumId w:val="34"/>
  </w:num>
  <w:num w:numId="75" w16cid:durableId="398670089">
    <w:abstractNumId w:val="7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155"/>
    <w:rsid w:val="000141F0"/>
    <w:rsid w:val="00016C7A"/>
    <w:rsid w:val="000328EF"/>
    <w:rsid w:val="00066001"/>
    <w:rsid w:val="00090998"/>
    <w:rsid w:val="000B31C4"/>
    <w:rsid w:val="000B5219"/>
    <w:rsid w:val="000B7B57"/>
    <w:rsid w:val="000C0712"/>
    <w:rsid w:val="000D6F75"/>
    <w:rsid w:val="000E7C34"/>
    <w:rsid w:val="00132BBC"/>
    <w:rsid w:val="001438B7"/>
    <w:rsid w:val="001623F2"/>
    <w:rsid w:val="00173B8A"/>
    <w:rsid w:val="001802EE"/>
    <w:rsid w:val="001A0573"/>
    <w:rsid w:val="001B200F"/>
    <w:rsid w:val="001C0887"/>
    <w:rsid w:val="0020377C"/>
    <w:rsid w:val="002179CA"/>
    <w:rsid w:val="00226031"/>
    <w:rsid w:val="002573CE"/>
    <w:rsid w:val="00257715"/>
    <w:rsid w:val="002641C4"/>
    <w:rsid w:val="0027030B"/>
    <w:rsid w:val="00275AB9"/>
    <w:rsid w:val="002B1931"/>
    <w:rsid w:val="002C06DD"/>
    <w:rsid w:val="002C1A97"/>
    <w:rsid w:val="002C24CB"/>
    <w:rsid w:val="002D0415"/>
    <w:rsid w:val="002D3EE9"/>
    <w:rsid w:val="002D7877"/>
    <w:rsid w:val="002E32E4"/>
    <w:rsid w:val="002E5538"/>
    <w:rsid w:val="002E6AFA"/>
    <w:rsid w:val="002E74BF"/>
    <w:rsid w:val="002F49B7"/>
    <w:rsid w:val="002F7FD9"/>
    <w:rsid w:val="003458DA"/>
    <w:rsid w:val="00354D0E"/>
    <w:rsid w:val="003561C8"/>
    <w:rsid w:val="00361E83"/>
    <w:rsid w:val="00381D34"/>
    <w:rsid w:val="003826DF"/>
    <w:rsid w:val="003A75FB"/>
    <w:rsid w:val="003C0D1F"/>
    <w:rsid w:val="003D3422"/>
    <w:rsid w:val="003E0476"/>
    <w:rsid w:val="00406821"/>
    <w:rsid w:val="00426786"/>
    <w:rsid w:val="00465DA1"/>
    <w:rsid w:val="00467F49"/>
    <w:rsid w:val="00474369"/>
    <w:rsid w:val="00476204"/>
    <w:rsid w:val="00482965"/>
    <w:rsid w:val="004A2875"/>
    <w:rsid w:val="004A6122"/>
    <w:rsid w:val="004C4C41"/>
    <w:rsid w:val="004D5752"/>
    <w:rsid w:val="004E34A0"/>
    <w:rsid w:val="0050019D"/>
    <w:rsid w:val="005112D9"/>
    <w:rsid w:val="00515E63"/>
    <w:rsid w:val="00545F00"/>
    <w:rsid w:val="00556412"/>
    <w:rsid w:val="00556C91"/>
    <w:rsid w:val="00590391"/>
    <w:rsid w:val="00591F78"/>
    <w:rsid w:val="005B6BC5"/>
    <w:rsid w:val="005C6679"/>
    <w:rsid w:val="005F553B"/>
    <w:rsid w:val="005F6DF9"/>
    <w:rsid w:val="00600F82"/>
    <w:rsid w:val="00601EF2"/>
    <w:rsid w:val="00604C45"/>
    <w:rsid w:val="006064E6"/>
    <w:rsid w:val="0061246A"/>
    <w:rsid w:val="00616D3E"/>
    <w:rsid w:val="00622510"/>
    <w:rsid w:val="00623BDC"/>
    <w:rsid w:val="00626EA0"/>
    <w:rsid w:val="00631907"/>
    <w:rsid w:val="00636904"/>
    <w:rsid w:val="006672DB"/>
    <w:rsid w:val="00670790"/>
    <w:rsid w:val="006C5247"/>
    <w:rsid w:val="006C68AC"/>
    <w:rsid w:val="006D522E"/>
    <w:rsid w:val="006D7CC8"/>
    <w:rsid w:val="006F7013"/>
    <w:rsid w:val="00700782"/>
    <w:rsid w:val="00710798"/>
    <w:rsid w:val="00723436"/>
    <w:rsid w:val="00743B9D"/>
    <w:rsid w:val="007519CE"/>
    <w:rsid w:val="0075408D"/>
    <w:rsid w:val="007812D2"/>
    <w:rsid w:val="0078785F"/>
    <w:rsid w:val="00794A89"/>
    <w:rsid w:val="007967F6"/>
    <w:rsid w:val="00797AC0"/>
    <w:rsid w:val="007A7D31"/>
    <w:rsid w:val="007B4257"/>
    <w:rsid w:val="007D5EED"/>
    <w:rsid w:val="007E43F3"/>
    <w:rsid w:val="007F0B8A"/>
    <w:rsid w:val="0081623D"/>
    <w:rsid w:val="008238F8"/>
    <w:rsid w:val="008278A1"/>
    <w:rsid w:val="00871EBA"/>
    <w:rsid w:val="00874DAC"/>
    <w:rsid w:val="008A71CC"/>
    <w:rsid w:val="008B223B"/>
    <w:rsid w:val="008B24EF"/>
    <w:rsid w:val="008B5E5B"/>
    <w:rsid w:val="008D09D1"/>
    <w:rsid w:val="008E0D48"/>
    <w:rsid w:val="008E2C53"/>
    <w:rsid w:val="008E521C"/>
    <w:rsid w:val="008E7D27"/>
    <w:rsid w:val="008F288F"/>
    <w:rsid w:val="008F73C6"/>
    <w:rsid w:val="00927ECB"/>
    <w:rsid w:val="00936C70"/>
    <w:rsid w:val="0094022B"/>
    <w:rsid w:val="00967344"/>
    <w:rsid w:val="009B2BFF"/>
    <w:rsid w:val="009C6BC7"/>
    <w:rsid w:val="009D38A3"/>
    <w:rsid w:val="009D422F"/>
    <w:rsid w:val="009D48A0"/>
    <w:rsid w:val="009D5D11"/>
    <w:rsid w:val="009F36B2"/>
    <w:rsid w:val="00A024F1"/>
    <w:rsid w:val="00A36EF5"/>
    <w:rsid w:val="00A377EC"/>
    <w:rsid w:val="00A5660A"/>
    <w:rsid w:val="00A61AEC"/>
    <w:rsid w:val="00A658AF"/>
    <w:rsid w:val="00A67A70"/>
    <w:rsid w:val="00A77735"/>
    <w:rsid w:val="00A9365E"/>
    <w:rsid w:val="00AA1BD7"/>
    <w:rsid w:val="00AB1A3C"/>
    <w:rsid w:val="00AB3C27"/>
    <w:rsid w:val="00AC1D17"/>
    <w:rsid w:val="00AD4A74"/>
    <w:rsid w:val="00AD51A7"/>
    <w:rsid w:val="00AE1FB1"/>
    <w:rsid w:val="00B16155"/>
    <w:rsid w:val="00B36465"/>
    <w:rsid w:val="00B50CD2"/>
    <w:rsid w:val="00B62171"/>
    <w:rsid w:val="00B62BEE"/>
    <w:rsid w:val="00B72EEA"/>
    <w:rsid w:val="00B872AB"/>
    <w:rsid w:val="00BB018F"/>
    <w:rsid w:val="00BD7E86"/>
    <w:rsid w:val="00BE70B8"/>
    <w:rsid w:val="00BF3232"/>
    <w:rsid w:val="00BF3311"/>
    <w:rsid w:val="00BF5A1C"/>
    <w:rsid w:val="00C00DA9"/>
    <w:rsid w:val="00C10558"/>
    <w:rsid w:val="00C1422E"/>
    <w:rsid w:val="00C16BF5"/>
    <w:rsid w:val="00C24E17"/>
    <w:rsid w:val="00C54285"/>
    <w:rsid w:val="00C55A44"/>
    <w:rsid w:val="00C9077C"/>
    <w:rsid w:val="00CB7D29"/>
    <w:rsid w:val="00CC0898"/>
    <w:rsid w:val="00CD203C"/>
    <w:rsid w:val="00CE0634"/>
    <w:rsid w:val="00D300C6"/>
    <w:rsid w:val="00D41F1B"/>
    <w:rsid w:val="00D437F0"/>
    <w:rsid w:val="00D622AF"/>
    <w:rsid w:val="00D62E52"/>
    <w:rsid w:val="00D7111A"/>
    <w:rsid w:val="00D74359"/>
    <w:rsid w:val="00D813AA"/>
    <w:rsid w:val="00DA2CE7"/>
    <w:rsid w:val="00DB0FE3"/>
    <w:rsid w:val="00DB62A5"/>
    <w:rsid w:val="00DC4CFD"/>
    <w:rsid w:val="00DD0842"/>
    <w:rsid w:val="00E0183D"/>
    <w:rsid w:val="00E07D51"/>
    <w:rsid w:val="00E225B7"/>
    <w:rsid w:val="00E22BA9"/>
    <w:rsid w:val="00E42704"/>
    <w:rsid w:val="00E57098"/>
    <w:rsid w:val="00E6187B"/>
    <w:rsid w:val="00E665B5"/>
    <w:rsid w:val="00E87BFA"/>
    <w:rsid w:val="00E94521"/>
    <w:rsid w:val="00EA1F82"/>
    <w:rsid w:val="00EB4A82"/>
    <w:rsid w:val="00EC4C0F"/>
    <w:rsid w:val="00EC5491"/>
    <w:rsid w:val="00ED53C7"/>
    <w:rsid w:val="00EF7554"/>
    <w:rsid w:val="00F03BF8"/>
    <w:rsid w:val="00F24EE1"/>
    <w:rsid w:val="00F43961"/>
    <w:rsid w:val="00F54CF9"/>
    <w:rsid w:val="00F6294E"/>
    <w:rsid w:val="00F66F99"/>
    <w:rsid w:val="00F67BDD"/>
    <w:rsid w:val="00F77196"/>
    <w:rsid w:val="00FA13B1"/>
    <w:rsid w:val="00FA14C7"/>
    <w:rsid w:val="00FA4FC2"/>
    <w:rsid w:val="00FA6B6B"/>
    <w:rsid w:val="00FB2135"/>
    <w:rsid w:val="00FB3EC5"/>
    <w:rsid w:val="00FD2C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C58D5"/>
  <w15:chartTrackingRefBased/>
  <w15:docId w15:val="{19DA4E07-20DF-41FA-9884-2005A4A4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7D3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090998"/>
    <w:pPr>
      <w:keepNext/>
      <w:keepLines/>
      <w:suppressAutoHyphens/>
      <w:autoSpaceDN w:val="0"/>
      <w:spacing w:before="480"/>
      <w:jc w:val="both"/>
      <w:textAlignment w:val="baseline"/>
      <w:outlineLvl w:val="0"/>
    </w:pPr>
    <w:rPr>
      <w:rFonts w:ascii="Cambria" w:hAnsi="Cambria"/>
      <w:b/>
      <w:bCs/>
      <w:color w:val="365F91"/>
      <w:sz w:val="28"/>
      <w:szCs w:val="28"/>
      <w:lang w:eastAsia="ar-SA"/>
    </w:rPr>
  </w:style>
  <w:style w:type="paragraph" w:styleId="Naslov2">
    <w:name w:val="heading 2"/>
    <w:basedOn w:val="Navaden"/>
    <w:next w:val="Navaden"/>
    <w:link w:val="Naslov2Znak"/>
    <w:unhideWhenUsed/>
    <w:qFormat/>
    <w:rsid w:val="00090998"/>
    <w:pPr>
      <w:keepNext/>
      <w:keepLines/>
      <w:suppressAutoHyphens/>
      <w:autoSpaceDN w:val="0"/>
      <w:spacing w:before="200"/>
      <w:jc w:val="both"/>
      <w:textAlignment w:val="baseline"/>
      <w:outlineLvl w:val="1"/>
    </w:pPr>
    <w:rPr>
      <w:rFonts w:ascii="Cambria" w:hAnsi="Cambria"/>
      <w:b/>
      <w:bCs/>
      <w:color w:val="4F81BD"/>
      <w:sz w:val="26"/>
      <w:szCs w:val="26"/>
      <w:lang w:eastAsia="ar-SA"/>
    </w:rPr>
  </w:style>
  <w:style w:type="paragraph" w:styleId="Naslov3">
    <w:name w:val="heading 3"/>
    <w:basedOn w:val="Navaden"/>
    <w:next w:val="Navaden"/>
    <w:link w:val="Naslov3Znak"/>
    <w:qFormat/>
    <w:rsid w:val="00622510"/>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622510"/>
    <w:pPr>
      <w:keepNext/>
      <w:overflowPunct w:val="0"/>
      <w:autoSpaceDE w:val="0"/>
      <w:autoSpaceDN w:val="0"/>
      <w:adjustRightInd w:val="0"/>
      <w:jc w:val="both"/>
      <w:textAlignment w:val="baseline"/>
      <w:outlineLvl w:val="3"/>
    </w:pPr>
    <w:rPr>
      <w:rFonts w:ascii="Book Antiqua" w:hAnsi="Book Antiqua"/>
      <w:b/>
      <w:sz w:val="20"/>
      <w:u w:val="single"/>
    </w:rPr>
  </w:style>
  <w:style w:type="paragraph" w:styleId="Naslov5">
    <w:name w:val="heading 5"/>
    <w:basedOn w:val="Navaden"/>
    <w:next w:val="Navaden"/>
    <w:link w:val="Naslov5Znak"/>
    <w:qFormat/>
    <w:rsid w:val="00622510"/>
    <w:pPr>
      <w:spacing w:before="240" w:after="60"/>
      <w:outlineLvl w:val="4"/>
    </w:pPr>
    <w:rPr>
      <w:b/>
      <w:bCs/>
      <w:i/>
      <w:iCs/>
      <w:sz w:val="26"/>
      <w:szCs w:val="26"/>
    </w:rPr>
  </w:style>
  <w:style w:type="paragraph" w:styleId="Naslov6">
    <w:name w:val="heading 6"/>
    <w:basedOn w:val="Navaden"/>
    <w:next w:val="Navaden"/>
    <w:link w:val="Naslov6Znak"/>
    <w:unhideWhenUsed/>
    <w:qFormat/>
    <w:rsid w:val="00090998"/>
    <w:pPr>
      <w:keepNext/>
      <w:numPr>
        <w:ilvl w:val="5"/>
        <w:numId w:val="1"/>
      </w:numPr>
      <w:suppressAutoHyphens/>
      <w:autoSpaceDN w:val="0"/>
      <w:jc w:val="center"/>
      <w:textAlignment w:val="baseline"/>
      <w:outlineLvl w:val="5"/>
    </w:pPr>
    <w:rPr>
      <w:b/>
      <w:sz w:val="22"/>
      <w:lang w:eastAsia="ar-SA"/>
    </w:rPr>
  </w:style>
  <w:style w:type="paragraph" w:styleId="Naslov7">
    <w:name w:val="heading 7"/>
    <w:basedOn w:val="Navaden"/>
    <w:next w:val="Navaden"/>
    <w:link w:val="Naslov7Znak"/>
    <w:qFormat/>
    <w:rsid w:val="00622510"/>
    <w:pPr>
      <w:spacing w:before="240" w:after="60"/>
      <w:outlineLvl w:val="6"/>
    </w:pPr>
  </w:style>
  <w:style w:type="paragraph" w:styleId="Naslov8">
    <w:name w:val="heading 8"/>
    <w:basedOn w:val="Navaden"/>
    <w:next w:val="Navaden"/>
    <w:link w:val="Naslov8Znak"/>
    <w:qFormat/>
    <w:rsid w:val="00622510"/>
    <w:pPr>
      <w:spacing w:before="240" w:after="60"/>
      <w:outlineLvl w:val="7"/>
    </w:pPr>
    <w:rPr>
      <w:i/>
      <w:iCs/>
    </w:rPr>
  </w:style>
  <w:style w:type="paragraph" w:styleId="Naslov9">
    <w:name w:val="heading 9"/>
    <w:basedOn w:val="Navaden"/>
    <w:next w:val="Navaden"/>
    <w:link w:val="Naslov9Znak"/>
    <w:qFormat/>
    <w:rsid w:val="0062251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1C0887"/>
    <w:pPr>
      <w:spacing w:after="0" w:line="240" w:lineRule="auto"/>
    </w:pPr>
    <w:rPr>
      <w:kern w:val="0"/>
      <w14:ligatures w14:val="none"/>
    </w:rPr>
  </w:style>
  <w:style w:type="character" w:customStyle="1" w:styleId="Naslov1Znak">
    <w:name w:val="Naslov 1 Znak"/>
    <w:basedOn w:val="Privzetapisavaodstavka"/>
    <w:link w:val="Naslov1"/>
    <w:rsid w:val="00090998"/>
    <w:rPr>
      <w:rFonts w:ascii="Cambria" w:eastAsia="Times New Roman" w:hAnsi="Cambria" w:cs="Times New Roman"/>
      <w:b/>
      <w:bCs/>
      <w:color w:val="365F91"/>
      <w:kern w:val="0"/>
      <w:sz w:val="28"/>
      <w:szCs w:val="28"/>
      <w:lang w:eastAsia="ar-SA"/>
      <w14:ligatures w14:val="none"/>
    </w:rPr>
  </w:style>
  <w:style w:type="character" w:customStyle="1" w:styleId="Naslov2Znak">
    <w:name w:val="Naslov 2 Znak"/>
    <w:basedOn w:val="Privzetapisavaodstavka"/>
    <w:link w:val="Naslov2"/>
    <w:rsid w:val="00090998"/>
    <w:rPr>
      <w:rFonts w:ascii="Cambria" w:eastAsia="Times New Roman" w:hAnsi="Cambria" w:cs="Times New Roman"/>
      <w:b/>
      <w:bCs/>
      <w:color w:val="4F81BD"/>
      <w:kern w:val="0"/>
      <w:sz w:val="26"/>
      <w:szCs w:val="26"/>
      <w:lang w:eastAsia="ar-SA"/>
      <w14:ligatures w14:val="none"/>
    </w:rPr>
  </w:style>
  <w:style w:type="character" w:customStyle="1" w:styleId="Naslov6Znak">
    <w:name w:val="Naslov 6 Znak"/>
    <w:basedOn w:val="Privzetapisavaodstavka"/>
    <w:link w:val="Naslov6"/>
    <w:rsid w:val="00090998"/>
    <w:rPr>
      <w:rFonts w:ascii="Times New Roman" w:eastAsia="Times New Roman" w:hAnsi="Times New Roman" w:cs="Times New Roman"/>
      <w:b/>
      <w:kern w:val="0"/>
      <w:szCs w:val="24"/>
      <w:lang w:eastAsia="ar-SA"/>
      <w14:ligatures w14:val="none"/>
    </w:rPr>
  </w:style>
  <w:style w:type="numbering" w:customStyle="1" w:styleId="WWOutlineListStyle58">
    <w:name w:val="WW_OutlineListStyle_58"/>
    <w:basedOn w:val="Brezseznama"/>
    <w:rsid w:val="00090998"/>
    <w:pPr>
      <w:numPr>
        <w:numId w:val="1"/>
      </w:numPr>
    </w:pPr>
  </w:style>
  <w:style w:type="paragraph" w:styleId="Glava">
    <w:name w:val="header"/>
    <w:aliases w:val="E-PVO-glava, Znak,Glava - napis, Char,Char,Char Char Char,body txt,Znak,header1,Glava Znak Znak Znak Znak,Glava Znak Znak Znak Znak Znak,Glava Znak Znak Znak,Glava Znak Znak Znak Znak Znak Znak Znak Znak Znak Znak Znak Znak Znak Zn Znak,Header Cha"/>
    <w:basedOn w:val="Navaden"/>
    <w:link w:val="GlavaZnak"/>
    <w:uiPriority w:val="99"/>
    <w:rsid w:val="00090998"/>
    <w:pPr>
      <w:tabs>
        <w:tab w:val="center" w:pos="4536"/>
        <w:tab w:val="right" w:pos="9072"/>
      </w:tabs>
      <w:suppressAutoHyphens/>
      <w:autoSpaceDN w:val="0"/>
      <w:jc w:val="both"/>
      <w:textAlignment w:val="baseline"/>
    </w:pPr>
    <w:rPr>
      <w:lang w:eastAsia="ar-SA"/>
    </w:rPr>
  </w:style>
  <w:style w:type="character" w:customStyle="1" w:styleId="GlavaZnak">
    <w:name w:val="Glava Znak"/>
    <w:aliases w:val="E-PVO-glava Znak, Znak Znak,Glava - napis Znak, Char Znak,Char Znak,Char Char Char Znak,body txt Znak,Znak Znak,header1 Znak,Glava Znak Znak Znak Znak Znak1,Glava Znak Znak Znak Znak Znak Znak,Glava Znak Znak Znak Znak1,Header Cha Znak"/>
    <w:basedOn w:val="Privzetapisavaodstavka"/>
    <w:link w:val="Glava"/>
    <w:uiPriority w:val="99"/>
    <w:rsid w:val="00090998"/>
    <w:rPr>
      <w:rFonts w:ascii="Times New Roman" w:eastAsia="Times New Roman" w:hAnsi="Times New Roman" w:cs="Times New Roman"/>
      <w:kern w:val="0"/>
      <w:sz w:val="24"/>
      <w:szCs w:val="24"/>
      <w:lang w:eastAsia="ar-SA"/>
      <w14:ligatures w14:val="none"/>
    </w:rPr>
  </w:style>
  <w:style w:type="paragraph" w:styleId="Noga">
    <w:name w:val="footer"/>
    <w:basedOn w:val="Navaden"/>
    <w:link w:val="NogaZnak"/>
    <w:uiPriority w:val="99"/>
    <w:rsid w:val="00090998"/>
    <w:pPr>
      <w:tabs>
        <w:tab w:val="center" w:pos="4536"/>
        <w:tab w:val="right" w:pos="9072"/>
      </w:tabs>
      <w:suppressAutoHyphens/>
      <w:autoSpaceDN w:val="0"/>
      <w:jc w:val="both"/>
      <w:textAlignment w:val="baseline"/>
    </w:pPr>
    <w:rPr>
      <w:lang w:eastAsia="ar-SA"/>
    </w:rPr>
  </w:style>
  <w:style w:type="character" w:customStyle="1" w:styleId="NogaZnak">
    <w:name w:val="Noga Znak"/>
    <w:basedOn w:val="Privzetapisavaodstavka"/>
    <w:link w:val="Noga"/>
    <w:uiPriority w:val="99"/>
    <w:rsid w:val="00090998"/>
    <w:rPr>
      <w:rFonts w:ascii="Times New Roman" w:eastAsia="Times New Roman" w:hAnsi="Times New Roman" w:cs="Times New Roman"/>
      <w:kern w:val="0"/>
      <w:sz w:val="24"/>
      <w:szCs w:val="24"/>
      <w:lang w:eastAsia="ar-SA"/>
      <w14:ligatures w14:val="none"/>
    </w:rPr>
  </w:style>
  <w:style w:type="paragraph" w:styleId="Telobesedila2">
    <w:name w:val="Body Text 2"/>
    <w:basedOn w:val="Navaden"/>
    <w:link w:val="Telobesedila2Znak"/>
    <w:rsid w:val="00090998"/>
    <w:pPr>
      <w:suppressAutoHyphens/>
      <w:autoSpaceDN w:val="0"/>
      <w:spacing w:after="120" w:line="480" w:lineRule="auto"/>
      <w:jc w:val="both"/>
      <w:textAlignment w:val="baseline"/>
    </w:pPr>
    <w:rPr>
      <w:lang w:eastAsia="ar-SA"/>
    </w:rPr>
  </w:style>
  <w:style w:type="character" w:customStyle="1" w:styleId="Telobesedila2Znak">
    <w:name w:val="Telo besedila 2 Znak"/>
    <w:basedOn w:val="Privzetapisavaodstavka"/>
    <w:link w:val="Telobesedila2"/>
    <w:rsid w:val="00090998"/>
    <w:rPr>
      <w:rFonts w:ascii="Times New Roman" w:eastAsia="Times New Roman" w:hAnsi="Times New Roman" w:cs="Times New Roman"/>
      <w:kern w:val="0"/>
      <w:sz w:val="24"/>
      <w:szCs w:val="24"/>
      <w:lang w:eastAsia="ar-SA"/>
      <w14:ligatures w14:val="none"/>
    </w:rPr>
  </w:style>
  <w:style w:type="character" w:styleId="Hiperpovezava">
    <w:name w:val="Hyperlink"/>
    <w:uiPriority w:val="99"/>
    <w:rsid w:val="00090998"/>
    <w:rPr>
      <w:color w:val="0000FF"/>
      <w:u w:val="single"/>
    </w:rPr>
  </w:style>
  <w:style w:type="character" w:customStyle="1" w:styleId="highlight1">
    <w:name w:val="highlight1"/>
    <w:rsid w:val="00090998"/>
    <w:rPr>
      <w:color w:val="FF0000"/>
      <w:shd w:val="clear" w:color="auto" w:fill="FFFFFF"/>
    </w:rPr>
  </w:style>
  <w:style w:type="character" w:styleId="Krepko">
    <w:name w:val="Strong"/>
    <w:qFormat/>
    <w:rsid w:val="00090998"/>
    <w:rPr>
      <w:b/>
      <w:bCs/>
    </w:rPr>
  </w:style>
  <w:style w:type="character" w:styleId="Poudarek">
    <w:name w:val="Emphasis"/>
    <w:qFormat/>
    <w:rsid w:val="00090998"/>
    <w:rPr>
      <w:i/>
      <w:iCs/>
    </w:rPr>
  </w:style>
  <w:style w:type="paragraph" w:styleId="Telobesedila">
    <w:name w:val="Body Text"/>
    <w:basedOn w:val="Navaden"/>
    <w:link w:val="TelobesedilaZnak"/>
    <w:qFormat/>
    <w:rsid w:val="00090998"/>
    <w:pPr>
      <w:suppressAutoHyphens/>
      <w:autoSpaceDN w:val="0"/>
      <w:spacing w:after="120"/>
      <w:textAlignment w:val="baseline"/>
    </w:pPr>
    <w:rPr>
      <w:bCs/>
      <w:sz w:val="22"/>
      <w:szCs w:val="22"/>
      <w:lang w:eastAsia="ar-SA"/>
    </w:rPr>
  </w:style>
  <w:style w:type="character" w:customStyle="1" w:styleId="TelobesedilaZnak">
    <w:name w:val="Telo besedila Znak"/>
    <w:basedOn w:val="Privzetapisavaodstavka"/>
    <w:link w:val="Telobesedila"/>
    <w:rsid w:val="00090998"/>
    <w:rPr>
      <w:rFonts w:ascii="Times New Roman" w:eastAsia="Times New Roman" w:hAnsi="Times New Roman" w:cs="Times New Roman"/>
      <w:bCs/>
      <w:kern w:val="0"/>
      <w:lang w:eastAsia="ar-SA"/>
      <w14:ligatures w14:val="none"/>
    </w:rPr>
  </w:style>
  <w:style w:type="paragraph" w:customStyle="1" w:styleId="Telobesedila21">
    <w:name w:val="Telo besedila 21"/>
    <w:basedOn w:val="Navaden"/>
    <w:rsid w:val="00090998"/>
    <w:pPr>
      <w:suppressAutoHyphens/>
      <w:autoSpaceDN w:val="0"/>
      <w:jc w:val="both"/>
      <w:textAlignment w:val="baseline"/>
    </w:pPr>
    <w:rPr>
      <w:sz w:val="22"/>
      <w:lang w:eastAsia="ar-SA"/>
    </w:rPr>
  </w:style>
  <w:style w:type="paragraph" w:customStyle="1" w:styleId="Telobesedila31">
    <w:name w:val="Telo besedila 31"/>
    <w:basedOn w:val="Navaden"/>
    <w:rsid w:val="00090998"/>
    <w:pPr>
      <w:suppressAutoHyphens/>
      <w:autoSpaceDN w:val="0"/>
      <w:spacing w:after="120"/>
      <w:textAlignment w:val="baseline"/>
    </w:pPr>
    <w:rPr>
      <w:bCs/>
      <w:sz w:val="16"/>
      <w:szCs w:val="16"/>
      <w:lang w:eastAsia="ar-SA"/>
    </w:rPr>
  </w:style>
  <w:style w:type="paragraph" w:customStyle="1" w:styleId="ZnakZnakZnakZnakZnakZnak">
    <w:name w:val="Znak Znak Znak Znak Znak Znak"/>
    <w:basedOn w:val="Navaden"/>
    <w:rsid w:val="00090998"/>
    <w:pPr>
      <w:suppressAutoHyphens/>
      <w:autoSpaceDN w:val="0"/>
      <w:spacing w:after="160" w:line="240" w:lineRule="exact"/>
      <w:textAlignment w:val="baseline"/>
    </w:pPr>
    <w:rPr>
      <w:rFonts w:ascii="Tahoma" w:hAnsi="Tahoma"/>
      <w:sz w:val="20"/>
      <w:lang w:val="en-US" w:eastAsia="en-US"/>
    </w:rPr>
  </w:style>
  <w:style w:type="paragraph" w:styleId="Odstavekseznama">
    <w:name w:val="List Paragraph"/>
    <w:aliases w:val="za tekst"/>
    <w:basedOn w:val="Navaden"/>
    <w:link w:val="OdstavekseznamaZnak"/>
    <w:uiPriority w:val="34"/>
    <w:qFormat/>
    <w:rsid w:val="00090998"/>
    <w:pPr>
      <w:suppressAutoHyphens/>
      <w:autoSpaceDN w:val="0"/>
      <w:ind w:left="720"/>
      <w:jc w:val="both"/>
      <w:textAlignment w:val="baseline"/>
    </w:pPr>
    <w:rPr>
      <w:lang w:eastAsia="ar-SA"/>
    </w:rPr>
  </w:style>
  <w:style w:type="paragraph" w:styleId="Besedilooblaka">
    <w:name w:val="Balloon Text"/>
    <w:basedOn w:val="Navaden"/>
    <w:link w:val="BesedilooblakaZnak"/>
    <w:rsid w:val="00090998"/>
    <w:pPr>
      <w:suppressAutoHyphens/>
      <w:autoSpaceDN w:val="0"/>
      <w:jc w:val="both"/>
      <w:textAlignment w:val="baseline"/>
    </w:pPr>
    <w:rPr>
      <w:rFonts w:ascii="Segoe UI" w:hAnsi="Segoe UI" w:cs="Segoe UI"/>
      <w:sz w:val="18"/>
      <w:szCs w:val="18"/>
      <w:lang w:eastAsia="ar-SA"/>
    </w:rPr>
  </w:style>
  <w:style w:type="character" w:customStyle="1" w:styleId="BesedilooblakaZnak">
    <w:name w:val="Besedilo oblačka Znak"/>
    <w:basedOn w:val="Privzetapisavaodstavka"/>
    <w:link w:val="Besedilooblaka"/>
    <w:uiPriority w:val="99"/>
    <w:rsid w:val="00090998"/>
    <w:rPr>
      <w:rFonts w:ascii="Segoe UI" w:eastAsia="Times New Roman" w:hAnsi="Segoe UI" w:cs="Segoe UI"/>
      <w:kern w:val="0"/>
      <w:sz w:val="18"/>
      <w:szCs w:val="18"/>
      <w:lang w:eastAsia="ar-SA"/>
      <w14:ligatures w14:val="none"/>
    </w:rPr>
  </w:style>
  <w:style w:type="paragraph" w:styleId="Navadensplet">
    <w:name w:val="Normal (Web)"/>
    <w:basedOn w:val="Navaden"/>
    <w:uiPriority w:val="99"/>
    <w:unhideWhenUsed/>
    <w:rsid w:val="00090998"/>
    <w:pPr>
      <w:spacing w:before="100" w:beforeAutospacing="1" w:after="100" w:afterAutospacing="1"/>
    </w:pPr>
  </w:style>
  <w:style w:type="paragraph" w:customStyle="1" w:styleId="Default">
    <w:name w:val="Default"/>
    <w:rsid w:val="00090998"/>
    <w:pPr>
      <w:autoSpaceDE w:val="0"/>
      <w:autoSpaceDN w:val="0"/>
      <w:adjustRightInd w:val="0"/>
      <w:spacing w:after="0" w:line="240" w:lineRule="auto"/>
    </w:pPr>
    <w:rPr>
      <w:rFonts w:ascii="Times New Roman" w:eastAsia="Calibri" w:hAnsi="Times New Roman" w:cs="Times New Roman"/>
      <w:color w:val="000000"/>
      <w:kern w:val="0"/>
      <w:sz w:val="24"/>
      <w:szCs w:val="24"/>
      <w:lang w:eastAsia="sl-SI"/>
      <w14:ligatures w14:val="none"/>
    </w:rPr>
  </w:style>
  <w:style w:type="character" w:styleId="Nerazreenaomemba">
    <w:name w:val="Unresolved Mention"/>
    <w:uiPriority w:val="99"/>
    <w:semiHidden/>
    <w:unhideWhenUsed/>
    <w:rsid w:val="00090998"/>
    <w:rPr>
      <w:color w:val="605E5C"/>
      <w:shd w:val="clear" w:color="auto" w:fill="E1DFDD"/>
    </w:rPr>
  </w:style>
  <w:style w:type="character" w:customStyle="1" w:styleId="ParagrafChar">
    <w:name w:val="Paragraf Char"/>
    <w:link w:val="Paragraf"/>
    <w:locked/>
    <w:rsid w:val="00090998"/>
    <w:rPr>
      <w:rFonts w:ascii="Helvetica" w:hAnsi="Helvetica" w:cs="Helvetica"/>
      <w:sz w:val="18"/>
      <w:szCs w:val="18"/>
    </w:rPr>
  </w:style>
  <w:style w:type="paragraph" w:customStyle="1" w:styleId="Paragraf">
    <w:name w:val="Paragraf"/>
    <w:basedOn w:val="Navaden"/>
    <w:link w:val="ParagrafChar"/>
    <w:qFormat/>
    <w:rsid w:val="00090998"/>
    <w:pPr>
      <w:spacing w:before="120" w:after="120" w:line="276" w:lineRule="auto"/>
    </w:pPr>
    <w:rPr>
      <w:rFonts w:ascii="Helvetica" w:eastAsiaTheme="minorHAnsi" w:hAnsi="Helvetica" w:cs="Helvetica"/>
      <w:kern w:val="2"/>
      <w:sz w:val="18"/>
      <w:szCs w:val="18"/>
      <w:lang w:eastAsia="en-US"/>
      <w14:ligatures w14:val="standardContextual"/>
    </w:rPr>
  </w:style>
  <w:style w:type="paragraph" w:styleId="Kazalovsebine2">
    <w:name w:val="toc 2"/>
    <w:basedOn w:val="Navaden"/>
    <w:next w:val="Navaden"/>
    <w:autoRedefine/>
    <w:uiPriority w:val="39"/>
    <w:unhideWhenUsed/>
    <w:rsid w:val="00090998"/>
    <w:pPr>
      <w:spacing w:after="100" w:line="259" w:lineRule="auto"/>
      <w:ind w:left="220"/>
    </w:pPr>
    <w:rPr>
      <w:rFonts w:ascii="Calibri" w:hAnsi="Calibri"/>
      <w:sz w:val="22"/>
      <w:szCs w:val="22"/>
    </w:rPr>
  </w:style>
  <w:style w:type="paragraph" w:styleId="Kazalovsebine1">
    <w:name w:val="toc 1"/>
    <w:basedOn w:val="Navaden"/>
    <w:next w:val="Navaden"/>
    <w:autoRedefine/>
    <w:uiPriority w:val="39"/>
    <w:unhideWhenUsed/>
    <w:rsid w:val="00090998"/>
    <w:pPr>
      <w:spacing w:after="100" w:line="259" w:lineRule="auto"/>
    </w:pPr>
    <w:rPr>
      <w:rFonts w:ascii="Calibri" w:hAnsi="Calibri"/>
      <w:sz w:val="22"/>
      <w:szCs w:val="22"/>
    </w:rPr>
  </w:style>
  <w:style w:type="table" w:styleId="Tabelamrea">
    <w:name w:val="Table Grid"/>
    <w:basedOn w:val="Navadnatabela"/>
    <w:rsid w:val="00090998"/>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57">
    <w:name w:val="WW_OutlineListStyle_57"/>
    <w:basedOn w:val="Brezseznama"/>
    <w:rsid w:val="00090998"/>
    <w:pPr>
      <w:numPr>
        <w:numId w:val="2"/>
      </w:numPr>
    </w:pPr>
  </w:style>
  <w:style w:type="numbering" w:customStyle="1" w:styleId="WWOutlineListStyle56">
    <w:name w:val="WW_OutlineListStyle_56"/>
    <w:basedOn w:val="Brezseznama"/>
    <w:rsid w:val="00090998"/>
    <w:pPr>
      <w:numPr>
        <w:numId w:val="3"/>
      </w:numPr>
    </w:pPr>
  </w:style>
  <w:style w:type="numbering" w:customStyle="1" w:styleId="WWOutlineListStyle55">
    <w:name w:val="WW_OutlineListStyle_55"/>
    <w:basedOn w:val="Brezseznama"/>
    <w:rsid w:val="00090998"/>
    <w:pPr>
      <w:numPr>
        <w:numId w:val="4"/>
      </w:numPr>
    </w:pPr>
  </w:style>
  <w:style w:type="numbering" w:customStyle="1" w:styleId="WWOutlineListStyle54">
    <w:name w:val="WW_OutlineListStyle_54"/>
    <w:basedOn w:val="Brezseznama"/>
    <w:rsid w:val="00090998"/>
    <w:pPr>
      <w:numPr>
        <w:numId w:val="5"/>
      </w:numPr>
    </w:pPr>
  </w:style>
  <w:style w:type="numbering" w:customStyle="1" w:styleId="WWOutlineListStyle53">
    <w:name w:val="WW_OutlineListStyle_53"/>
    <w:basedOn w:val="Brezseznama"/>
    <w:rsid w:val="00090998"/>
    <w:pPr>
      <w:numPr>
        <w:numId w:val="6"/>
      </w:numPr>
    </w:pPr>
  </w:style>
  <w:style w:type="numbering" w:customStyle="1" w:styleId="WWOutlineListStyle52">
    <w:name w:val="WW_OutlineListStyle_52"/>
    <w:basedOn w:val="Brezseznama"/>
    <w:rsid w:val="00090998"/>
    <w:pPr>
      <w:numPr>
        <w:numId w:val="7"/>
      </w:numPr>
    </w:pPr>
  </w:style>
  <w:style w:type="numbering" w:customStyle="1" w:styleId="WWOutlineListStyle51">
    <w:name w:val="WW_OutlineListStyle_51"/>
    <w:basedOn w:val="Brezseznama"/>
    <w:rsid w:val="00090998"/>
    <w:pPr>
      <w:numPr>
        <w:numId w:val="8"/>
      </w:numPr>
    </w:pPr>
  </w:style>
  <w:style w:type="numbering" w:customStyle="1" w:styleId="WWOutlineListStyle50">
    <w:name w:val="WW_OutlineListStyle_50"/>
    <w:basedOn w:val="Brezseznama"/>
    <w:rsid w:val="00090998"/>
    <w:pPr>
      <w:numPr>
        <w:numId w:val="9"/>
      </w:numPr>
    </w:pPr>
  </w:style>
  <w:style w:type="numbering" w:customStyle="1" w:styleId="WWOutlineListStyle49">
    <w:name w:val="WW_OutlineListStyle_49"/>
    <w:basedOn w:val="Brezseznama"/>
    <w:rsid w:val="00090998"/>
    <w:pPr>
      <w:numPr>
        <w:numId w:val="10"/>
      </w:numPr>
    </w:pPr>
  </w:style>
  <w:style w:type="numbering" w:customStyle="1" w:styleId="WWOutlineListStyle48">
    <w:name w:val="WW_OutlineListStyle_48"/>
    <w:basedOn w:val="Brezseznama"/>
    <w:rsid w:val="00090998"/>
    <w:pPr>
      <w:numPr>
        <w:numId w:val="11"/>
      </w:numPr>
    </w:pPr>
  </w:style>
  <w:style w:type="numbering" w:customStyle="1" w:styleId="WWOutlineListStyle47">
    <w:name w:val="WW_OutlineListStyle_47"/>
    <w:basedOn w:val="Brezseznama"/>
    <w:rsid w:val="00090998"/>
    <w:pPr>
      <w:numPr>
        <w:numId w:val="12"/>
      </w:numPr>
    </w:pPr>
  </w:style>
  <w:style w:type="numbering" w:customStyle="1" w:styleId="WWOutlineListStyle46">
    <w:name w:val="WW_OutlineListStyle_46"/>
    <w:basedOn w:val="Brezseznama"/>
    <w:rsid w:val="00090998"/>
    <w:pPr>
      <w:numPr>
        <w:numId w:val="13"/>
      </w:numPr>
    </w:pPr>
  </w:style>
  <w:style w:type="numbering" w:customStyle="1" w:styleId="WWOutlineListStyle45">
    <w:name w:val="WW_OutlineListStyle_45"/>
    <w:basedOn w:val="Brezseznama"/>
    <w:rsid w:val="00090998"/>
    <w:pPr>
      <w:numPr>
        <w:numId w:val="14"/>
      </w:numPr>
    </w:pPr>
  </w:style>
  <w:style w:type="numbering" w:customStyle="1" w:styleId="WWOutlineListStyle44">
    <w:name w:val="WW_OutlineListStyle_44"/>
    <w:basedOn w:val="Brezseznama"/>
    <w:rsid w:val="00090998"/>
    <w:pPr>
      <w:numPr>
        <w:numId w:val="15"/>
      </w:numPr>
    </w:pPr>
  </w:style>
  <w:style w:type="numbering" w:customStyle="1" w:styleId="WWOutlineListStyle43">
    <w:name w:val="WW_OutlineListStyle_43"/>
    <w:basedOn w:val="Brezseznama"/>
    <w:rsid w:val="00090998"/>
    <w:pPr>
      <w:numPr>
        <w:numId w:val="16"/>
      </w:numPr>
    </w:pPr>
  </w:style>
  <w:style w:type="numbering" w:customStyle="1" w:styleId="WWOutlineListStyle42">
    <w:name w:val="WW_OutlineListStyle_42"/>
    <w:basedOn w:val="Brezseznama"/>
    <w:rsid w:val="00090998"/>
    <w:pPr>
      <w:numPr>
        <w:numId w:val="17"/>
      </w:numPr>
    </w:pPr>
  </w:style>
  <w:style w:type="numbering" w:customStyle="1" w:styleId="WWOutlineListStyle41">
    <w:name w:val="WW_OutlineListStyle_41"/>
    <w:basedOn w:val="Brezseznama"/>
    <w:rsid w:val="00090998"/>
    <w:pPr>
      <w:numPr>
        <w:numId w:val="18"/>
      </w:numPr>
    </w:pPr>
  </w:style>
  <w:style w:type="numbering" w:customStyle="1" w:styleId="WWOutlineListStyle40">
    <w:name w:val="WW_OutlineListStyle_40"/>
    <w:basedOn w:val="Brezseznama"/>
    <w:rsid w:val="00090998"/>
    <w:pPr>
      <w:numPr>
        <w:numId w:val="19"/>
      </w:numPr>
    </w:pPr>
  </w:style>
  <w:style w:type="numbering" w:customStyle="1" w:styleId="WWOutlineListStyle39">
    <w:name w:val="WW_OutlineListStyle_39"/>
    <w:basedOn w:val="Brezseznama"/>
    <w:rsid w:val="00090998"/>
    <w:pPr>
      <w:numPr>
        <w:numId w:val="20"/>
      </w:numPr>
    </w:pPr>
  </w:style>
  <w:style w:type="numbering" w:customStyle="1" w:styleId="WWOutlineListStyle38">
    <w:name w:val="WW_OutlineListStyle_38"/>
    <w:basedOn w:val="Brezseznama"/>
    <w:rsid w:val="00090998"/>
    <w:pPr>
      <w:numPr>
        <w:numId w:val="21"/>
      </w:numPr>
    </w:pPr>
  </w:style>
  <w:style w:type="numbering" w:customStyle="1" w:styleId="WWOutlineListStyle37">
    <w:name w:val="WW_OutlineListStyle_37"/>
    <w:basedOn w:val="Brezseznama"/>
    <w:rsid w:val="00090998"/>
    <w:pPr>
      <w:numPr>
        <w:numId w:val="22"/>
      </w:numPr>
    </w:pPr>
  </w:style>
  <w:style w:type="numbering" w:customStyle="1" w:styleId="WWOutlineListStyle36">
    <w:name w:val="WW_OutlineListStyle_36"/>
    <w:basedOn w:val="Brezseznama"/>
    <w:rsid w:val="00090998"/>
    <w:pPr>
      <w:numPr>
        <w:numId w:val="23"/>
      </w:numPr>
    </w:pPr>
  </w:style>
  <w:style w:type="numbering" w:customStyle="1" w:styleId="WWOutlineListStyle35">
    <w:name w:val="WW_OutlineListStyle_35"/>
    <w:basedOn w:val="Brezseznama"/>
    <w:rsid w:val="00090998"/>
    <w:pPr>
      <w:numPr>
        <w:numId w:val="24"/>
      </w:numPr>
    </w:pPr>
  </w:style>
  <w:style w:type="numbering" w:customStyle="1" w:styleId="WWOutlineListStyle34">
    <w:name w:val="WW_OutlineListStyle_34"/>
    <w:basedOn w:val="Brezseznama"/>
    <w:rsid w:val="00090998"/>
    <w:pPr>
      <w:numPr>
        <w:numId w:val="25"/>
      </w:numPr>
    </w:pPr>
  </w:style>
  <w:style w:type="numbering" w:customStyle="1" w:styleId="WWOutlineListStyle33">
    <w:name w:val="WW_OutlineListStyle_33"/>
    <w:basedOn w:val="Brezseznama"/>
    <w:rsid w:val="00090998"/>
    <w:pPr>
      <w:numPr>
        <w:numId w:val="26"/>
      </w:numPr>
    </w:pPr>
  </w:style>
  <w:style w:type="numbering" w:customStyle="1" w:styleId="WWOutlineListStyle32">
    <w:name w:val="WW_OutlineListStyle_32"/>
    <w:basedOn w:val="Brezseznama"/>
    <w:rsid w:val="00090998"/>
    <w:pPr>
      <w:numPr>
        <w:numId w:val="27"/>
      </w:numPr>
    </w:pPr>
  </w:style>
  <w:style w:type="numbering" w:customStyle="1" w:styleId="WWOutlineListStyle31">
    <w:name w:val="WW_OutlineListStyle_31"/>
    <w:basedOn w:val="Brezseznama"/>
    <w:rsid w:val="00090998"/>
    <w:pPr>
      <w:numPr>
        <w:numId w:val="28"/>
      </w:numPr>
    </w:pPr>
  </w:style>
  <w:style w:type="numbering" w:customStyle="1" w:styleId="WWOutlineListStyle30">
    <w:name w:val="WW_OutlineListStyle_30"/>
    <w:basedOn w:val="Brezseznama"/>
    <w:rsid w:val="00090998"/>
    <w:pPr>
      <w:numPr>
        <w:numId w:val="29"/>
      </w:numPr>
    </w:pPr>
  </w:style>
  <w:style w:type="numbering" w:customStyle="1" w:styleId="WWOutlineListStyle29">
    <w:name w:val="WW_OutlineListStyle_29"/>
    <w:basedOn w:val="Brezseznama"/>
    <w:rsid w:val="00090998"/>
    <w:pPr>
      <w:numPr>
        <w:numId w:val="30"/>
      </w:numPr>
    </w:pPr>
  </w:style>
  <w:style w:type="numbering" w:customStyle="1" w:styleId="WWOutlineListStyle28">
    <w:name w:val="WW_OutlineListStyle_28"/>
    <w:basedOn w:val="Brezseznama"/>
    <w:rsid w:val="00090998"/>
    <w:pPr>
      <w:numPr>
        <w:numId w:val="31"/>
      </w:numPr>
    </w:pPr>
  </w:style>
  <w:style w:type="numbering" w:customStyle="1" w:styleId="WWOutlineListStyle27">
    <w:name w:val="WW_OutlineListStyle_27"/>
    <w:basedOn w:val="Brezseznama"/>
    <w:rsid w:val="00090998"/>
    <w:pPr>
      <w:numPr>
        <w:numId w:val="32"/>
      </w:numPr>
    </w:pPr>
  </w:style>
  <w:style w:type="numbering" w:customStyle="1" w:styleId="WWOutlineListStyle26">
    <w:name w:val="WW_OutlineListStyle_26"/>
    <w:basedOn w:val="Brezseznama"/>
    <w:rsid w:val="00090998"/>
    <w:pPr>
      <w:numPr>
        <w:numId w:val="33"/>
      </w:numPr>
    </w:pPr>
  </w:style>
  <w:style w:type="numbering" w:customStyle="1" w:styleId="WWOutlineListStyle25">
    <w:name w:val="WW_OutlineListStyle_25"/>
    <w:basedOn w:val="Brezseznama"/>
    <w:rsid w:val="00090998"/>
    <w:pPr>
      <w:numPr>
        <w:numId w:val="34"/>
      </w:numPr>
    </w:pPr>
  </w:style>
  <w:style w:type="numbering" w:customStyle="1" w:styleId="WWOutlineListStyle24">
    <w:name w:val="WW_OutlineListStyle_24"/>
    <w:basedOn w:val="Brezseznama"/>
    <w:rsid w:val="00090998"/>
    <w:pPr>
      <w:numPr>
        <w:numId w:val="35"/>
      </w:numPr>
    </w:pPr>
  </w:style>
  <w:style w:type="numbering" w:customStyle="1" w:styleId="WWOutlineListStyle23">
    <w:name w:val="WW_OutlineListStyle_23"/>
    <w:basedOn w:val="Brezseznama"/>
    <w:rsid w:val="00090998"/>
    <w:pPr>
      <w:numPr>
        <w:numId w:val="36"/>
      </w:numPr>
    </w:pPr>
  </w:style>
  <w:style w:type="numbering" w:customStyle="1" w:styleId="WWOutlineListStyle22">
    <w:name w:val="WW_OutlineListStyle_22"/>
    <w:basedOn w:val="Brezseznama"/>
    <w:rsid w:val="00090998"/>
    <w:pPr>
      <w:numPr>
        <w:numId w:val="37"/>
      </w:numPr>
    </w:pPr>
  </w:style>
  <w:style w:type="numbering" w:customStyle="1" w:styleId="WWOutlineListStyle21">
    <w:name w:val="WW_OutlineListStyle_21"/>
    <w:basedOn w:val="Brezseznama"/>
    <w:rsid w:val="00090998"/>
    <w:pPr>
      <w:numPr>
        <w:numId w:val="38"/>
      </w:numPr>
    </w:pPr>
  </w:style>
  <w:style w:type="numbering" w:customStyle="1" w:styleId="WWOutlineListStyle20">
    <w:name w:val="WW_OutlineListStyle_20"/>
    <w:basedOn w:val="Brezseznama"/>
    <w:rsid w:val="00090998"/>
    <w:pPr>
      <w:numPr>
        <w:numId w:val="39"/>
      </w:numPr>
    </w:pPr>
  </w:style>
  <w:style w:type="numbering" w:customStyle="1" w:styleId="WWOutlineListStyle19">
    <w:name w:val="WW_OutlineListStyle_19"/>
    <w:basedOn w:val="Brezseznama"/>
    <w:rsid w:val="00090998"/>
    <w:pPr>
      <w:numPr>
        <w:numId w:val="40"/>
      </w:numPr>
    </w:pPr>
  </w:style>
  <w:style w:type="numbering" w:customStyle="1" w:styleId="WWOutlineListStyle18">
    <w:name w:val="WW_OutlineListStyle_18"/>
    <w:basedOn w:val="Brezseznama"/>
    <w:rsid w:val="00090998"/>
    <w:pPr>
      <w:numPr>
        <w:numId w:val="41"/>
      </w:numPr>
    </w:pPr>
  </w:style>
  <w:style w:type="numbering" w:customStyle="1" w:styleId="WWOutlineListStyle17">
    <w:name w:val="WW_OutlineListStyle_17"/>
    <w:basedOn w:val="Brezseznama"/>
    <w:rsid w:val="00090998"/>
    <w:pPr>
      <w:numPr>
        <w:numId w:val="42"/>
      </w:numPr>
    </w:pPr>
  </w:style>
  <w:style w:type="numbering" w:customStyle="1" w:styleId="WWOutlineListStyle16">
    <w:name w:val="WW_OutlineListStyle_16"/>
    <w:basedOn w:val="Brezseznama"/>
    <w:rsid w:val="00090998"/>
    <w:pPr>
      <w:numPr>
        <w:numId w:val="43"/>
      </w:numPr>
    </w:pPr>
  </w:style>
  <w:style w:type="numbering" w:customStyle="1" w:styleId="WWOutlineListStyle15">
    <w:name w:val="WW_OutlineListStyle_15"/>
    <w:basedOn w:val="Brezseznama"/>
    <w:rsid w:val="00090998"/>
    <w:pPr>
      <w:numPr>
        <w:numId w:val="44"/>
      </w:numPr>
    </w:pPr>
  </w:style>
  <w:style w:type="numbering" w:customStyle="1" w:styleId="WWOutlineListStyle14">
    <w:name w:val="WW_OutlineListStyle_14"/>
    <w:basedOn w:val="Brezseznama"/>
    <w:rsid w:val="00090998"/>
    <w:pPr>
      <w:numPr>
        <w:numId w:val="45"/>
      </w:numPr>
    </w:pPr>
  </w:style>
  <w:style w:type="numbering" w:customStyle="1" w:styleId="WWOutlineListStyle13">
    <w:name w:val="WW_OutlineListStyle_13"/>
    <w:basedOn w:val="Brezseznama"/>
    <w:rsid w:val="00090998"/>
    <w:pPr>
      <w:numPr>
        <w:numId w:val="46"/>
      </w:numPr>
    </w:pPr>
  </w:style>
  <w:style w:type="numbering" w:customStyle="1" w:styleId="WWOutlineListStyle12">
    <w:name w:val="WW_OutlineListStyle_12"/>
    <w:basedOn w:val="Brezseznama"/>
    <w:rsid w:val="00090998"/>
    <w:pPr>
      <w:numPr>
        <w:numId w:val="47"/>
      </w:numPr>
    </w:pPr>
  </w:style>
  <w:style w:type="numbering" w:customStyle="1" w:styleId="WWOutlineListStyle11">
    <w:name w:val="WW_OutlineListStyle_11"/>
    <w:basedOn w:val="Brezseznama"/>
    <w:rsid w:val="00090998"/>
    <w:pPr>
      <w:numPr>
        <w:numId w:val="48"/>
      </w:numPr>
    </w:pPr>
  </w:style>
  <w:style w:type="numbering" w:customStyle="1" w:styleId="WWOutlineListStyle10">
    <w:name w:val="WW_OutlineListStyle_10"/>
    <w:basedOn w:val="Brezseznama"/>
    <w:rsid w:val="00090998"/>
    <w:pPr>
      <w:numPr>
        <w:numId w:val="49"/>
      </w:numPr>
    </w:pPr>
  </w:style>
  <w:style w:type="numbering" w:customStyle="1" w:styleId="WWOutlineListStyle9">
    <w:name w:val="WW_OutlineListStyle_9"/>
    <w:basedOn w:val="Brezseznama"/>
    <w:rsid w:val="00090998"/>
    <w:pPr>
      <w:numPr>
        <w:numId w:val="50"/>
      </w:numPr>
    </w:pPr>
  </w:style>
  <w:style w:type="numbering" w:customStyle="1" w:styleId="WWOutlineListStyle8">
    <w:name w:val="WW_OutlineListStyle_8"/>
    <w:basedOn w:val="Brezseznama"/>
    <w:rsid w:val="00090998"/>
    <w:pPr>
      <w:numPr>
        <w:numId w:val="51"/>
      </w:numPr>
    </w:pPr>
  </w:style>
  <w:style w:type="numbering" w:customStyle="1" w:styleId="WWOutlineListStyle7">
    <w:name w:val="WW_OutlineListStyle_7"/>
    <w:basedOn w:val="Brezseznama"/>
    <w:rsid w:val="00090998"/>
    <w:pPr>
      <w:numPr>
        <w:numId w:val="52"/>
      </w:numPr>
    </w:pPr>
  </w:style>
  <w:style w:type="numbering" w:customStyle="1" w:styleId="WWOutlineListStyle6">
    <w:name w:val="WW_OutlineListStyle_6"/>
    <w:basedOn w:val="Brezseznama"/>
    <w:rsid w:val="00090998"/>
    <w:pPr>
      <w:numPr>
        <w:numId w:val="53"/>
      </w:numPr>
    </w:pPr>
  </w:style>
  <w:style w:type="numbering" w:customStyle="1" w:styleId="WWOutlineListStyle5">
    <w:name w:val="WW_OutlineListStyle_5"/>
    <w:basedOn w:val="Brezseznama"/>
    <w:rsid w:val="00090998"/>
    <w:pPr>
      <w:numPr>
        <w:numId w:val="54"/>
      </w:numPr>
    </w:pPr>
  </w:style>
  <w:style w:type="numbering" w:customStyle="1" w:styleId="WWOutlineListStyle4">
    <w:name w:val="WW_OutlineListStyle_4"/>
    <w:basedOn w:val="Brezseznama"/>
    <w:rsid w:val="00090998"/>
    <w:pPr>
      <w:numPr>
        <w:numId w:val="55"/>
      </w:numPr>
    </w:pPr>
  </w:style>
  <w:style w:type="numbering" w:customStyle="1" w:styleId="WWOutlineListStyle3">
    <w:name w:val="WW_OutlineListStyle_3"/>
    <w:basedOn w:val="Brezseznama"/>
    <w:rsid w:val="00090998"/>
    <w:pPr>
      <w:numPr>
        <w:numId w:val="56"/>
      </w:numPr>
    </w:pPr>
  </w:style>
  <w:style w:type="numbering" w:customStyle="1" w:styleId="WWOutlineListStyle2">
    <w:name w:val="WW_OutlineListStyle_2"/>
    <w:basedOn w:val="Brezseznama"/>
    <w:rsid w:val="00090998"/>
    <w:pPr>
      <w:numPr>
        <w:numId w:val="57"/>
      </w:numPr>
    </w:pPr>
  </w:style>
  <w:style w:type="numbering" w:customStyle="1" w:styleId="WWOutlineListStyle1">
    <w:name w:val="WW_OutlineListStyle_1"/>
    <w:basedOn w:val="Brezseznama"/>
    <w:rsid w:val="00090998"/>
    <w:pPr>
      <w:numPr>
        <w:numId w:val="58"/>
      </w:numPr>
    </w:pPr>
  </w:style>
  <w:style w:type="numbering" w:customStyle="1" w:styleId="WWOutlineListStyle">
    <w:name w:val="WW_OutlineListStyle"/>
    <w:basedOn w:val="Brezseznama"/>
    <w:rsid w:val="00090998"/>
    <w:pPr>
      <w:numPr>
        <w:numId w:val="59"/>
      </w:numPr>
    </w:pPr>
  </w:style>
  <w:style w:type="table" w:customStyle="1" w:styleId="TableNormal">
    <w:name w:val="Table Normal"/>
    <w:uiPriority w:val="2"/>
    <w:semiHidden/>
    <w:unhideWhenUsed/>
    <w:qFormat/>
    <w:rsid w:val="00090998"/>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90998"/>
    <w:pPr>
      <w:widowControl w:val="0"/>
      <w:autoSpaceDE w:val="0"/>
      <w:autoSpaceDN w:val="0"/>
    </w:pPr>
    <w:rPr>
      <w:rFonts w:ascii="Arial" w:eastAsia="Arial" w:hAnsi="Arial" w:cs="Arial"/>
      <w:sz w:val="22"/>
      <w:szCs w:val="22"/>
      <w:lang w:bidi="sl-SI"/>
    </w:rPr>
  </w:style>
  <w:style w:type="character" w:styleId="SledenaHiperpovezava">
    <w:name w:val="FollowedHyperlink"/>
    <w:unhideWhenUsed/>
    <w:rsid w:val="00090998"/>
    <w:rPr>
      <w:color w:val="954F72"/>
      <w:u w:val="single"/>
    </w:rPr>
  </w:style>
  <w:style w:type="character" w:customStyle="1" w:styleId="Nerazreenaomemba1">
    <w:name w:val="Nerazrešena omemba1"/>
    <w:uiPriority w:val="99"/>
    <w:semiHidden/>
    <w:unhideWhenUsed/>
    <w:rsid w:val="00090998"/>
    <w:rPr>
      <w:color w:val="605E5C"/>
      <w:shd w:val="clear" w:color="auto" w:fill="E1DFDD"/>
    </w:rPr>
  </w:style>
  <w:style w:type="paragraph" w:customStyle="1" w:styleId="Telobesedila32">
    <w:name w:val="Telo besedila 32"/>
    <w:basedOn w:val="Navaden"/>
    <w:rsid w:val="00090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Telobesedila33">
    <w:name w:val="Telo besedila 33"/>
    <w:basedOn w:val="Navaden"/>
    <w:rsid w:val="00BF5A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Naslov3Znak">
    <w:name w:val="Naslov 3 Znak"/>
    <w:basedOn w:val="Privzetapisavaodstavka"/>
    <w:link w:val="Naslov3"/>
    <w:rsid w:val="00622510"/>
    <w:rPr>
      <w:rFonts w:ascii="Arial" w:eastAsia="Times New Roman" w:hAnsi="Arial" w:cs="Arial"/>
      <w:b/>
      <w:bCs/>
      <w:kern w:val="0"/>
      <w:sz w:val="26"/>
      <w:szCs w:val="26"/>
      <w:lang w:eastAsia="sl-SI"/>
      <w14:ligatures w14:val="none"/>
    </w:rPr>
  </w:style>
  <w:style w:type="character" w:customStyle="1" w:styleId="Naslov4Znak">
    <w:name w:val="Naslov 4 Znak"/>
    <w:basedOn w:val="Privzetapisavaodstavka"/>
    <w:link w:val="Naslov4"/>
    <w:rsid w:val="00622510"/>
    <w:rPr>
      <w:rFonts w:ascii="Book Antiqua" w:eastAsia="Times New Roman" w:hAnsi="Book Antiqua" w:cs="Times New Roman"/>
      <w:b/>
      <w:kern w:val="0"/>
      <w:sz w:val="20"/>
      <w:szCs w:val="20"/>
      <w:u w:val="single"/>
      <w:lang w:eastAsia="sl-SI"/>
      <w14:ligatures w14:val="none"/>
    </w:rPr>
  </w:style>
  <w:style w:type="character" w:customStyle="1" w:styleId="Naslov5Znak">
    <w:name w:val="Naslov 5 Znak"/>
    <w:basedOn w:val="Privzetapisavaodstavka"/>
    <w:link w:val="Naslov5"/>
    <w:rsid w:val="00622510"/>
    <w:rPr>
      <w:rFonts w:ascii="Times New Roman" w:eastAsia="Times New Roman" w:hAnsi="Times New Roman" w:cs="Times New Roman"/>
      <w:b/>
      <w:bCs/>
      <w:i/>
      <w:iCs/>
      <w:kern w:val="0"/>
      <w:sz w:val="26"/>
      <w:szCs w:val="26"/>
      <w:lang w:eastAsia="sl-SI"/>
      <w14:ligatures w14:val="none"/>
    </w:rPr>
  </w:style>
  <w:style w:type="character" w:customStyle="1" w:styleId="Naslov7Znak">
    <w:name w:val="Naslov 7 Znak"/>
    <w:basedOn w:val="Privzetapisavaodstavka"/>
    <w:link w:val="Naslov7"/>
    <w:rsid w:val="00622510"/>
    <w:rPr>
      <w:rFonts w:ascii="Times New Roman" w:eastAsia="Times New Roman" w:hAnsi="Times New Roman" w:cs="Times New Roman"/>
      <w:kern w:val="0"/>
      <w:sz w:val="24"/>
      <w:szCs w:val="24"/>
      <w:lang w:eastAsia="sl-SI"/>
      <w14:ligatures w14:val="none"/>
    </w:rPr>
  </w:style>
  <w:style w:type="character" w:customStyle="1" w:styleId="Naslov8Znak">
    <w:name w:val="Naslov 8 Znak"/>
    <w:basedOn w:val="Privzetapisavaodstavka"/>
    <w:link w:val="Naslov8"/>
    <w:rsid w:val="00622510"/>
    <w:rPr>
      <w:rFonts w:ascii="Times New Roman" w:eastAsia="Times New Roman" w:hAnsi="Times New Roman" w:cs="Times New Roman"/>
      <w:i/>
      <w:iCs/>
      <w:kern w:val="0"/>
      <w:sz w:val="24"/>
      <w:szCs w:val="24"/>
      <w:lang w:eastAsia="sl-SI"/>
      <w14:ligatures w14:val="none"/>
    </w:rPr>
  </w:style>
  <w:style w:type="character" w:customStyle="1" w:styleId="Naslov9Znak">
    <w:name w:val="Naslov 9 Znak"/>
    <w:basedOn w:val="Privzetapisavaodstavka"/>
    <w:link w:val="Naslov9"/>
    <w:rsid w:val="00622510"/>
    <w:rPr>
      <w:rFonts w:ascii="Arial" w:eastAsia="Times New Roman" w:hAnsi="Arial" w:cs="Arial"/>
      <w:kern w:val="0"/>
      <w:lang w:eastAsia="sl-SI"/>
      <w14:ligatures w14:val="none"/>
    </w:rPr>
  </w:style>
  <w:style w:type="paragraph" w:customStyle="1" w:styleId="1">
    <w:name w:val="1"/>
    <w:rsid w:val="00622510"/>
    <w:pPr>
      <w:spacing w:after="0" w:line="240" w:lineRule="auto"/>
    </w:pPr>
    <w:rPr>
      <w:rFonts w:ascii="Times New Roman" w:eastAsia="Times New Roman" w:hAnsi="Times New Roman" w:cs="Times New Roman"/>
      <w:kern w:val="0"/>
      <w:sz w:val="20"/>
      <w:szCs w:val="20"/>
      <w:lang w:eastAsia="sl-SI"/>
      <w14:ligatures w14:val="none"/>
    </w:rPr>
  </w:style>
  <w:style w:type="paragraph" w:styleId="Telobesedila3">
    <w:name w:val="Body Text 3"/>
    <w:basedOn w:val="Navaden"/>
    <w:link w:val="Telobesedila3Znak"/>
    <w:rsid w:val="00622510"/>
    <w:pPr>
      <w:spacing w:after="120"/>
    </w:pPr>
    <w:rPr>
      <w:rFonts w:ascii="Book Antiqua" w:hAnsi="Book Antiqua"/>
      <w:sz w:val="16"/>
      <w:szCs w:val="16"/>
    </w:rPr>
  </w:style>
  <w:style w:type="character" w:customStyle="1" w:styleId="Telobesedila3Znak">
    <w:name w:val="Telo besedila 3 Znak"/>
    <w:basedOn w:val="Privzetapisavaodstavka"/>
    <w:link w:val="Telobesedila3"/>
    <w:rsid w:val="00622510"/>
    <w:rPr>
      <w:rFonts w:ascii="Book Antiqua" w:eastAsia="Times New Roman" w:hAnsi="Book Antiqua" w:cs="Times New Roman"/>
      <w:kern w:val="0"/>
      <w:sz w:val="16"/>
      <w:szCs w:val="16"/>
      <w:lang w:eastAsia="sl-SI"/>
      <w14:ligatures w14:val="none"/>
    </w:rPr>
  </w:style>
  <w:style w:type="paragraph" w:customStyle="1" w:styleId="p">
    <w:name w:val="p"/>
    <w:basedOn w:val="Navaden"/>
    <w:rsid w:val="00622510"/>
    <w:pPr>
      <w:spacing w:before="51" w:after="13"/>
      <w:ind w:left="13" w:right="13" w:firstLine="240"/>
      <w:jc w:val="both"/>
    </w:pPr>
    <w:rPr>
      <w:rFonts w:ascii="Arial" w:eastAsia="Arial Unicode MS" w:hAnsi="Arial" w:cs="Arial"/>
      <w:color w:val="222222"/>
      <w:sz w:val="22"/>
      <w:szCs w:val="22"/>
    </w:rPr>
  </w:style>
  <w:style w:type="character" w:styleId="tevilkastrani">
    <w:name w:val="page number"/>
    <w:basedOn w:val="Privzetapisavaodstavka"/>
    <w:rsid w:val="00622510"/>
  </w:style>
  <w:style w:type="paragraph" w:styleId="Sprotnaopomba-besedilo">
    <w:name w:val="footnote text"/>
    <w:basedOn w:val="Navaden"/>
    <w:link w:val="Sprotnaopomba-besediloZnak"/>
    <w:uiPriority w:val="99"/>
    <w:rsid w:val="00622510"/>
    <w:rPr>
      <w:sz w:val="20"/>
    </w:rPr>
  </w:style>
  <w:style w:type="character" w:customStyle="1" w:styleId="Sprotnaopomba-besediloZnak">
    <w:name w:val="Sprotna opomba - besedilo Znak"/>
    <w:basedOn w:val="Privzetapisavaodstavka"/>
    <w:link w:val="Sprotnaopomba-besedilo"/>
    <w:uiPriority w:val="99"/>
    <w:rsid w:val="00622510"/>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622510"/>
    <w:rPr>
      <w:vertAlign w:val="superscript"/>
    </w:rPr>
  </w:style>
  <w:style w:type="paragraph" w:customStyle="1" w:styleId="BESEDILO">
    <w:name w:val="BESEDILO"/>
    <w:link w:val="BESEDILOZnak"/>
    <w:rsid w:val="00622510"/>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character" w:customStyle="1" w:styleId="BESEDILOZnak">
    <w:name w:val="BESEDILO Znak"/>
    <w:link w:val="BESEDILO"/>
    <w:rsid w:val="00622510"/>
    <w:rPr>
      <w:rFonts w:ascii="Arial" w:eastAsia="Times New Roman" w:hAnsi="Arial" w:cs="Times New Roman"/>
      <w:kern w:val="16"/>
      <w:sz w:val="20"/>
      <w:szCs w:val="20"/>
      <w14:ligatures w14:val="none"/>
    </w:rPr>
  </w:style>
  <w:style w:type="paragraph" w:customStyle="1" w:styleId="Telobesedila34">
    <w:name w:val="Telo besedila 34"/>
    <w:basedOn w:val="Navaden"/>
    <w:rsid w:val="006225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HTML-oblikovano">
    <w:name w:val="HTML Preformatted"/>
    <w:basedOn w:val="Navaden"/>
    <w:link w:val="HTML-oblikovanoZnak"/>
    <w:rsid w:val="0062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22510"/>
    <w:rPr>
      <w:rFonts w:ascii="Courier New" w:eastAsia="Times New Roman" w:hAnsi="Courier New" w:cs="Courier New"/>
      <w:color w:val="000000"/>
      <w:kern w:val="0"/>
      <w:sz w:val="18"/>
      <w:szCs w:val="18"/>
      <w:lang w:eastAsia="sl-SI"/>
      <w14:ligatures w14:val="none"/>
    </w:rPr>
  </w:style>
  <w:style w:type="paragraph" w:customStyle="1" w:styleId="CM48">
    <w:name w:val="CM48"/>
    <w:basedOn w:val="Navaden"/>
    <w:next w:val="Navaden"/>
    <w:rsid w:val="00622510"/>
    <w:pPr>
      <w:widowControl w:val="0"/>
      <w:autoSpaceDE w:val="0"/>
      <w:autoSpaceDN w:val="0"/>
      <w:adjustRightInd w:val="0"/>
    </w:pPr>
  </w:style>
  <w:style w:type="paragraph" w:customStyle="1" w:styleId="CM8">
    <w:name w:val="CM8"/>
    <w:basedOn w:val="Default"/>
    <w:next w:val="Default"/>
    <w:rsid w:val="00622510"/>
    <w:pPr>
      <w:widowControl w:val="0"/>
      <w:spacing w:line="278" w:lineRule="atLeast"/>
    </w:pPr>
    <w:rPr>
      <w:rFonts w:eastAsia="Times New Roman"/>
      <w:color w:val="auto"/>
    </w:rPr>
  </w:style>
  <w:style w:type="paragraph" w:customStyle="1" w:styleId="CM53">
    <w:name w:val="CM53"/>
    <w:basedOn w:val="Default"/>
    <w:next w:val="Default"/>
    <w:rsid w:val="00622510"/>
    <w:pPr>
      <w:widowControl w:val="0"/>
    </w:pPr>
    <w:rPr>
      <w:rFonts w:eastAsia="Times New Roman"/>
      <w:color w:val="auto"/>
    </w:rPr>
  </w:style>
  <w:style w:type="paragraph" w:customStyle="1" w:styleId="CM47">
    <w:name w:val="CM47"/>
    <w:basedOn w:val="Navaden"/>
    <w:next w:val="Navaden"/>
    <w:rsid w:val="00622510"/>
    <w:pPr>
      <w:widowControl w:val="0"/>
      <w:autoSpaceDE w:val="0"/>
      <w:autoSpaceDN w:val="0"/>
      <w:adjustRightInd w:val="0"/>
    </w:pPr>
  </w:style>
  <w:style w:type="paragraph" w:customStyle="1" w:styleId="CM45">
    <w:name w:val="CM45"/>
    <w:basedOn w:val="Default"/>
    <w:next w:val="Default"/>
    <w:rsid w:val="00622510"/>
    <w:pPr>
      <w:widowControl w:val="0"/>
    </w:pPr>
    <w:rPr>
      <w:rFonts w:eastAsia="Times New Roman"/>
      <w:color w:val="auto"/>
    </w:rPr>
  </w:style>
  <w:style w:type="paragraph" w:customStyle="1" w:styleId="CM51">
    <w:name w:val="CM51"/>
    <w:basedOn w:val="Navaden"/>
    <w:next w:val="Navaden"/>
    <w:rsid w:val="00622510"/>
    <w:pPr>
      <w:widowControl w:val="0"/>
      <w:autoSpaceDE w:val="0"/>
      <w:autoSpaceDN w:val="0"/>
      <w:adjustRightInd w:val="0"/>
    </w:pPr>
  </w:style>
  <w:style w:type="paragraph" w:customStyle="1" w:styleId="CM1">
    <w:name w:val="CM1"/>
    <w:basedOn w:val="Default"/>
    <w:next w:val="Default"/>
    <w:rsid w:val="00622510"/>
    <w:pPr>
      <w:widowControl w:val="0"/>
    </w:pPr>
    <w:rPr>
      <w:rFonts w:eastAsia="Times New Roman"/>
      <w:color w:val="auto"/>
    </w:rPr>
  </w:style>
  <w:style w:type="paragraph" w:customStyle="1" w:styleId="CM62">
    <w:name w:val="CM62"/>
    <w:basedOn w:val="Default"/>
    <w:next w:val="Default"/>
    <w:rsid w:val="00622510"/>
    <w:pPr>
      <w:widowControl w:val="0"/>
    </w:pPr>
    <w:rPr>
      <w:rFonts w:eastAsia="Times New Roman"/>
      <w:color w:val="auto"/>
    </w:rPr>
  </w:style>
  <w:style w:type="paragraph" w:customStyle="1" w:styleId="CM57">
    <w:name w:val="CM57"/>
    <w:basedOn w:val="Default"/>
    <w:next w:val="Default"/>
    <w:rsid w:val="00622510"/>
    <w:pPr>
      <w:widowControl w:val="0"/>
    </w:pPr>
    <w:rPr>
      <w:rFonts w:eastAsia="Times New Roman"/>
      <w:color w:val="auto"/>
    </w:rPr>
  </w:style>
  <w:style w:type="paragraph" w:customStyle="1" w:styleId="CM52">
    <w:name w:val="CM52"/>
    <w:basedOn w:val="Default"/>
    <w:next w:val="Default"/>
    <w:rsid w:val="00622510"/>
    <w:pPr>
      <w:widowControl w:val="0"/>
    </w:pPr>
    <w:rPr>
      <w:rFonts w:eastAsia="Times New Roman"/>
      <w:color w:val="auto"/>
    </w:rPr>
  </w:style>
  <w:style w:type="paragraph" w:customStyle="1" w:styleId="CM55">
    <w:name w:val="CM55"/>
    <w:basedOn w:val="Navaden"/>
    <w:next w:val="Navaden"/>
    <w:rsid w:val="00622510"/>
    <w:pPr>
      <w:widowControl w:val="0"/>
      <w:autoSpaceDE w:val="0"/>
      <w:autoSpaceDN w:val="0"/>
      <w:adjustRightInd w:val="0"/>
    </w:pPr>
  </w:style>
  <w:style w:type="paragraph" w:customStyle="1" w:styleId="CM37">
    <w:name w:val="CM37"/>
    <w:basedOn w:val="Default"/>
    <w:next w:val="Default"/>
    <w:rsid w:val="00622510"/>
    <w:pPr>
      <w:widowControl w:val="0"/>
      <w:spacing w:line="253" w:lineRule="atLeast"/>
    </w:pPr>
    <w:rPr>
      <w:rFonts w:eastAsia="Times New Roman"/>
      <w:color w:val="auto"/>
    </w:rPr>
  </w:style>
  <w:style w:type="paragraph" w:customStyle="1" w:styleId="CM24">
    <w:name w:val="CM24"/>
    <w:basedOn w:val="Default"/>
    <w:next w:val="Default"/>
    <w:rsid w:val="00622510"/>
    <w:pPr>
      <w:widowControl w:val="0"/>
      <w:spacing w:line="416" w:lineRule="atLeast"/>
    </w:pPr>
    <w:rPr>
      <w:rFonts w:eastAsia="Times New Roman"/>
      <w:color w:val="auto"/>
    </w:rPr>
  </w:style>
  <w:style w:type="paragraph" w:customStyle="1" w:styleId="CM46">
    <w:name w:val="CM46"/>
    <w:basedOn w:val="Default"/>
    <w:next w:val="Default"/>
    <w:rsid w:val="00622510"/>
    <w:pPr>
      <w:widowControl w:val="0"/>
    </w:pPr>
    <w:rPr>
      <w:rFonts w:eastAsia="Times New Roman"/>
      <w:color w:val="auto"/>
    </w:rPr>
  </w:style>
  <w:style w:type="paragraph" w:customStyle="1" w:styleId="Style1">
    <w:name w:val="Style1"/>
    <w:basedOn w:val="Navaden"/>
    <w:rsid w:val="00622510"/>
    <w:pPr>
      <w:widowControl w:val="0"/>
      <w:autoSpaceDE w:val="0"/>
      <w:autoSpaceDN w:val="0"/>
      <w:adjustRightInd w:val="0"/>
      <w:spacing w:line="259" w:lineRule="exact"/>
      <w:jc w:val="both"/>
    </w:pPr>
    <w:rPr>
      <w:rFonts w:ascii="Arial" w:hAnsi="Arial"/>
    </w:rPr>
  </w:style>
  <w:style w:type="paragraph" w:customStyle="1" w:styleId="Style4">
    <w:name w:val="Style4"/>
    <w:basedOn w:val="Navaden"/>
    <w:rsid w:val="00622510"/>
    <w:pPr>
      <w:widowControl w:val="0"/>
      <w:autoSpaceDE w:val="0"/>
      <w:autoSpaceDN w:val="0"/>
      <w:adjustRightInd w:val="0"/>
      <w:jc w:val="center"/>
    </w:pPr>
    <w:rPr>
      <w:rFonts w:ascii="Arial" w:hAnsi="Arial"/>
    </w:rPr>
  </w:style>
  <w:style w:type="paragraph" w:customStyle="1" w:styleId="Style7">
    <w:name w:val="Style7"/>
    <w:basedOn w:val="Navaden"/>
    <w:rsid w:val="00622510"/>
    <w:pPr>
      <w:widowControl w:val="0"/>
      <w:autoSpaceDE w:val="0"/>
      <w:autoSpaceDN w:val="0"/>
      <w:adjustRightInd w:val="0"/>
    </w:pPr>
    <w:rPr>
      <w:rFonts w:ascii="Arial" w:hAnsi="Arial"/>
    </w:rPr>
  </w:style>
  <w:style w:type="paragraph" w:customStyle="1" w:styleId="Style10">
    <w:name w:val="Style10"/>
    <w:basedOn w:val="Navaden"/>
    <w:rsid w:val="00622510"/>
    <w:pPr>
      <w:widowControl w:val="0"/>
      <w:autoSpaceDE w:val="0"/>
      <w:autoSpaceDN w:val="0"/>
      <w:adjustRightInd w:val="0"/>
      <w:jc w:val="both"/>
    </w:pPr>
    <w:rPr>
      <w:rFonts w:ascii="Arial" w:hAnsi="Arial"/>
    </w:rPr>
  </w:style>
  <w:style w:type="paragraph" w:customStyle="1" w:styleId="Style18">
    <w:name w:val="Style18"/>
    <w:basedOn w:val="Navaden"/>
    <w:rsid w:val="00622510"/>
    <w:pPr>
      <w:widowControl w:val="0"/>
      <w:autoSpaceDE w:val="0"/>
      <w:autoSpaceDN w:val="0"/>
      <w:adjustRightInd w:val="0"/>
    </w:pPr>
    <w:rPr>
      <w:rFonts w:ascii="Arial" w:hAnsi="Arial"/>
    </w:rPr>
  </w:style>
  <w:style w:type="paragraph" w:customStyle="1" w:styleId="Style21">
    <w:name w:val="Style21"/>
    <w:basedOn w:val="Navaden"/>
    <w:rsid w:val="00622510"/>
    <w:pPr>
      <w:widowControl w:val="0"/>
      <w:autoSpaceDE w:val="0"/>
      <w:autoSpaceDN w:val="0"/>
      <w:adjustRightInd w:val="0"/>
    </w:pPr>
    <w:rPr>
      <w:rFonts w:ascii="Arial" w:hAnsi="Arial"/>
    </w:rPr>
  </w:style>
  <w:style w:type="paragraph" w:customStyle="1" w:styleId="Style22">
    <w:name w:val="Style22"/>
    <w:basedOn w:val="Navaden"/>
    <w:rsid w:val="00622510"/>
    <w:pPr>
      <w:widowControl w:val="0"/>
      <w:autoSpaceDE w:val="0"/>
      <w:autoSpaceDN w:val="0"/>
      <w:adjustRightInd w:val="0"/>
    </w:pPr>
    <w:rPr>
      <w:rFonts w:ascii="Arial" w:hAnsi="Arial"/>
    </w:rPr>
  </w:style>
  <w:style w:type="paragraph" w:customStyle="1" w:styleId="Style25">
    <w:name w:val="Style25"/>
    <w:basedOn w:val="Navaden"/>
    <w:rsid w:val="00622510"/>
    <w:pPr>
      <w:widowControl w:val="0"/>
      <w:autoSpaceDE w:val="0"/>
      <w:autoSpaceDN w:val="0"/>
      <w:adjustRightInd w:val="0"/>
    </w:pPr>
    <w:rPr>
      <w:rFonts w:ascii="Arial" w:hAnsi="Arial"/>
    </w:rPr>
  </w:style>
  <w:style w:type="paragraph" w:customStyle="1" w:styleId="Style32">
    <w:name w:val="Style32"/>
    <w:basedOn w:val="Navaden"/>
    <w:rsid w:val="00622510"/>
    <w:pPr>
      <w:widowControl w:val="0"/>
      <w:autoSpaceDE w:val="0"/>
      <w:autoSpaceDN w:val="0"/>
      <w:adjustRightInd w:val="0"/>
      <w:spacing w:line="254" w:lineRule="exact"/>
      <w:ind w:hanging="360"/>
    </w:pPr>
    <w:rPr>
      <w:rFonts w:ascii="Arial" w:hAnsi="Arial"/>
    </w:rPr>
  </w:style>
  <w:style w:type="paragraph" w:customStyle="1" w:styleId="Style45">
    <w:name w:val="Style45"/>
    <w:basedOn w:val="Navaden"/>
    <w:rsid w:val="00622510"/>
    <w:pPr>
      <w:widowControl w:val="0"/>
      <w:autoSpaceDE w:val="0"/>
      <w:autoSpaceDN w:val="0"/>
      <w:adjustRightInd w:val="0"/>
      <w:spacing w:line="251" w:lineRule="exact"/>
      <w:jc w:val="both"/>
    </w:pPr>
    <w:rPr>
      <w:rFonts w:ascii="Arial" w:hAnsi="Arial"/>
    </w:rPr>
  </w:style>
  <w:style w:type="paragraph" w:customStyle="1" w:styleId="Style52">
    <w:name w:val="Style52"/>
    <w:basedOn w:val="Navaden"/>
    <w:rsid w:val="00622510"/>
    <w:pPr>
      <w:widowControl w:val="0"/>
      <w:autoSpaceDE w:val="0"/>
      <w:autoSpaceDN w:val="0"/>
      <w:adjustRightInd w:val="0"/>
    </w:pPr>
    <w:rPr>
      <w:rFonts w:ascii="Arial" w:hAnsi="Arial"/>
    </w:rPr>
  </w:style>
  <w:style w:type="paragraph" w:customStyle="1" w:styleId="Style61">
    <w:name w:val="Style61"/>
    <w:basedOn w:val="Navaden"/>
    <w:rsid w:val="00622510"/>
    <w:pPr>
      <w:widowControl w:val="0"/>
      <w:autoSpaceDE w:val="0"/>
      <w:autoSpaceDN w:val="0"/>
      <w:adjustRightInd w:val="0"/>
    </w:pPr>
    <w:rPr>
      <w:rFonts w:ascii="Arial" w:hAnsi="Arial"/>
    </w:rPr>
  </w:style>
  <w:style w:type="paragraph" w:customStyle="1" w:styleId="Style65">
    <w:name w:val="Style65"/>
    <w:basedOn w:val="Navaden"/>
    <w:rsid w:val="00622510"/>
    <w:pPr>
      <w:widowControl w:val="0"/>
      <w:autoSpaceDE w:val="0"/>
      <w:autoSpaceDN w:val="0"/>
      <w:adjustRightInd w:val="0"/>
      <w:spacing w:line="246" w:lineRule="exact"/>
      <w:ind w:firstLine="182"/>
      <w:jc w:val="both"/>
    </w:pPr>
    <w:rPr>
      <w:rFonts w:ascii="Arial" w:hAnsi="Arial"/>
    </w:rPr>
  </w:style>
  <w:style w:type="paragraph" w:customStyle="1" w:styleId="Style67">
    <w:name w:val="Style67"/>
    <w:basedOn w:val="Navaden"/>
    <w:rsid w:val="00622510"/>
    <w:pPr>
      <w:widowControl w:val="0"/>
      <w:autoSpaceDE w:val="0"/>
      <w:autoSpaceDN w:val="0"/>
      <w:adjustRightInd w:val="0"/>
    </w:pPr>
    <w:rPr>
      <w:rFonts w:ascii="Arial" w:hAnsi="Arial"/>
    </w:rPr>
  </w:style>
  <w:style w:type="paragraph" w:customStyle="1" w:styleId="Style74">
    <w:name w:val="Style74"/>
    <w:basedOn w:val="Navaden"/>
    <w:rsid w:val="00622510"/>
    <w:pPr>
      <w:widowControl w:val="0"/>
      <w:autoSpaceDE w:val="0"/>
      <w:autoSpaceDN w:val="0"/>
      <w:adjustRightInd w:val="0"/>
    </w:pPr>
    <w:rPr>
      <w:rFonts w:ascii="Arial" w:hAnsi="Arial"/>
    </w:rPr>
  </w:style>
  <w:style w:type="character" w:customStyle="1" w:styleId="FontStyle77">
    <w:name w:val="Font Style77"/>
    <w:rsid w:val="00622510"/>
    <w:rPr>
      <w:rFonts w:ascii="Arial" w:hAnsi="Arial" w:cs="Arial"/>
      <w:b/>
      <w:bCs/>
      <w:sz w:val="20"/>
      <w:szCs w:val="20"/>
    </w:rPr>
  </w:style>
  <w:style w:type="character" w:customStyle="1" w:styleId="FontStyle79">
    <w:name w:val="Font Style79"/>
    <w:rsid w:val="00622510"/>
    <w:rPr>
      <w:rFonts w:ascii="Times New Roman" w:hAnsi="Times New Roman" w:cs="Times New Roman"/>
      <w:b/>
      <w:bCs/>
      <w:sz w:val="20"/>
      <w:szCs w:val="20"/>
    </w:rPr>
  </w:style>
  <w:style w:type="character" w:customStyle="1" w:styleId="FontStyle81">
    <w:name w:val="Font Style81"/>
    <w:rsid w:val="00622510"/>
    <w:rPr>
      <w:rFonts w:ascii="Times New Roman" w:hAnsi="Times New Roman" w:cs="Times New Roman"/>
      <w:b/>
      <w:bCs/>
      <w:smallCaps/>
      <w:sz w:val="18"/>
      <w:szCs w:val="18"/>
    </w:rPr>
  </w:style>
  <w:style w:type="character" w:customStyle="1" w:styleId="FontStyle83">
    <w:name w:val="Font Style83"/>
    <w:rsid w:val="00622510"/>
    <w:rPr>
      <w:rFonts w:ascii="Arial" w:hAnsi="Arial" w:cs="Arial"/>
      <w:sz w:val="20"/>
      <w:szCs w:val="20"/>
    </w:rPr>
  </w:style>
  <w:style w:type="character" w:customStyle="1" w:styleId="FontStyle84">
    <w:name w:val="Font Style84"/>
    <w:rsid w:val="00622510"/>
    <w:rPr>
      <w:rFonts w:ascii="Arial" w:hAnsi="Arial" w:cs="Arial"/>
      <w:b/>
      <w:bCs/>
      <w:spacing w:val="-10"/>
      <w:sz w:val="16"/>
      <w:szCs w:val="16"/>
    </w:rPr>
  </w:style>
  <w:style w:type="character" w:customStyle="1" w:styleId="FontStyle85">
    <w:name w:val="Font Style85"/>
    <w:rsid w:val="00622510"/>
    <w:rPr>
      <w:rFonts w:ascii="Arial" w:hAnsi="Arial" w:cs="Arial"/>
      <w:b/>
      <w:bCs/>
      <w:spacing w:val="-10"/>
      <w:sz w:val="16"/>
      <w:szCs w:val="16"/>
    </w:rPr>
  </w:style>
  <w:style w:type="character" w:customStyle="1" w:styleId="FontStyle86">
    <w:name w:val="Font Style86"/>
    <w:rsid w:val="00622510"/>
    <w:rPr>
      <w:rFonts w:ascii="Arial" w:hAnsi="Arial" w:cs="Arial"/>
      <w:b/>
      <w:bCs/>
      <w:smallCaps/>
      <w:sz w:val="20"/>
      <w:szCs w:val="20"/>
    </w:rPr>
  </w:style>
  <w:style w:type="character" w:customStyle="1" w:styleId="FontStyle87">
    <w:name w:val="Font Style87"/>
    <w:rsid w:val="00622510"/>
    <w:rPr>
      <w:rFonts w:ascii="Times New Roman" w:hAnsi="Times New Roman" w:cs="Times New Roman"/>
      <w:b/>
      <w:bCs/>
      <w:smallCaps/>
      <w:sz w:val="14"/>
      <w:szCs w:val="14"/>
    </w:rPr>
  </w:style>
  <w:style w:type="character" w:customStyle="1" w:styleId="FontStyle88">
    <w:name w:val="Font Style88"/>
    <w:rsid w:val="00622510"/>
    <w:rPr>
      <w:rFonts w:ascii="Times New Roman" w:hAnsi="Times New Roman" w:cs="Times New Roman"/>
      <w:b/>
      <w:bCs/>
      <w:spacing w:val="20"/>
      <w:sz w:val="10"/>
      <w:szCs w:val="10"/>
    </w:rPr>
  </w:style>
  <w:style w:type="character" w:customStyle="1" w:styleId="FontStyle89">
    <w:name w:val="Font Style89"/>
    <w:rsid w:val="00622510"/>
    <w:rPr>
      <w:rFonts w:ascii="Calibri" w:hAnsi="Calibri" w:cs="Calibri"/>
      <w:b/>
      <w:bCs/>
      <w:sz w:val="14"/>
      <w:szCs w:val="14"/>
    </w:rPr>
  </w:style>
  <w:style w:type="character" w:customStyle="1" w:styleId="FontStyle90">
    <w:name w:val="Font Style90"/>
    <w:rsid w:val="00622510"/>
    <w:rPr>
      <w:rFonts w:ascii="Calibri" w:hAnsi="Calibri" w:cs="Calibri"/>
      <w:b/>
      <w:bCs/>
      <w:sz w:val="12"/>
      <w:szCs w:val="12"/>
    </w:rPr>
  </w:style>
  <w:style w:type="character" w:customStyle="1" w:styleId="FontStyle91">
    <w:name w:val="Font Style91"/>
    <w:rsid w:val="00622510"/>
    <w:rPr>
      <w:rFonts w:ascii="Arial" w:hAnsi="Arial" w:cs="Arial"/>
      <w:b/>
      <w:bCs/>
      <w:sz w:val="14"/>
      <w:szCs w:val="14"/>
    </w:rPr>
  </w:style>
  <w:style w:type="character" w:customStyle="1" w:styleId="FontStyle96">
    <w:name w:val="Font Style96"/>
    <w:rsid w:val="00622510"/>
    <w:rPr>
      <w:rFonts w:ascii="Calibri" w:hAnsi="Calibri" w:cs="Calibri"/>
      <w:b/>
      <w:bCs/>
      <w:sz w:val="18"/>
      <w:szCs w:val="18"/>
    </w:rPr>
  </w:style>
  <w:style w:type="character" w:customStyle="1" w:styleId="FontStyle101">
    <w:name w:val="Font Style101"/>
    <w:rsid w:val="00622510"/>
    <w:rPr>
      <w:rFonts w:ascii="Arial" w:hAnsi="Arial" w:cs="Arial"/>
      <w:b/>
      <w:bCs/>
      <w:sz w:val="26"/>
      <w:szCs w:val="26"/>
    </w:rPr>
  </w:style>
  <w:style w:type="character" w:customStyle="1" w:styleId="FontStyle103">
    <w:name w:val="Font Style103"/>
    <w:rsid w:val="00622510"/>
    <w:rPr>
      <w:rFonts w:ascii="Calibri" w:hAnsi="Calibri" w:cs="Calibri"/>
      <w:b/>
      <w:bCs/>
      <w:smallCaps/>
      <w:spacing w:val="-10"/>
      <w:sz w:val="26"/>
      <w:szCs w:val="26"/>
    </w:rPr>
  </w:style>
  <w:style w:type="paragraph" w:customStyle="1" w:styleId="Style8">
    <w:name w:val="Style8"/>
    <w:basedOn w:val="Navaden"/>
    <w:rsid w:val="00622510"/>
    <w:pPr>
      <w:widowControl w:val="0"/>
      <w:autoSpaceDE w:val="0"/>
      <w:autoSpaceDN w:val="0"/>
      <w:adjustRightInd w:val="0"/>
    </w:pPr>
    <w:rPr>
      <w:rFonts w:ascii="Arial" w:hAnsi="Arial"/>
    </w:rPr>
  </w:style>
  <w:style w:type="paragraph" w:customStyle="1" w:styleId="Style17">
    <w:name w:val="Style17"/>
    <w:basedOn w:val="Navaden"/>
    <w:rsid w:val="00622510"/>
    <w:pPr>
      <w:widowControl w:val="0"/>
      <w:autoSpaceDE w:val="0"/>
      <w:autoSpaceDN w:val="0"/>
      <w:adjustRightInd w:val="0"/>
      <w:spacing w:line="499" w:lineRule="exact"/>
      <w:ind w:firstLine="1786"/>
    </w:pPr>
    <w:rPr>
      <w:rFonts w:ascii="Arial" w:hAnsi="Arial"/>
    </w:rPr>
  </w:style>
  <w:style w:type="paragraph" w:customStyle="1" w:styleId="Style31">
    <w:name w:val="Style31"/>
    <w:basedOn w:val="Navaden"/>
    <w:rsid w:val="00622510"/>
    <w:pPr>
      <w:widowControl w:val="0"/>
      <w:autoSpaceDE w:val="0"/>
      <w:autoSpaceDN w:val="0"/>
      <w:adjustRightInd w:val="0"/>
      <w:spacing w:line="240" w:lineRule="exact"/>
      <w:jc w:val="both"/>
    </w:pPr>
    <w:rPr>
      <w:rFonts w:ascii="Arial" w:hAnsi="Arial"/>
    </w:rPr>
  </w:style>
  <w:style w:type="character" w:customStyle="1" w:styleId="FontStyle105">
    <w:name w:val="Font Style105"/>
    <w:rsid w:val="00622510"/>
    <w:rPr>
      <w:rFonts w:ascii="Arial" w:hAnsi="Arial" w:cs="Arial"/>
      <w:b/>
      <w:bCs/>
      <w:i/>
      <w:iCs/>
      <w:sz w:val="16"/>
      <w:szCs w:val="16"/>
    </w:rPr>
  </w:style>
  <w:style w:type="character" w:customStyle="1" w:styleId="FontStyle106">
    <w:name w:val="Font Style106"/>
    <w:rsid w:val="00622510"/>
    <w:rPr>
      <w:rFonts w:ascii="Arial" w:hAnsi="Arial" w:cs="Arial"/>
      <w:b/>
      <w:bCs/>
      <w:sz w:val="18"/>
      <w:szCs w:val="18"/>
    </w:rPr>
  </w:style>
  <w:style w:type="paragraph" w:customStyle="1" w:styleId="Style69">
    <w:name w:val="Style69"/>
    <w:basedOn w:val="Navaden"/>
    <w:rsid w:val="00622510"/>
    <w:pPr>
      <w:widowControl w:val="0"/>
      <w:autoSpaceDE w:val="0"/>
      <w:autoSpaceDN w:val="0"/>
      <w:adjustRightInd w:val="0"/>
    </w:pPr>
    <w:rPr>
      <w:rFonts w:ascii="Arial" w:hAnsi="Arial"/>
    </w:rPr>
  </w:style>
  <w:style w:type="character" w:customStyle="1" w:styleId="FontStyle93">
    <w:name w:val="Font Style93"/>
    <w:rsid w:val="00622510"/>
    <w:rPr>
      <w:rFonts w:ascii="Arial" w:hAnsi="Arial" w:cs="Arial"/>
      <w:sz w:val="20"/>
      <w:szCs w:val="20"/>
    </w:rPr>
  </w:style>
  <w:style w:type="paragraph" w:customStyle="1" w:styleId="Style48">
    <w:name w:val="Style48"/>
    <w:basedOn w:val="Navaden"/>
    <w:rsid w:val="00622510"/>
    <w:pPr>
      <w:widowControl w:val="0"/>
      <w:autoSpaceDE w:val="0"/>
      <w:autoSpaceDN w:val="0"/>
      <w:adjustRightInd w:val="0"/>
      <w:spacing w:line="230" w:lineRule="exact"/>
    </w:pPr>
    <w:rPr>
      <w:rFonts w:ascii="Arial" w:hAnsi="Arial"/>
    </w:rPr>
  </w:style>
  <w:style w:type="paragraph" w:styleId="Naslov">
    <w:name w:val="Title"/>
    <w:basedOn w:val="Navaden"/>
    <w:link w:val="NaslovZnak"/>
    <w:qFormat/>
    <w:rsid w:val="00622510"/>
    <w:pPr>
      <w:jc w:val="center"/>
    </w:pPr>
    <w:rPr>
      <w:b/>
      <w:bCs/>
    </w:rPr>
  </w:style>
  <w:style w:type="character" w:customStyle="1" w:styleId="NaslovZnak">
    <w:name w:val="Naslov Znak"/>
    <w:basedOn w:val="Privzetapisavaodstavka"/>
    <w:link w:val="Naslov"/>
    <w:rsid w:val="00622510"/>
    <w:rPr>
      <w:rFonts w:ascii="Times New Roman" w:eastAsia="Times New Roman" w:hAnsi="Times New Roman" w:cs="Times New Roman"/>
      <w:b/>
      <w:bCs/>
      <w:kern w:val="0"/>
      <w:sz w:val="24"/>
      <w:szCs w:val="24"/>
      <w:lang w:eastAsia="sl-SI"/>
      <w14:ligatures w14:val="none"/>
    </w:rPr>
  </w:style>
  <w:style w:type="paragraph" w:customStyle="1" w:styleId="alineazaodstavkom">
    <w:name w:val="alineazaodstavkom"/>
    <w:basedOn w:val="Navaden"/>
    <w:rsid w:val="00622510"/>
    <w:pPr>
      <w:spacing w:before="100" w:beforeAutospacing="1" w:after="100" w:afterAutospacing="1"/>
    </w:pPr>
  </w:style>
  <w:style w:type="paragraph" w:customStyle="1" w:styleId="odstavek">
    <w:name w:val="odstavek"/>
    <w:basedOn w:val="Navaden"/>
    <w:rsid w:val="00622510"/>
    <w:pPr>
      <w:spacing w:before="100" w:beforeAutospacing="1" w:after="100" w:afterAutospacing="1"/>
    </w:pPr>
  </w:style>
  <w:style w:type="paragraph" w:customStyle="1" w:styleId="PODNASLOV">
    <w:name w:val="PODNASLOV"/>
    <w:basedOn w:val="Navaden"/>
    <w:qFormat/>
    <w:rsid w:val="00622510"/>
    <w:pPr>
      <w:spacing w:after="240"/>
      <w:ind w:left="284" w:hanging="284"/>
    </w:pPr>
    <w:rPr>
      <w:rFonts w:ascii="Trebuchet MS" w:eastAsia="MS Mincho" w:hAnsi="Trebuchet MS"/>
      <w:b/>
      <w:caps/>
      <w:color w:val="7F7F7F"/>
      <w:sz w:val="28"/>
      <w:szCs w:val="28"/>
      <w:u w:val="single"/>
    </w:rPr>
  </w:style>
  <w:style w:type="paragraph" w:customStyle="1" w:styleId="Telobesedila35">
    <w:name w:val="Telo besedila 35"/>
    <w:basedOn w:val="Navaden"/>
    <w:rsid w:val="002260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OdstavekseznamaZnak">
    <w:name w:val="Odstavek seznama Znak"/>
    <w:aliases w:val="za tekst Znak"/>
    <w:link w:val="Odstavekseznama"/>
    <w:uiPriority w:val="34"/>
    <w:locked/>
    <w:rsid w:val="008B223B"/>
    <w:rPr>
      <w:rFonts w:ascii="Times New Roman" w:eastAsia="Times New Roman" w:hAnsi="Times New Roman" w:cs="Times New Roman"/>
      <w:kern w:val="0"/>
      <w:sz w:val="24"/>
      <w:szCs w:val="24"/>
      <w:lang w:eastAsia="ar-SA"/>
      <w14:ligatures w14:val="none"/>
    </w:rPr>
  </w:style>
  <w:style w:type="character" w:styleId="Pripombasklic">
    <w:name w:val="annotation reference"/>
    <w:basedOn w:val="Privzetapisavaodstavka"/>
    <w:uiPriority w:val="99"/>
    <w:semiHidden/>
    <w:unhideWhenUsed/>
    <w:rsid w:val="004A2875"/>
    <w:rPr>
      <w:sz w:val="16"/>
      <w:szCs w:val="16"/>
    </w:rPr>
  </w:style>
  <w:style w:type="paragraph" w:styleId="Pripombabesedilo">
    <w:name w:val="annotation text"/>
    <w:basedOn w:val="Navaden"/>
    <w:link w:val="PripombabesediloZnak"/>
    <w:uiPriority w:val="99"/>
    <w:semiHidden/>
    <w:unhideWhenUsed/>
    <w:rsid w:val="004A2875"/>
    <w:rPr>
      <w:sz w:val="20"/>
    </w:rPr>
  </w:style>
  <w:style w:type="character" w:customStyle="1" w:styleId="PripombabesediloZnak">
    <w:name w:val="Pripomba – besedilo Znak"/>
    <w:basedOn w:val="Privzetapisavaodstavka"/>
    <w:link w:val="Pripombabesedilo"/>
    <w:uiPriority w:val="99"/>
    <w:semiHidden/>
    <w:rsid w:val="004A287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4A2875"/>
    <w:rPr>
      <w:b/>
      <w:bCs/>
    </w:rPr>
  </w:style>
  <w:style w:type="character" w:customStyle="1" w:styleId="ZadevapripombeZnak">
    <w:name w:val="Zadeva pripombe Znak"/>
    <w:basedOn w:val="PripombabesediloZnak"/>
    <w:link w:val="Zadevapripombe"/>
    <w:uiPriority w:val="99"/>
    <w:semiHidden/>
    <w:rsid w:val="004A2875"/>
    <w:rPr>
      <w:rFonts w:ascii="Times New Roman" w:eastAsia="Times New Roman" w:hAnsi="Times New Roman" w:cs="Times New Roman"/>
      <w:b/>
      <w:bCs/>
      <w:kern w:val="0"/>
      <w:sz w:val="20"/>
      <w:szCs w:val="20"/>
      <w:lang w:eastAsia="sl-SI"/>
      <w14:ligatures w14:val="none"/>
    </w:rPr>
  </w:style>
  <w:style w:type="table" w:customStyle="1" w:styleId="NormalTablePHPDOCX">
    <w:name w:val="Normal Table PHPDOCX"/>
    <w:uiPriority w:val="99"/>
    <w:semiHidden/>
    <w:unhideWhenUsed/>
    <w:qFormat/>
    <w:rsid w:val="00C16BF5"/>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E0183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svetlamrea1">
    <w:name w:val="Grid Table 1 Light"/>
    <w:basedOn w:val="Navadnatabela"/>
    <w:uiPriority w:val="46"/>
    <w:rsid w:val="00CD203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rezrazmikovZnak">
    <w:name w:val="Brez razmikov Znak"/>
    <w:link w:val="Brezrazmikov"/>
    <w:uiPriority w:val="1"/>
    <w:locked/>
    <w:rsid w:val="00EB4A8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1746">
      <w:bodyDiv w:val="1"/>
      <w:marLeft w:val="0"/>
      <w:marRight w:val="0"/>
      <w:marTop w:val="0"/>
      <w:marBottom w:val="0"/>
      <w:divBdr>
        <w:top w:val="none" w:sz="0" w:space="0" w:color="auto"/>
        <w:left w:val="none" w:sz="0" w:space="0" w:color="auto"/>
        <w:bottom w:val="none" w:sz="0" w:space="0" w:color="auto"/>
        <w:right w:val="none" w:sz="0" w:space="0" w:color="auto"/>
      </w:divBdr>
    </w:div>
    <w:div w:id="71203046">
      <w:bodyDiv w:val="1"/>
      <w:marLeft w:val="0"/>
      <w:marRight w:val="0"/>
      <w:marTop w:val="0"/>
      <w:marBottom w:val="0"/>
      <w:divBdr>
        <w:top w:val="none" w:sz="0" w:space="0" w:color="auto"/>
        <w:left w:val="none" w:sz="0" w:space="0" w:color="auto"/>
        <w:bottom w:val="none" w:sz="0" w:space="0" w:color="auto"/>
        <w:right w:val="none" w:sz="0" w:space="0" w:color="auto"/>
      </w:divBdr>
    </w:div>
    <w:div w:id="77559029">
      <w:bodyDiv w:val="1"/>
      <w:marLeft w:val="0"/>
      <w:marRight w:val="0"/>
      <w:marTop w:val="0"/>
      <w:marBottom w:val="0"/>
      <w:divBdr>
        <w:top w:val="none" w:sz="0" w:space="0" w:color="auto"/>
        <w:left w:val="none" w:sz="0" w:space="0" w:color="auto"/>
        <w:bottom w:val="none" w:sz="0" w:space="0" w:color="auto"/>
        <w:right w:val="none" w:sz="0" w:space="0" w:color="auto"/>
      </w:divBdr>
    </w:div>
    <w:div w:id="87890113">
      <w:bodyDiv w:val="1"/>
      <w:marLeft w:val="0"/>
      <w:marRight w:val="0"/>
      <w:marTop w:val="0"/>
      <w:marBottom w:val="0"/>
      <w:divBdr>
        <w:top w:val="none" w:sz="0" w:space="0" w:color="auto"/>
        <w:left w:val="none" w:sz="0" w:space="0" w:color="auto"/>
        <w:bottom w:val="none" w:sz="0" w:space="0" w:color="auto"/>
        <w:right w:val="none" w:sz="0" w:space="0" w:color="auto"/>
      </w:divBdr>
    </w:div>
    <w:div w:id="94982121">
      <w:bodyDiv w:val="1"/>
      <w:marLeft w:val="0"/>
      <w:marRight w:val="0"/>
      <w:marTop w:val="0"/>
      <w:marBottom w:val="0"/>
      <w:divBdr>
        <w:top w:val="none" w:sz="0" w:space="0" w:color="auto"/>
        <w:left w:val="none" w:sz="0" w:space="0" w:color="auto"/>
        <w:bottom w:val="none" w:sz="0" w:space="0" w:color="auto"/>
        <w:right w:val="none" w:sz="0" w:space="0" w:color="auto"/>
      </w:divBdr>
    </w:div>
    <w:div w:id="147864021">
      <w:bodyDiv w:val="1"/>
      <w:marLeft w:val="0"/>
      <w:marRight w:val="0"/>
      <w:marTop w:val="0"/>
      <w:marBottom w:val="0"/>
      <w:divBdr>
        <w:top w:val="none" w:sz="0" w:space="0" w:color="auto"/>
        <w:left w:val="none" w:sz="0" w:space="0" w:color="auto"/>
        <w:bottom w:val="none" w:sz="0" w:space="0" w:color="auto"/>
        <w:right w:val="none" w:sz="0" w:space="0" w:color="auto"/>
      </w:divBdr>
    </w:div>
    <w:div w:id="180900616">
      <w:bodyDiv w:val="1"/>
      <w:marLeft w:val="0"/>
      <w:marRight w:val="0"/>
      <w:marTop w:val="0"/>
      <w:marBottom w:val="0"/>
      <w:divBdr>
        <w:top w:val="none" w:sz="0" w:space="0" w:color="auto"/>
        <w:left w:val="none" w:sz="0" w:space="0" w:color="auto"/>
        <w:bottom w:val="none" w:sz="0" w:space="0" w:color="auto"/>
        <w:right w:val="none" w:sz="0" w:space="0" w:color="auto"/>
      </w:divBdr>
    </w:div>
    <w:div w:id="268204795">
      <w:bodyDiv w:val="1"/>
      <w:marLeft w:val="0"/>
      <w:marRight w:val="0"/>
      <w:marTop w:val="0"/>
      <w:marBottom w:val="0"/>
      <w:divBdr>
        <w:top w:val="none" w:sz="0" w:space="0" w:color="auto"/>
        <w:left w:val="none" w:sz="0" w:space="0" w:color="auto"/>
        <w:bottom w:val="none" w:sz="0" w:space="0" w:color="auto"/>
        <w:right w:val="none" w:sz="0" w:space="0" w:color="auto"/>
      </w:divBdr>
    </w:div>
    <w:div w:id="288317794">
      <w:bodyDiv w:val="1"/>
      <w:marLeft w:val="0"/>
      <w:marRight w:val="0"/>
      <w:marTop w:val="0"/>
      <w:marBottom w:val="0"/>
      <w:divBdr>
        <w:top w:val="none" w:sz="0" w:space="0" w:color="auto"/>
        <w:left w:val="none" w:sz="0" w:space="0" w:color="auto"/>
        <w:bottom w:val="none" w:sz="0" w:space="0" w:color="auto"/>
        <w:right w:val="none" w:sz="0" w:space="0" w:color="auto"/>
      </w:divBdr>
    </w:div>
    <w:div w:id="323825033">
      <w:bodyDiv w:val="1"/>
      <w:marLeft w:val="0"/>
      <w:marRight w:val="0"/>
      <w:marTop w:val="0"/>
      <w:marBottom w:val="0"/>
      <w:divBdr>
        <w:top w:val="none" w:sz="0" w:space="0" w:color="auto"/>
        <w:left w:val="none" w:sz="0" w:space="0" w:color="auto"/>
        <w:bottom w:val="none" w:sz="0" w:space="0" w:color="auto"/>
        <w:right w:val="none" w:sz="0" w:space="0" w:color="auto"/>
      </w:divBdr>
    </w:div>
    <w:div w:id="331689230">
      <w:bodyDiv w:val="1"/>
      <w:marLeft w:val="0"/>
      <w:marRight w:val="0"/>
      <w:marTop w:val="0"/>
      <w:marBottom w:val="0"/>
      <w:divBdr>
        <w:top w:val="none" w:sz="0" w:space="0" w:color="auto"/>
        <w:left w:val="none" w:sz="0" w:space="0" w:color="auto"/>
        <w:bottom w:val="none" w:sz="0" w:space="0" w:color="auto"/>
        <w:right w:val="none" w:sz="0" w:space="0" w:color="auto"/>
      </w:divBdr>
    </w:div>
    <w:div w:id="373427971">
      <w:bodyDiv w:val="1"/>
      <w:marLeft w:val="0"/>
      <w:marRight w:val="0"/>
      <w:marTop w:val="0"/>
      <w:marBottom w:val="0"/>
      <w:divBdr>
        <w:top w:val="none" w:sz="0" w:space="0" w:color="auto"/>
        <w:left w:val="none" w:sz="0" w:space="0" w:color="auto"/>
        <w:bottom w:val="none" w:sz="0" w:space="0" w:color="auto"/>
        <w:right w:val="none" w:sz="0" w:space="0" w:color="auto"/>
      </w:divBdr>
    </w:div>
    <w:div w:id="401754888">
      <w:bodyDiv w:val="1"/>
      <w:marLeft w:val="0"/>
      <w:marRight w:val="0"/>
      <w:marTop w:val="0"/>
      <w:marBottom w:val="0"/>
      <w:divBdr>
        <w:top w:val="none" w:sz="0" w:space="0" w:color="auto"/>
        <w:left w:val="none" w:sz="0" w:space="0" w:color="auto"/>
        <w:bottom w:val="none" w:sz="0" w:space="0" w:color="auto"/>
        <w:right w:val="none" w:sz="0" w:space="0" w:color="auto"/>
      </w:divBdr>
    </w:div>
    <w:div w:id="403265783">
      <w:bodyDiv w:val="1"/>
      <w:marLeft w:val="0"/>
      <w:marRight w:val="0"/>
      <w:marTop w:val="0"/>
      <w:marBottom w:val="0"/>
      <w:divBdr>
        <w:top w:val="none" w:sz="0" w:space="0" w:color="auto"/>
        <w:left w:val="none" w:sz="0" w:space="0" w:color="auto"/>
        <w:bottom w:val="none" w:sz="0" w:space="0" w:color="auto"/>
        <w:right w:val="none" w:sz="0" w:space="0" w:color="auto"/>
      </w:divBdr>
    </w:div>
    <w:div w:id="426393627">
      <w:bodyDiv w:val="1"/>
      <w:marLeft w:val="0"/>
      <w:marRight w:val="0"/>
      <w:marTop w:val="0"/>
      <w:marBottom w:val="0"/>
      <w:divBdr>
        <w:top w:val="none" w:sz="0" w:space="0" w:color="auto"/>
        <w:left w:val="none" w:sz="0" w:space="0" w:color="auto"/>
        <w:bottom w:val="none" w:sz="0" w:space="0" w:color="auto"/>
        <w:right w:val="none" w:sz="0" w:space="0" w:color="auto"/>
      </w:divBdr>
    </w:div>
    <w:div w:id="426508696">
      <w:bodyDiv w:val="1"/>
      <w:marLeft w:val="0"/>
      <w:marRight w:val="0"/>
      <w:marTop w:val="0"/>
      <w:marBottom w:val="0"/>
      <w:divBdr>
        <w:top w:val="none" w:sz="0" w:space="0" w:color="auto"/>
        <w:left w:val="none" w:sz="0" w:space="0" w:color="auto"/>
        <w:bottom w:val="none" w:sz="0" w:space="0" w:color="auto"/>
        <w:right w:val="none" w:sz="0" w:space="0" w:color="auto"/>
      </w:divBdr>
    </w:div>
    <w:div w:id="452986348">
      <w:bodyDiv w:val="1"/>
      <w:marLeft w:val="0"/>
      <w:marRight w:val="0"/>
      <w:marTop w:val="0"/>
      <w:marBottom w:val="0"/>
      <w:divBdr>
        <w:top w:val="none" w:sz="0" w:space="0" w:color="auto"/>
        <w:left w:val="none" w:sz="0" w:space="0" w:color="auto"/>
        <w:bottom w:val="none" w:sz="0" w:space="0" w:color="auto"/>
        <w:right w:val="none" w:sz="0" w:space="0" w:color="auto"/>
      </w:divBdr>
    </w:div>
    <w:div w:id="510266080">
      <w:bodyDiv w:val="1"/>
      <w:marLeft w:val="0"/>
      <w:marRight w:val="0"/>
      <w:marTop w:val="0"/>
      <w:marBottom w:val="0"/>
      <w:divBdr>
        <w:top w:val="none" w:sz="0" w:space="0" w:color="auto"/>
        <w:left w:val="none" w:sz="0" w:space="0" w:color="auto"/>
        <w:bottom w:val="none" w:sz="0" w:space="0" w:color="auto"/>
        <w:right w:val="none" w:sz="0" w:space="0" w:color="auto"/>
      </w:divBdr>
    </w:div>
    <w:div w:id="549613661">
      <w:bodyDiv w:val="1"/>
      <w:marLeft w:val="0"/>
      <w:marRight w:val="0"/>
      <w:marTop w:val="0"/>
      <w:marBottom w:val="0"/>
      <w:divBdr>
        <w:top w:val="none" w:sz="0" w:space="0" w:color="auto"/>
        <w:left w:val="none" w:sz="0" w:space="0" w:color="auto"/>
        <w:bottom w:val="none" w:sz="0" w:space="0" w:color="auto"/>
        <w:right w:val="none" w:sz="0" w:space="0" w:color="auto"/>
      </w:divBdr>
    </w:div>
    <w:div w:id="554315647">
      <w:bodyDiv w:val="1"/>
      <w:marLeft w:val="0"/>
      <w:marRight w:val="0"/>
      <w:marTop w:val="0"/>
      <w:marBottom w:val="0"/>
      <w:divBdr>
        <w:top w:val="none" w:sz="0" w:space="0" w:color="auto"/>
        <w:left w:val="none" w:sz="0" w:space="0" w:color="auto"/>
        <w:bottom w:val="none" w:sz="0" w:space="0" w:color="auto"/>
        <w:right w:val="none" w:sz="0" w:space="0" w:color="auto"/>
      </w:divBdr>
    </w:div>
    <w:div w:id="566839918">
      <w:bodyDiv w:val="1"/>
      <w:marLeft w:val="0"/>
      <w:marRight w:val="0"/>
      <w:marTop w:val="0"/>
      <w:marBottom w:val="0"/>
      <w:divBdr>
        <w:top w:val="none" w:sz="0" w:space="0" w:color="auto"/>
        <w:left w:val="none" w:sz="0" w:space="0" w:color="auto"/>
        <w:bottom w:val="none" w:sz="0" w:space="0" w:color="auto"/>
        <w:right w:val="none" w:sz="0" w:space="0" w:color="auto"/>
      </w:divBdr>
    </w:div>
    <w:div w:id="570192516">
      <w:bodyDiv w:val="1"/>
      <w:marLeft w:val="0"/>
      <w:marRight w:val="0"/>
      <w:marTop w:val="0"/>
      <w:marBottom w:val="0"/>
      <w:divBdr>
        <w:top w:val="none" w:sz="0" w:space="0" w:color="auto"/>
        <w:left w:val="none" w:sz="0" w:space="0" w:color="auto"/>
        <w:bottom w:val="none" w:sz="0" w:space="0" w:color="auto"/>
        <w:right w:val="none" w:sz="0" w:space="0" w:color="auto"/>
      </w:divBdr>
    </w:div>
    <w:div w:id="579676300">
      <w:bodyDiv w:val="1"/>
      <w:marLeft w:val="0"/>
      <w:marRight w:val="0"/>
      <w:marTop w:val="0"/>
      <w:marBottom w:val="0"/>
      <w:divBdr>
        <w:top w:val="none" w:sz="0" w:space="0" w:color="auto"/>
        <w:left w:val="none" w:sz="0" w:space="0" w:color="auto"/>
        <w:bottom w:val="none" w:sz="0" w:space="0" w:color="auto"/>
        <w:right w:val="none" w:sz="0" w:space="0" w:color="auto"/>
      </w:divBdr>
    </w:div>
    <w:div w:id="588737246">
      <w:bodyDiv w:val="1"/>
      <w:marLeft w:val="0"/>
      <w:marRight w:val="0"/>
      <w:marTop w:val="0"/>
      <w:marBottom w:val="0"/>
      <w:divBdr>
        <w:top w:val="none" w:sz="0" w:space="0" w:color="auto"/>
        <w:left w:val="none" w:sz="0" w:space="0" w:color="auto"/>
        <w:bottom w:val="none" w:sz="0" w:space="0" w:color="auto"/>
        <w:right w:val="none" w:sz="0" w:space="0" w:color="auto"/>
      </w:divBdr>
    </w:div>
    <w:div w:id="605692377">
      <w:bodyDiv w:val="1"/>
      <w:marLeft w:val="0"/>
      <w:marRight w:val="0"/>
      <w:marTop w:val="0"/>
      <w:marBottom w:val="0"/>
      <w:divBdr>
        <w:top w:val="none" w:sz="0" w:space="0" w:color="auto"/>
        <w:left w:val="none" w:sz="0" w:space="0" w:color="auto"/>
        <w:bottom w:val="none" w:sz="0" w:space="0" w:color="auto"/>
        <w:right w:val="none" w:sz="0" w:space="0" w:color="auto"/>
      </w:divBdr>
    </w:div>
    <w:div w:id="630015628">
      <w:bodyDiv w:val="1"/>
      <w:marLeft w:val="0"/>
      <w:marRight w:val="0"/>
      <w:marTop w:val="0"/>
      <w:marBottom w:val="0"/>
      <w:divBdr>
        <w:top w:val="none" w:sz="0" w:space="0" w:color="auto"/>
        <w:left w:val="none" w:sz="0" w:space="0" w:color="auto"/>
        <w:bottom w:val="none" w:sz="0" w:space="0" w:color="auto"/>
        <w:right w:val="none" w:sz="0" w:space="0" w:color="auto"/>
      </w:divBdr>
    </w:div>
    <w:div w:id="682977817">
      <w:bodyDiv w:val="1"/>
      <w:marLeft w:val="0"/>
      <w:marRight w:val="0"/>
      <w:marTop w:val="0"/>
      <w:marBottom w:val="0"/>
      <w:divBdr>
        <w:top w:val="none" w:sz="0" w:space="0" w:color="auto"/>
        <w:left w:val="none" w:sz="0" w:space="0" w:color="auto"/>
        <w:bottom w:val="none" w:sz="0" w:space="0" w:color="auto"/>
        <w:right w:val="none" w:sz="0" w:space="0" w:color="auto"/>
      </w:divBdr>
    </w:div>
    <w:div w:id="691416622">
      <w:bodyDiv w:val="1"/>
      <w:marLeft w:val="0"/>
      <w:marRight w:val="0"/>
      <w:marTop w:val="0"/>
      <w:marBottom w:val="0"/>
      <w:divBdr>
        <w:top w:val="none" w:sz="0" w:space="0" w:color="auto"/>
        <w:left w:val="none" w:sz="0" w:space="0" w:color="auto"/>
        <w:bottom w:val="none" w:sz="0" w:space="0" w:color="auto"/>
        <w:right w:val="none" w:sz="0" w:space="0" w:color="auto"/>
      </w:divBdr>
    </w:div>
    <w:div w:id="710881588">
      <w:bodyDiv w:val="1"/>
      <w:marLeft w:val="0"/>
      <w:marRight w:val="0"/>
      <w:marTop w:val="0"/>
      <w:marBottom w:val="0"/>
      <w:divBdr>
        <w:top w:val="none" w:sz="0" w:space="0" w:color="auto"/>
        <w:left w:val="none" w:sz="0" w:space="0" w:color="auto"/>
        <w:bottom w:val="none" w:sz="0" w:space="0" w:color="auto"/>
        <w:right w:val="none" w:sz="0" w:space="0" w:color="auto"/>
      </w:divBdr>
    </w:div>
    <w:div w:id="713775049">
      <w:bodyDiv w:val="1"/>
      <w:marLeft w:val="0"/>
      <w:marRight w:val="0"/>
      <w:marTop w:val="0"/>
      <w:marBottom w:val="0"/>
      <w:divBdr>
        <w:top w:val="none" w:sz="0" w:space="0" w:color="auto"/>
        <w:left w:val="none" w:sz="0" w:space="0" w:color="auto"/>
        <w:bottom w:val="none" w:sz="0" w:space="0" w:color="auto"/>
        <w:right w:val="none" w:sz="0" w:space="0" w:color="auto"/>
      </w:divBdr>
    </w:div>
    <w:div w:id="764613082">
      <w:bodyDiv w:val="1"/>
      <w:marLeft w:val="0"/>
      <w:marRight w:val="0"/>
      <w:marTop w:val="0"/>
      <w:marBottom w:val="0"/>
      <w:divBdr>
        <w:top w:val="none" w:sz="0" w:space="0" w:color="auto"/>
        <w:left w:val="none" w:sz="0" w:space="0" w:color="auto"/>
        <w:bottom w:val="none" w:sz="0" w:space="0" w:color="auto"/>
        <w:right w:val="none" w:sz="0" w:space="0" w:color="auto"/>
      </w:divBdr>
    </w:div>
    <w:div w:id="788158577">
      <w:bodyDiv w:val="1"/>
      <w:marLeft w:val="0"/>
      <w:marRight w:val="0"/>
      <w:marTop w:val="0"/>
      <w:marBottom w:val="0"/>
      <w:divBdr>
        <w:top w:val="none" w:sz="0" w:space="0" w:color="auto"/>
        <w:left w:val="none" w:sz="0" w:space="0" w:color="auto"/>
        <w:bottom w:val="none" w:sz="0" w:space="0" w:color="auto"/>
        <w:right w:val="none" w:sz="0" w:space="0" w:color="auto"/>
      </w:divBdr>
    </w:div>
    <w:div w:id="805585188">
      <w:bodyDiv w:val="1"/>
      <w:marLeft w:val="0"/>
      <w:marRight w:val="0"/>
      <w:marTop w:val="0"/>
      <w:marBottom w:val="0"/>
      <w:divBdr>
        <w:top w:val="none" w:sz="0" w:space="0" w:color="auto"/>
        <w:left w:val="none" w:sz="0" w:space="0" w:color="auto"/>
        <w:bottom w:val="none" w:sz="0" w:space="0" w:color="auto"/>
        <w:right w:val="none" w:sz="0" w:space="0" w:color="auto"/>
      </w:divBdr>
    </w:div>
    <w:div w:id="805586772">
      <w:bodyDiv w:val="1"/>
      <w:marLeft w:val="0"/>
      <w:marRight w:val="0"/>
      <w:marTop w:val="0"/>
      <w:marBottom w:val="0"/>
      <w:divBdr>
        <w:top w:val="none" w:sz="0" w:space="0" w:color="auto"/>
        <w:left w:val="none" w:sz="0" w:space="0" w:color="auto"/>
        <w:bottom w:val="none" w:sz="0" w:space="0" w:color="auto"/>
        <w:right w:val="none" w:sz="0" w:space="0" w:color="auto"/>
      </w:divBdr>
    </w:div>
    <w:div w:id="831797506">
      <w:bodyDiv w:val="1"/>
      <w:marLeft w:val="0"/>
      <w:marRight w:val="0"/>
      <w:marTop w:val="0"/>
      <w:marBottom w:val="0"/>
      <w:divBdr>
        <w:top w:val="none" w:sz="0" w:space="0" w:color="auto"/>
        <w:left w:val="none" w:sz="0" w:space="0" w:color="auto"/>
        <w:bottom w:val="none" w:sz="0" w:space="0" w:color="auto"/>
        <w:right w:val="none" w:sz="0" w:space="0" w:color="auto"/>
      </w:divBdr>
    </w:div>
    <w:div w:id="839350030">
      <w:bodyDiv w:val="1"/>
      <w:marLeft w:val="0"/>
      <w:marRight w:val="0"/>
      <w:marTop w:val="0"/>
      <w:marBottom w:val="0"/>
      <w:divBdr>
        <w:top w:val="none" w:sz="0" w:space="0" w:color="auto"/>
        <w:left w:val="none" w:sz="0" w:space="0" w:color="auto"/>
        <w:bottom w:val="none" w:sz="0" w:space="0" w:color="auto"/>
        <w:right w:val="none" w:sz="0" w:space="0" w:color="auto"/>
      </w:divBdr>
    </w:div>
    <w:div w:id="849759063">
      <w:bodyDiv w:val="1"/>
      <w:marLeft w:val="0"/>
      <w:marRight w:val="0"/>
      <w:marTop w:val="0"/>
      <w:marBottom w:val="0"/>
      <w:divBdr>
        <w:top w:val="none" w:sz="0" w:space="0" w:color="auto"/>
        <w:left w:val="none" w:sz="0" w:space="0" w:color="auto"/>
        <w:bottom w:val="none" w:sz="0" w:space="0" w:color="auto"/>
        <w:right w:val="none" w:sz="0" w:space="0" w:color="auto"/>
      </w:divBdr>
    </w:div>
    <w:div w:id="878979752">
      <w:bodyDiv w:val="1"/>
      <w:marLeft w:val="0"/>
      <w:marRight w:val="0"/>
      <w:marTop w:val="0"/>
      <w:marBottom w:val="0"/>
      <w:divBdr>
        <w:top w:val="none" w:sz="0" w:space="0" w:color="auto"/>
        <w:left w:val="none" w:sz="0" w:space="0" w:color="auto"/>
        <w:bottom w:val="none" w:sz="0" w:space="0" w:color="auto"/>
        <w:right w:val="none" w:sz="0" w:space="0" w:color="auto"/>
      </w:divBdr>
    </w:div>
    <w:div w:id="889607071">
      <w:bodyDiv w:val="1"/>
      <w:marLeft w:val="0"/>
      <w:marRight w:val="0"/>
      <w:marTop w:val="0"/>
      <w:marBottom w:val="0"/>
      <w:divBdr>
        <w:top w:val="none" w:sz="0" w:space="0" w:color="auto"/>
        <w:left w:val="none" w:sz="0" w:space="0" w:color="auto"/>
        <w:bottom w:val="none" w:sz="0" w:space="0" w:color="auto"/>
        <w:right w:val="none" w:sz="0" w:space="0" w:color="auto"/>
      </w:divBdr>
    </w:div>
    <w:div w:id="906300770">
      <w:bodyDiv w:val="1"/>
      <w:marLeft w:val="0"/>
      <w:marRight w:val="0"/>
      <w:marTop w:val="0"/>
      <w:marBottom w:val="0"/>
      <w:divBdr>
        <w:top w:val="none" w:sz="0" w:space="0" w:color="auto"/>
        <w:left w:val="none" w:sz="0" w:space="0" w:color="auto"/>
        <w:bottom w:val="none" w:sz="0" w:space="0" w:color="auto"/>
        <w:right w:val="none" w:sz="0" w:space="0" w:color="auto"/>
      </w:divBdr>
    </w:div>
    <w:div w:id="947202872">
      <w:bodyDiv w:val="1"/>
      <w:marLeft w:val="0"/>
      <w:marRight w:val="0"/>
      <w:marTop w:val="0"/>
      <w:marBottom w:val="0"/>
      <w:divBdr>
        <w:top w:val="none" w:sz="0" w:space="0" w:color="auto"/>
        <w:left w:val="none" w:sz="0" w:space="0" w:color="auto"/>
        <w:bottom w:val="none" w:sz="0" w:space="0" w:color="auto"/>
        <w:right w:val="none" w:sz="0" w:space="0" w:color="auto"/>
      </w:divBdr>
    </w:div>
    <w:div w:id="960914574">
      <w:bodyDiv w:val="1"/>
      <w:marLeft w:val="0"/>
      <w:marRight w:val="0"/>
      <w:marTop w:val="0"/>
      <w:marBottom w:val="0"/>
      <w:divBdr>
        <w:top w:val="none" w:sz="0" w:space="0" w:color="auto"/>
        <w:left w:val="none" w:sz="0" w:space="0" w:color="auto"/>
        <w:bottom w:val="none" w:sz="0" w:space="0" w:color="auto"/>
        <w:right w:val="none" w:sz="0" w:space="0" w:color="auto"/>
      </w:divBdr>
    </w:div>
    <w:div w:id="985357544">
      <w:bodyDiv w:val="1"/>
      <w:marLeft w:val="0"/>
      <w:marRight w:val="0"/>
      <w:marTop w:val="0"/>
      <w:marBottom w:val="0"/>
      <w:divBdr>
        <w:top w:val="none" w:sz="0" w:space="0" w:color="auto"/>
        <w:left w:val="none" w:sz="0" w:space="0" w:color="auto"/>
        <w:bottom w:val="none" w:sz="0" w:space="0" w:color="auto"/>
        <w:right w:val="none" w:sz="0" w:space="0" w:color="auto"/>
      </w:divBdr>
    </w:div>
    <w:div w:id="1053583370">
      <w:bodyDiv w:val="1"/>
      <w:marLeft w:val="0"/>
      <w:marRight w:val="0"/>
      <w:marTop w:val="0"/>
      <w:marBottom w:val="0"/>
      <w:divBdr>
        <w:top w:val="none" w:sz="0" w:space="0" w:color="auto"/>
        <w:left w:val="none" w:sz="0" w:space="0" w:color="auto"/>
        <w:bottom w:val="none" w:sz="0" w:space="0" w:color="auto"/>
        <w:right w:val="none" w:sz="0" w:space="0" w:color="auto"/>
      </w:divBdr>
    </w:div>
    <w:div w:id="1071120691">
      <w:bodyDiv w:val="1"/>
      <w:marLeft w:val="0"/>
      <w:marRight w:val="0"/>
      <w:marTop w:val="0"/>
      <w:marBottom w:val="0"/>
      <w:divBdr>
        <w:top w:val="none" w:sz="0" w:space="0" w:color="auto"/>
        <w:left w:val="none" w:sz="0" w:space="0" w:color="auto"/>
        <w:bottom w:val="none" w:sz="0" w:space="0" w:color="auto"/>
        <w:right w:val="none" w:sz="0" w:space="0" w:color="auto"/>
      </w:divBdr>
    </w:div>
    <w:div w:id="1186672811">
      <w:bodyDiv w:val="1"/>
      <w:marLeft w:val="0"/>
      <w:marRight w:val="0"/>
      <w:marTop w:val="0"/>
      <w:marBottom w:val="0"/>
      <w:divBdr>
        <w:top w:val="none" w:sz="0" w:space="0" w:color="auto"/>
        <w:left w:val="none" w:sz="0" w:space="0" w:color="auto"/>
        <w:bottom w:val="none" w:sz="0" w:space="0" w:color="auto"/>
        <w:right w:val="none" w:sz="0" w:space="0" w:color="auto"/>
      </w:divBdr>
    </w:div>
    <w:div w:id="1198083261">
      <w:bodyDiv w:val="1"/>
      <w:marLeft w:val="0"/>
      <w:marRight w:val="0"/>
      <w:marTop w:val="0"/>
      <w:marBottom w:val="0"/>
      <w:divBdr>
        <w:top w:val="none" w:sz="0" w:space="0" w:color="auto"/>
        <w:left w:val="none" w:sz="0" w:space="0" w:color="auto"/>
        <w:bottom w:val="none" w:sz="0" w:space="0" w:color="auto"/>
        <w:right w:val="none" w:sz="0" w:space="0" w:color="auto"/>
      </w:divBdr>
    </w:div>
    <w:div w:id="1243761614">
      <w:bodyDiv w:val="1"/>
      <w:marLeft w:val="0"/>
      <w:marRight w:val="0"/>
      <w:marTop w:val="0"/>
      <w:marBottom w:val="0"/>
      <w:divBdr>
        <w:top w:val="none" w:sz="0" w:space="0" w:color="auto"/>
        <w:left w:val="none" w:sz="0" w:space="0" w:color="auto"/>
        <w:bottom w:val="none" w:sz="0" w:space="0" w:color="auto"/>
        <w:right w:val="none" w:sz="0" w:space="0" w:color="auto"/>
      </w:divBdr>
    </w:div>
    <w:div w:id="1296181317">
      <w:bodyDiv w:val="1"/>
      <w:marLeft w:val="0"/>
      <w:marRight w:val="0"/>
      <w:marTop w:val="0"/>
      <w:marBottom w:val="0"/>
      <w:divBdr>
        <w:top w:val="none" w:sz="0" w:space="0" w:color="auto"/>
        <w:left w:val="none" w:sz="0" w:space="0" w:color="auto"/>
        <w:bottom w:val="none" w:sz="0" w:space="0" w:color="auto"/>
        <w:right w:val="none" w:sz="0" w:space="0" w:color="auto"/>
      </w:divBdr>
    </w:div>
    <w:div w:id="1307929798">
      <w:bodyDiv w:val="1"/>
      <w:marLeft w:val="0"/>
      <w:marRight w:val="0"/>
      <w:marTop w:val="0"/>
      <w:marBottom w:val="0"/>
      <w:divBdr>
        <w:top w:val="none" w:sz="0" w:space="0" w:color="auto"/>
        <w:left w:val="none" w:sz="0" w:space="0" w:color="auto"/>
        <w:bottom w:val="none" w:sz="0" w:space="0" w:color="auto"/>
        <w:right w:val="none" w:sz="0" w:space="0" w:color="auto"/>
      </w:divBdr>
    </w:div>
    <w:div w:id="1315260349">
      <w:bodyDiv w:val="1"/>
      <w:marLeft w:val="0"/>
      <w:marRight w:val="0"/>
      <w:marTop w:val="0"/>
      <w:marBottom w:val="0"/>
      <w:divBdr>
        <w:top w:val="none" w:sz="0" w:space="0" w:color="auto"/>
        <w:left w:val="none" w:sz="0" w:space="0" w:color="auto"/>
        <w:bottom w:val="none" w:sz="0" w:space="0" w:color="auto"/>
        <w:right w:val="none" w:sz="0" w:space="0" w:color="auto"/>
      </w:divBdr>
    </w:div>
    <w:div w:id="1330593308">
      <w:bodyDiv w:val="1"/>
      <w:marLeft w:val="0"/>
      <w:marRight w:val="0"/>
      <w:marTop w:val="0"/>
      <w:marBottom w:val="0"/>
      <w:divBdr>
        <w:top w:val="none" w:sz="0" w:space="0" w:color="auto"/>
        <w:left w:val="none" w:sz="0" w:space="0" w:color="auto"/>
        <w:bottom w:val="none" w:sz="0" w:space="0" w:color="auto"/>
        <w:right w:val="none" w:sz="0" w:space="0" w:color="auto"/>
      </w:divBdr>
    </w:div>
    <w:div w:id="1427843485">
      <w:bodyDiv w:val="1"/>
      <w:marLeft w:val="0"/>
      <w:marRight w:val="0"/>
      <w:marTop w:val="0"/>
      <w:marBottom w:val="0"/>
      <w:divBdr>
        <w:top w:val="none" w:sz="0" w:space="0" w:color="auto"/>
        <w:left w:val="none" w:sz="0" w:space="0" w:color="auto"/>
        <w:bottom w:val="none" w:sz="0" w:space="0" w:color="auto"/>
        <w:right w:val="none" w:sz="0" w:space="0" w:color="auto"/>
      </w:divBdr>
    </w:div>
    <w:div w:id="1444182381">
      <w:bodyDiv w:val="1"/>
      <w:marLeft w:val="0"/>
      <w:marRight w:val="0"/>
      <w:marTop w:val="0"/>
      <w:marBottom w:val="0"/>
      <w:divBdr>
        <w:top w:val="none" w:sz="0" w:space="0" w:color="auto"/>
        <w:left w:val="none" w:sz="0" w:space="0" w:color="auto"/>
        <w:bottom w:val="none" w:sz="0" w:space="0" w:color="auto"/>
        <w:right w:val="none" w:sz="0" w:space="0" w:color="auto"/>
      </w:divBdr>
    </w:div>
    <w:div w:id="1452213340">
      <w:bodyDiv w:val="1"/>
      <w:marLeft w:val="0"/>
      <w:marRight w:val="0"/>
      <w:marTop w:val="0"/>
      <w:marBottom w:val="0"/>
      <w:divBdr>
        <w:top w:val="none" w:sz="0" w:space="0" w:color="auto"/>
        <w:left w:val="none" w:sz="0" w:space="0" w:color="auto"/>
        <w:bottom w:val="none" w:sz="0" w:space="0" w:color="auto"/>
        <w:right w:val="none" w:sz="0" w:space="0" w:color="auto"/>
      </w:divBdr>
    </w:div>
    <w:div w:id="1500123600">
      <w:bodyDiv w:val="1"/>
      <w:marLeft w:val="0"/>
      <w:marRight w:val="0"/>
      <w:marTop w:val="0"/>
      <w:marBottom w:val="0"/>
      <w:divBdr>
        <w:top w:val="none" w:sz="0" w:space="0" w:color="auto"/>
        <w:left w:val="none" w:sz="0" w:space="0" w:color="auto"/>
        <w:bottom w:val="none" w:sz="0" w:space="0" w:color="auto"/>
        <w:right w:val="none" w:sz="0" w:space="0" w:color="auto"/>
      </w:divBdr>
    </w:div>
    <w:div w:id="1509833489">
      <w:bodyDiv w:val="1"/>
      <w:marLeft w:val="0"/>
      <w:marRight w:val="0"/>
      <w:marTop w:val="0"/>
      <w:marBottom w:val="0"/>
      <w:divBdr>
        <w:top w:val="none" w:sz="0" w:space="0" w:color="auto"/>
        <w:left w:val="none" w:sz="0" w:space="0" w:color="auto"/>
        <w:bottom w:val="none" w:sz="0" w:space="0" w:color="auto"/>
        <w:right w:val="none" w:sz="0" w:space="0" w:color="auto"/>
      </w:divBdr>
    </w:div>
    <w:div w:id="1526137623">
      <w:bodyDiv w:val="1"/>
      <w:marLeft w:val="0"/>
      <w:marRight w:val="0"/>
      <w:marTop w:val="0"/>
      <w:marBottom w:val="0"/>
      <w:divBdr>
        <w:top w:val="none" w:sz="0" w:space="0" w:color="auto"/>
        <w:left w:val="none" w:sz="0" w:space="0" w:color="auto"/>
        <w:bottom w:val="none" w:sz="0" w:space="0" w:color="auto"/>
        <w:right w:val="none" w:sz="0" w:space="0" w:color="auto"/>
      </w:divBdr>
    </w:div>
    <w:div w:id="1587692830">
      <w:bodyDiv w:val="1"/>
      <w:marLeft w:val="0"/>
      <w:marRight w:val="0"/>
      <w:marTop w:val="0"/>
      <w:marBottom w:val="0"/>
      <w:divBdr>
        <w:top w:val="none" w:sz="0" w:space="0" w:color="auto"/>
        <w:left w:val="none" w:sz="0" w:space="0" w:color="auto"/>
        <w:bottom w:val="none" w:sz="0" w:space="0" w:color="auto"/>
        <w:right w:val="none" w:sz="0" w:space="0" w:color="auto"/>
      </w:divBdr>
    </w:div>
    <w:div w:id="1593313543">
      <w:bodyDiv w:val="1"/>
      <w:marLeft w:val="0"/>
      <w:marRight w:val="0"/>
      <w:marTop w:val="0"/>
      <w:marBottom w:val="0"/>
      <w:divBdr>
        <w:top w:val="none" w:sz="0" w:space="0" w:color="auto"/>
        <w:left w:val="none" w:sz="0" w:space="0" w:color="auto"/>
        <w:bottom w:val="none" w:sz="0" w:space="0" w:color="auto"/>
        <w:right w:val="none" w:sz="0" w:space="0" w:color="auto"/>
      </w:divBdr>
    </w:div>
    <w:div w:id="1626160357">
      <w:bodyDiv w:val="1"/>
      <w:marLeft w:val="0"/>
      <w:marRight w:val="0"/>
      <w:marTop w:val="0"/>
      <w:marBottom w:val="0"/>
      <w:divBdr>
        <w:top w:val="none" w:sz="0" w:space="0" w:color="auto"/>
        <w:left w:val="none" w:sz="0" w:space="0" w:color="auto"/>
        <w:bottom w:val="none" w:sz="0" w:space="0" w:color="auto"/>
        <w:right w:val="none" w:sz="0" w:space="0" w:color="auto"/>
      </w:divBdr>
    </w:div>
    <w:div w:id="1655834323">
      <w:bodyDiv w:val="1"/>
      <w:marLeft w:val="0"/>
      <w:marRight w:val="0"/>
      <w:marTop w:val="0"/>
      <w:marBottom w:val="0"/>
      <w:divBdr>
        <w:top w:val="none" w:sz="0" w:space="0" w:color="auto"/>
        <w:left w:val="none" w:sz="0" w:space="0" w:color="auto"/>
        <w:bottom w:val="none" w:sz="0" w:space="0" w:color="auto"/>
        <w:right w:val="none" w:sz="0" w:space="0" w:color="auto"/>
      </w:divBdr>
    </w:div>
    <w:div w:id="1689328037">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737821973">
      <w:bodyDiv w:val="1"/>
      <w:marLeft w:val="0"/>
      <w:marRight w:val="0"/>
      <w:marTop w:val="0"/>
      <w:marBottom w:val="0"/>
      <w:divBdr>
        <w:top w:val="none" w:sz="0" w:space="0" w:color="auto"/>
        <w:left w:val="none" w:sz="0" w:space="0" w:color="auto"/>
        <w:bottom w:val="none" w:sz="0" w:space="0" w:color="auto"/>
        <w:right w:val="none" w:sz="0" w:space="0" w:color="auto"/>
      </w:divBdr>
    </w:div>
    <w:div w:id="1743063968">
      <w:bodyDiv w:val="1"/>
      <w:marLeft w:val="0"/>
      <w:marRight w:val="0"/>
      <w:marTop w:val="0"/>
      <w:marBottom w:val="0"/>
      <w:divBdr>
        <w:top w:val="none" w:sz="0" w:space="0" w:color="auto"/>
        <w:left w:val="none" w:sz="0" w:space="0" w:color="auto"/>
        <w:bottom w:val="none" w:sz="0" w:space="0" w:color="auto"/>
        <w:right w:val="none" w:sz="0" w:space="0" w:color="auto"/>
      </w:divBdr>
    </w:div>
    <w:div w:id="1788772000">
      <w:bodyDiv w:val="1"/>
      <w:marLeft w:val="0"/>
      <w:marRight w:val="0"/>
      <w:marTop w:val="0"/>
      <w:marBottom w:val="0"/>
      <w:divBdr>
        <w:top w:val="none" w:sz="0" w:space="0" w:color="auto"/>
        <w:left w:val="none" w:sz="0" w:space="0" w:color="auto"/>
        <w:bottom w:val="none" w:sz="0" w:space="0" w:color="auto"/>
        <w:right w:val="none" w:sz="0" w:space="0" w:color="auto"/>
      </w:divBdr>
    </w:div>
    <w:div w:id="1819420540">
      <w:bodyDiv w:val="1"/>
      <w:marLeft w:val="0"/>
      <w:marRight w:val="0"/>
      <w:marTop w:val="0"/>
      <w:marBottom w:val="0"/>
      <w:divBdr>
        <w:top w:val="none" w:sz="0" w:space="0" w:color="auto"/>
        <w:left w:val="none" w:sz="0" w:space="0" w:color="auto"/>
        <w:bottom w:val="none" w:sz="0" w:space="0" w:color="auto"/>
        <w:right w:val="none" w:sz="0" w:space="0" w:color="auto"/>
      </w:divBdr>
    </w:div>
    <w:div w:id="1834711730">
      <w:bodyDiv w:val="1"/>
      <w:marLeft w:val="0"/>
      <w:marRight w:val="0"/>
      <w:marTop w:val="0"/>
      <w:marBottom w:val="0"/>
      <w:divBdr>
        <w:top w:val="none" w:sz="0" w:space="0" w:color="auto"/>
        <w:left w:val="none" w:sz="0" w:space="0" w:color="auto"/>
        <w:bottom w:val="none" w:sz="0" w:space="0" w:color="auto"/>
        <w:right w:val="none" w:sz="0" w:space="0" w:color="auto"/>
      </w:divBdr>
    </w:div>
    <w:div w:id="1843816787">
      <w:bodyDiv w:val="1"/>
      <w:marLeft w:val="0"/>
      <w:marRight w:val="0"/>
      <w:marTop w:val="0"/>
      <w:marBottom w:val="0"/>
      <w:divBdr>
        <w:top w:val="none" w:sz="0" w:space="0" w:color="auto"/>
        <w:left w:val="none" w:sz="0" w:space="0" w:color="auto"/>
        <w:bottom w:val="none" w:sz="0" w:space="0" w:color="auto"/>
        <w:right w:val="none" w:sz="0" w:space="0" w:color="auto"/>
      </w:divBdr>
    </w:div>
    <w:div w:id="1848246818">
      <w:bodyDiv w:val="1"/>
      <w:marLeft w:val="0"/>
      <w:marRight w:val="0"/>
      <w:marTop w:val="0"/>
      <w:marBottom w:val="0"/>
      <w:divBdr>
        <w:top w:val="none" w:sz="0" w:space="0" w:color="auto"/>
        <w:left w:val="none" w:sz="0" w:space="0" w:color="auto"/>
        <w:bottom w:val="none" w:sz="0" w:space="0" w:color="auto"/>
        <w:right w:val="none" w:sz="0" w:space="0" w:color="auto"/>
      </w:divBdr>
    </w:div>
    <w:div w:id="1875385271">
      <w:bodyDiv w:val="1"/>
      <w:marLeft w:val="0"/>
      <w:marRight w:val="0"/>
      <w:marTop w:val="0"/>
      <w:marBottom w:val="0"/>
      <w:divBdr>
        <w:top w:val="none" w:sz="0" w:space="0" w:color="auto"/>
        <w:left w:val="none" w:sz="0" w:space="0" w:color="auto"/>
        <w:bottom w:val="none" w:sz="0" w:space="0" w:color="auto"/>
        <w:right w:val="none" w:sz="0" w:space="0" w:color="auto"/>
      </w:divBdr>
    </w:div>
    <w:div w:id="1922331012">
      <w:bodyDiv w:val="1"/>
      <w:marLeft w:val="0"/>
      <w:marRight w:val="0"/>
      <w:marTop w:val="0"/>
      <w:marBottom w:val="0"/>
      <w:divBdr>
        <w:top w:val="none" w:sz="0" w:space="0" w:color="auto"/>
        <w:left w:val="none" w:sz="0" w:space="0" w:color="auto"/>
        <w:bottom w:val="none" w:sz="0" w:space="0" w:color="auto"/>
        <w:right w:val="none" w:sz="0" w:space="0" w:color="auto"/>
      </w:divBdr>
    </w:div>
    <w:div w:id="1937403142">
      <w:bodyDiv w:val="1"/>
      <w:marLeft w:val="0"/>
      <w:marRight w:val="0"/>
      <w:marTop w:val="0"/>
      <w:marBottom w:val="0"/>
      <w:divBdr>
        <w:top w:val="none" w:sz="0" w:space="0" w:color="auto"/>
        <w:left w:val="none" w:sz="0" w:space="0" w:color="auto"/>
        <w:bottom w:val="none" w:sz="0" w:space="0" w:color="auto"/>
        <w:right w:val="none" w:sz="0" w:space="0" w:color="auto"/>
      </w:divBdr>
    </w:div>
    <w:div w:id="1938369966">
      <w:bodyDiv w:val="1"/>
      <w:marLeft w:val="0"/>
      <w:marRight w:val="0"/>
      <w:marTop w:val="0"/>
      <w:marBottom w:val="0"/>
      <w:divBdr>
        <w:top w:val="none" w:sz="0" w:space="0" w:color="auto"/>
        <w:left w:val="none" w:sz="0" w:space="0" w:color="auto"/>
        <w:bottom w:val="none" w:sz="0" w:space="0" w:color="auto"/>
        <w:right w:val="none" w:sz="0" w:space="0" w:color="auto"/>
      </w:divBdr>
    </w:div>
    <w:div w:id="1940484887">
      <w:bodyDiv w:val="1"/>
      <w:marLeft w:val="0"/>
      <w:marRight w:val="0"/>
      <w:marTop w:val="0"/>
      <w:marBottom w:val="0"/>
      <w:divBdr>
        <w:top w:val="none" w:sz="0" w:space="0" w:color="auto"/>
        <w:left w:val="none" w:sz="0" w:space="0" w:color="auto"/>
        <w:bottom w:val="none" w:sz="0" w:space="0" w:color="auto"/>
        <w:right w:val="none" w:sz="0" w:space="0" w:color="auto"/>
      </w:divBdr>
    </w:div>
    <w:div w:id="1976788003">
      <w:bodyDiv w:val="1"/>
      <w:marLeft w:val="0"/>
      <w:marRight w:val="0"/>
      <w:marTop w:val="0"/>
      <w:marBottom w:val="0"/>
      <w:divBdr>
        <w:top w:val="none" w:sz="0" w:space="0" w:color="auto"/>
        <w:left w:val="none" w:sz="0" w:space="0" w:color="auto"/>
        <w:bottom w:val="none" w:sz="0" w:space="0" w:color="auto"/>
        <w:right w:val="none" w:sz="0" w:space="0" w:color="auto"/>
      </w:divBdr>
    </w:div>
    <w:div w:id="2006542729">
      <w:bodyDiv w:val="1"/>
      <w:marLeft w:val="0"/>
      <w:marRight w:val="0"/>
      <w:marTop w:val="0"/>
      <w:marBottom w:val="0"/>
      <w:divBdr>
        <w:top w:val="none" w:sz="0" w:space="0" w:color="auto"/>
        <w:left w:val="none" w:sz="0" w:space="0" w:color="auto"/>
        <w:bottom w:val="none" w:sz="0" w:space="0" w:color="auto"/>
        <w:right w:val="none" w:sz="0" w:space="0" w:color="auto"/>
      </w:divBdr>
    </w:div>
    <w:div w:id="2109040401">
      <w:bodyDiv w:val="1"/>
      <w:marLeft w:val="0"/>
      <w:marRight w:val="0"/>
      <w:marTop w:val="0"/>
      <w:marBottom w:val="0"/>
      <w:divBdr>
        <w:top w:val="none" w:sz="0" w:space="0" w:color="auto"/>
        <w:left w:val="none" w:sz="0" w:space="0" w:color="auto"/>
        <w:bottom w:val="none" w:sz="0" w:space="0" w:color="auto"/>
        <w:right w:val="none" w:sz="0" w:space="0" w:color="auto"/>
      </w:divBdr>
    </w:div>
    <w:div w:id="2135713329">
      <w:bodyDiv w:val="1"/>
      <w:marLeft w:val="0"/>
      <w:marRight w:val="0"/>
      <w:marTop w:val="0"/>
      <w:marBottom w:val="0"/>
      <w:divBdr>
        <w:top w:val="none" w:sz="0" w:space="0" w:color="auto"/>
        <w:left w:val="none" w:sz="0" w:space="0" w:color="auto"/>
        <w:bottom w:val="none" w:sz="0" w:space="0" w:color="auto"/>
        <w:right w:val="none" w:sz="0" w:space="0" w:color="auto"/>
      </w:divBdr>
    </w:div>
    <w:div w:id="214723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4-01-0692" TargetMode="External"/><Relationship Id="rId18" Type="http://schemas.openxmlformats.org/officeDocument/2006/relationships/hyperlink" Target="https://www.uradni-list.si/glasilo-uradni-list-rs/vsebina/2022-01-3792" TargetMode="External"/><Relationship Id="rId26" Type="http://schemas.openxmlformats.org/officeDocument/2006/relationships/hyperlink" Target="https://www.uradni-list.si/glasilo-uradni-list-rs/vsebina/2013-01-2519" TargetMode="External"/><Relationship Id="rId39" Type="http://schemas.openxmlformats.org/officeDocument/2006/relationships/footer" Target="footer2.xml"/><Relationship Id="rId21" Type="http://schemas.openxmlformats.org/officeDocument/2006/relationships/hyperlink" Target="https://www.uradni-list.si/glasilo-uradni-list-rs/vsebina/2006-01-3535" TargetMode="External"/><Relationship Id="rId34" Type="http://schemas.openxmlformats.org/officeDocument/2006/relationships/hyperlink" Target="https://www.uradni-list.si/glasilo-uradni-list-rs/vsebina/2011-01-3056" TargetMode="External"/><Relationship Id="rId7" Type="http://schemas.openxmlformats.org/officeDocument/2006/relationships/hyperlink" Target="https://www.uradni-list.si/glasilo-uradni-list-rs/vsebina/2016-01-0209" TargetMode="External"/><Relationship Id="rId2" Type="http://schemas.openxmlformats.org/officeDocument/2006/relationships/styles" Target="styles.xml"/><Relationship Id="rId16" Type="http://schemas.openxmlformats.org/officeDocument/2006/relationships/hyperlink" Target="https://www.uradni-list.si/glasilo-uradni-list-rs/vsebina/2021-21-3091" TargetMode="External"/><Relationship Id="rId20" Type="http://schemas.openxmlformats.org/officeDocument/2006/relationships/hyperlink" Target="http://www.uradni-list.si/1/objava.jsp?sop=2020-01-1629" TargetMode="External"/><Relationship Id="rId29" Type="http://schemas.openxmlformats.org/officeDocument/2006/relationships/hyperlink" Target="https://www.uradni-list.si/glasilo-uradni-list-rs/vsebina/2024-01-0440"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2603" TargetMode="External"/><Relationship Id="rId24" Type="http://schemas.openxmlformats.org/officeDocument/2006/relationships/hyperlink" Target="https://www.uradni-list.si/glasilo-uradni-list-rs/vsebina/2011-01-3727" TargetMode="External"/><Relationship Id="rId32" Type="http://schemas.openxmlformats.org/officeDocument/2006/relationships/hyperlink" Target="http://www.uradni-list.si/1/objava.jsp?sop=2007-01-3707"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uradni-list.si/glasilo-uradni-list-rs/vsebina/2021-01-2982" TargetMode="External"/><Relationship Id="rId23" Type="http://schemas.openxmlformats.org/officeDocument/2006/relationships/hyperlink" Target="https://www.uradni-list.si/glasilo-uradni-list-rs/vsebina/2010-01-5585" TargetMode="External"/><Relationship Id="rId28" Type="http://schemas.openxmlformats.org/officeDocument/2006/relationships/hyperlink" Target="https://www.uradni-list.si/glasilo-uradni-list-rs/vsebina/2023-01-2392" TargetMode="External"/><Relationship Id="rId36" Type="http://schemas.openxmlformats.org/officeDocument/2006/relationships/hyperlink" Target="mailto:alenka.kocevar@prebold.si" TargetMode="External"/><Relationship Id="rId10" Type="http://schemas.openxmlformats.org/officeDocument/2006/relationships/hyperlink" Target="https://www.uradni-list.si/glasilo-uradni-list-rs/vsebina/2022-01-1182" TargetMode="External"/><Relationship Id="rId19" Type="http://schemas.openxmlformats.org/officeDocument/2006/relationships/hyperlink" Target="http://www.uradni-list.si/1/objava.jsp?sop=2017-01-3592" TargetMode="External"/><Relationship Id="rId31" Type="http://schemas.openxmlformats.org/officeDocument/2006/relationships/hyperlink" Target="https://www.uradni-list.si/glasilo-uradni-list-rs/vsebina/2022-01-1266"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1998" TargetMode="External"/><Relationship Id="rId14" Type="http://schemas.openxmlformats.org/officeDocument/2006/relationships/hyperlink" Target="https://www.uradni-list.si/glasilo-uradni-list-rs/vsebina/2025-01-0758" TargetMode="External"/><Relationship Id="rId22" Type="http://schemas.openxmlformats.org/officeDocument/2006/relationships/hyperlink" Target="https://www.uradni-list.si/glasilo-uradni-list-rs/vsebina/2007-01-5073" TargetMode="External"/><Relationship Id="rId27" Type="http://schemas.openxmlformats.org/officeDocument/2006/relationships/hyperlink" Target="https://www.uradni-list.si/glasilo-uradni-list-rs/vsebina/2016-01-1999" TargetMode="External"/><Relationship Id="rId30" Type="http://schemas.openxmlformats.org/officeDocument/2006/relationships/hyperlink" Target="https://www.uradni-list.si/glasilo-uradni-list-rs/vsebina/2022-01-0296" TargetMode="External"/><Relationship Id="rId35" Type="http://schemas.openxmlformats.org/officeDocument/2006/relationships/hyperlink" Target="https://www.uradni-list.si/glasilo-uradni-list-rs/vsebina/2020-01-2765" TargetMode="External"/><Relationship Id="rId8" Type="http://schemas.openxmlformats.org/officeDocument/2006/relationships/hyperlink" Target="https://www.uradni-list.si/glasilo-uradni-list-rs/vsebina/2019-01-2937" TargetMode="External"/><Relationship Id="rId3" Type="http://schemas.openxmlformats.org/officeDocument/2006/relationships/settings" Target="settings.xml"/><Relationship Id="rId12" Type="http://schemas.openxmlformats.org/officeDocument/2006/relationships/hyperlink" Target="https://www.uradni-list.si/glasilo-uradni-list-rs/vsebina/2023-01-0348" TargetMode="External"/><Relationship Id="rId17" Type="http://schemas.openxmlformats.org/officeDocument/2006/relationships/hyperlink" Target="https://www.uradni-list.si/glasilo-uradni-list-rs/vsebina/2022-01-2285" TargetMode="External"/><Relationship Id="rId25" Type="http://schemas.openxmlformats.org/officeDocument/2006/relationships/hyperlink" Target="https://www.uradni-list.si/glasilo-uradni-list-rs/vsebina/2012-01-1700" TargetMode="External"/><Relationship Id="rId33" Type="http://schemas.openxmlformats.org/officeDocument/2006/relationships/hyperlink" Target="http://www.uradni-list.si/1/objava.jsp?sop=2020-01-1917" TargetMode="External"/><Relationship Id="rId38"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6738</Words>
  <Characters>38413</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Alenka</cp:lastModifiedBy>
  <cp:revision>4</cp:revision>
  <cp:lastPrinted>2025-07-08T11:12:00Z</cp:lastPrinted>
  <dcterms:created xsi:type="dcterms:W3CDTF">2025-07-09T09:41:00Z</dcterms:created>
  <dcterms:modified xsi:type="dcterms:W3CDTF">2025-07-09T09:43:00Z</dcterms:modified>
</cp:coreProperties>
</file>